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7E9C" w:rsidRPr="00055E46" w:rsidRDefault="00517E9C" w:rsidP="004852C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АННОТАЦИЯ</w:t>
      </w:r>
    </w:p>
    <w:p w:rsidR="00517E9C" w:rsidRPr="00055E46" w:rsidRDefault="00517E9C" w:rsidP="004852C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РАБОЧЕЙ ПРОГРАММЫ ДИСЦИПЛИНЫ</w:t>
      </w:r>
    </w:p>
    <w:p w:rsidR="00517E9C" w:rsidRPr="00055E46" w:rsidRDefault="00517E9C" w:rsidP="004852C3">
      <w:pPr>
        <w:jc w:val="center"/>
        <w:outlineLvl w:val="2"/>
        <w:rPr>
          <w:b/>
          <w:bCs/>
          <w:i/>
          <w:sz w:val="28"/>
          <w:szCs w:val="28"/>
        </w:rPr>
      </w:pPr>
    </w:p>
    <w:p w:rsidR="00517E9C" w:rsidRPr="00055E46" w:rsidRDefault="00517E9C" w:rsidP="004852C3">
      <w:pPr>
        <w:spacing w:line="360" w:lineRule="auto"/>
        <w:jc w:val="center"/>
        <w:rPr>
          <w:b/>
          <w:bCs/>
          <w:sz w:val="28"/>
          <w:szCs w:val="28"/>
          <w:u w:val="single"/>
        </w:rPr>
      </w:pPr>
      <w:r w:rsidRPr="00055E46">
        <w:rPr>
          <w:b/>
          <w:bCs/>
          <w:sz w:val="28"/>
          <w:szCs w:val="28"/>
          <w:u w:val="single"/>
        </w:rPr>
        <w:t>ОГСЭ.01 Основы философии</w:t>
      </w:r>
    </w:p>
    <w:p w:rsidR="00517E9C" w:rsidRPr="00055E46" w:rsidRDefault="00517E9C" w:rsidP="004852C3">
      <w:pPr>
        <w:jc w:val="center"/>
        <w:outlineLvl w:val="2"/>
        <w:rPr>
          <w:sz w:val="28"/>
          <w:szCs w:val="28"/>
        </w:rPr>
      </w:pPr>
    </w:p>
    <w:p w:rsidR="00517E9C" w:rsidRPr="00055E46" w:rsidRDefault="00517E9C" w:rsidP="004852C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по специальности</w:t>
      </w:r>
    </w:p>
    <w:p w:rsidR="00517E9C" w:rsidRPr="00055E46" w:rsidRDefault="00517E9C" w:rsidP="004852C3">
      <w:pPr>
        <w:jc w:val="center"/>
        <w:outlineLvl w:val="2"/>
        <w:rPr>
          <w:sz w:val="28"/>
          <w:szCs w:val="28"/>
        </w:rPr>
      </w:pPr>
      <w:r w:rsidRPr="00055E46">
        <w:rPr>
          <w:sz w:val="28"/>
          <w:szCs w:val="28"/>
        </w:rPr>
        <w:t>38.02.07  Банковское дело</w:t>
      </w:r>
    </w:p>
    <w:p w:rsidR="00517E9C" w:rsidRPr="00055E46" w:rsidRDefault="00517E9C" w:rsidP="004852C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квалификация выпускника</w:t>
      </w:r>
    </w:p>
    <w:p w:rsidR="00517E9C" w:rsidRPr="00055E46" w:rsidRDefault="00517E9C" w:rsidP="004852C3">
      <w:pPr>
        <w:tabs>
          <w:tab w:val="center" w:pos="5019"/>
          <w:tab w:val="left" w:pos="6405"/>
        </w:tabs>
        <w:spacing w:after="120"/>
        <w:jc w:val="center"/>
        <w:rPr>
          <w:sz w:val="28"/>
          <w:szCs w:val="28"/>
        </w:rPr>
      </w:pPr>
      <w:r w:rsidRPr="00055E46">
        <w:rPr>
          <w:sz w:val="28"/>
          <w:szCs w:val="28"/>
        </w:rPr>
        <w:t>Специалист банковского дела</w:t>
      </w:r>
    </w:p>
    <w:p w:rsidR="00517E9C" w:rsidRPr="00055E46" w:rsidRDefault="00517E9C" w:rsidP="004852C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форма обучения</w:t>
      </w:r>
    </w:p>
    <w:p w:rsidR="00517E9C" w:rsidRPr="00055E46" w:rsidRDefault="00517E9C" w:rsidP="004852C3">
      <w:pPr>
        <w:jc w:val="center"/>
        <w:outlineLvl w:val="2"/>
        <w:rPr>
          <w:sz w:val="28"/>
          <w:szCs w:val="28"/>
        </w:rPr>
      </w:pPr>
      <w:r w:rsidRPr="00055E46">
        <w:rPr>
          <w:sz w:val="28"/>
          <w:szCs w:val="28"/>
        </w:rPr>
        <w:t xml:space="preserve">очная </w:t>
      </w:r>
    </w:p>
    <w:p w:rsidR="00517E9C" w:rsidRPr="00055E46" w:rsidRDefault="00517E9C" w:rsidP="00483145">
      <w:pPr>
        <w:pStyle w:val="a3"/>
        <w:numPr>
          <w:ilvl w:val="0"/>
          <w:numId w:val="29"/>
        </w:numPr>
        <w:shd w:val="clear" w:color="auto" w:fill="FFFFFF"/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ЦЕЛ</w:t>
      </w:r>
      <w:r w:rsidR="00C41777" w:rsidRPr="00055E46">
        <w:rPr>
          <w:b/>
          <w:sz w:val="28"/>
          <w:szCs w:val="28"/>
        </w:rPr>
        <w:t>Ь И ЗАДАЧИ</w:t>
      </w:r>
      <w:r w:rsidRPr="00055E46">
        <w:rPr>
          <w:b/>
          <w:sz w:val="28"/>
          <w:szCs w:val="28"/>
        </w:rPr>
        <w:t xml:space="preserve"> ОСВОЕНИЯ ДИСЦИПЛИНЫ</w:t>
      </w:r>
    </w:p>
    <w:p w:rsidR="00517E9C" w:rsidRPr="00055E46" w:rsidRDefault="00517E9C" w:rsidP="00483145">
      <w:pPr>
        <w:pStyle w:val="a3"/>
        <w:numPr>
          <w:ilvl w:val="1"/>
          <w:numId w:val="40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Основной целью дисциплины «Основы философии»  является усвоение студентами философских знаний по основным разделам общей истории философии включая понимание предмета истории философии, ее роли в истории человеческой культуры, ее соотношение с другими  разделами философии, формами духовной жизни, культурой, наукой, искусством. </w:t>
      </w:r>
    </w:p>
    <w:p w:rsidR="00517E9C" w:rsidRPr="00055E46" w:rsidRDefault="00517E9C" w:rsidP="00352CA5">
      <w:pPr>
        <w:ind w:firstLine="709"/>
        <w:jc w:val="both"/>
        <w:rPr>
          <w:sz w:val="28"/>
          <w:szCs w:val="28"/>
        </w:rPr>
      </w:pPr>
    </w:p>
    <w:p w:rsidR="00517E9C" w:rsidRPr="00055E46" w:rsidRDefault="00352CA5" w:rsidP="00352CA5">
      <w:pPr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1.2. </w:t>
      </w:r>
      <w:r w:rsidR="00517E9C" w:rsidRPr="00055E46">
        <w:rPr>
          <w:sz w:val="28"/>
          <w:szCs w:val="28"/>
        </w:rPr>
        <w:t>Задачи дисциплины</w:t>
      </w:r>
    </w:p>
    <w:p w:rsidR="00517E9C" w:rsidRPr="00055E46" w:rsidRDefault="00517E9C" w:rsidP="00517E9C">
      <w:pPr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- усвоение идеи единства мирового историко-культурного процесса при признании многообразия его форм; </w:t>
      </w:r>
    </w:p>
    <w:p w:rsidR="00517E9C" w:rsidRPr="00055E46" w:rsidRDefault="00517E9C" w:rsidP="00517E9C">
      <w:pPr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выработка представлений о связи истории и современности, целостного (системного) представления о развивающемся мире и месте в нем человека, формирование представлений об истории философского мировоззрения;</w:t>
      </w:r>
    </w:p>
    <w:p w:rsidR="00517E9C" w:rsidRPr="00055E46" w:rsidRDefault="00517E9C" w:rsidP="00517E9C">
      <w:pPr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- стимулирование потребности в историко-философских оценках исторических событий и фактов действительности; </w:t>
      </w:r>
    </w:p>
    <w:p w:rsidR="00517E9C" w:rsidRPr="00055E46" w:rsidRDefault="00517E9C" w:rsidP="00517E9C">
      <w:pPr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формирование способности объективного и всеобщего анализа</w:t>
      </w:r>
      <w:r w:rsidR="00977C03">
        <w:rPr>
          <w:sz w:val="28"/>
          <w:szCs w:val="28"/>
        </w:rPr>
        <w:t>,</w:t>
      </w:r>
      <w:r w:rsidRPr="00055E46">
        <w:rPr>
          <w:sz w:val="28"/>
          <w:szCs w:val="28"/>
        </w:rPr>
        <w:t xml:space="preserve">  изучаемых вопросов истории и современности;</w:t>
      </w:r>
    </w:p>
    <w:p w:rsidR="00517E9C" w:rsidRPr="00055E46" w:rsidRDefault="00517E9C" w:rsidP="00517E9C">
      <w:pPr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выработка навыков многосторонней оценки историко-философских и научных направлений, течений и школ;</w:t>
      </w:r>
    </w:p>
    <w:p w:rsidR="00517E9C" w:rsidRPr="00055E46" w:rsidRDefault="00517E9C" w:rsidP="00517E9C">
      <w:pPr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развитие способности логично формулировать, излагать и аргументированно отстаивать собственное понимание рассматриваемых проблем в навык;</w:t>
      </w:r>
    </w:p>
    <w:p w:rsidR="00517E9C" w:rsidRPr="00055E46" w:rsidRDefault="00517E9C" w:rsidP="00517E9C">
      <w:pPr>
        <w:jc w:val="both"/>
        <w:rPr>
          <w:b/>
          <w:sz w:val="28"/>
          <w:szCs w:val="28"/>
        </w:rPr>
      </w:pPr>
      <w:r w:rsidRPr="00055E46">
        <w:rPr>
          <w:sz w:val="28"/>
          <w:szCs w:val="28"/>
        </w:rPr>
        <w:t>- овладение приемами ведения дискуссии, полемики в диалоге.</w:t>
      </w:r>
    </w:p>
    <w:p w:rsidR="00517E9C" w:rsidRPr="00055E46" w:rsidRDefault="00517E9C" w:rsidP="00517E9C">
      <w:pPr>
        <w:shd w:val="clear" w:color="auto" w:fill="FFFFFF"/>
        <w:ind w:left="709"/>
        <w:rPr>
          <w:b/>
          <w:sz w:val="28"/>
          <w:szCs w:val="28"/>
        </w:rPr>
      </w:pPr>
    </w:p>
    <w:p w:rsidR="00517E9C" w:rsidRPr="00055E46" w:rsidRDefault="00517E9C" w:rsidP="00517E9C">
      <w:pPr>
        <w:shd w:val="clear" w:color="auto" w:fill="FFFFFF"/>
        <w:rPr>
          <w:b/>
          <w:sz w:val="28"/>
          <w:szCs w:val="28"/>
        </w:rPr>
      </w:pPr>
    </w:p>
    <w:p w:rsidR="00517E9C" w:rsidRPr="00055E46" w:rsidRDefault="00517E9C" w:rsidP="00483145">
      <w:pPr>
        <w:pStyle w:val="a3"/>
        <w:numPr>
          <w:ilvl w:val="0"/>
          <w:numId w:val="29"/>
        </w:num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МЕСТО ДИСЦИПЛИНЫ В СТРУКТУРЕ ППССЗ</w:t>
      </w:r>
    </w:p>
    <w:p w:rsidR="00517E9C" w:rsidRPr="00055E46" w:rsidRDefault="00517E9C" w:rsidP="00517E9C">
      <w:pPr>
        <w:ind w:left="709"/>
        <w:rPr>
          <w:b/>
          <w:sz w:val="28"/>
          <w:szCs w:val="28"/>
        </w:rPr>
      </w:pPr>
    </w:p>
    <w:p w:rsidR="00517E9C" w:rsidRPr="00055E46" w:rsidRDefault="00517E9C" w:rsidP="00352CA5">
      <w:pPr>
        <w:pStyle w:val="2"/>
        <w:ind w:firstLine="708"/>
        <w:rPr>
          <w:b/>
          <w:bCs/>
          <w:sz w:val="28"/>
          <w:szCs w:val="28"/>
          <w:u w:val="none"/>
        </w:rPr>
      </w:pPr>
      <w:r w:rsidRPr="00055E46">
        <w:rPr>
          <w:sz w:val="28"/>
          <w:szCs w:val="28"/>
          <w:u w:val="none"/>
        </w:rPr>
        <w:t>Дисциплина «</w:t>
      </w:r>
      <w:r w:rsidRPr="00055E46">
        <w:rPr>
          <w:bCs/>
          <w:sz w:val="28"/>
          <w:szCs w:val="28"/>
          <w:u w:val="none"/>
        </w:rPr>
        <w:t>Основы философии»</w:t>
      </w:r>
      <w:r w:rsidRPr="00055E46">
        <w:rPr>
          <w:sz w:val="28"/>
          <w:szCs w:val="28"/>
          <w:u w:val="none"/>
        </w:rPr>
        <w:t xml:space="preserve"> относится к дисциплинам   общего гуманитарного и социально-экономического учебного цикла.</w:t>
      </w:r>
    </w:p>
    <w:p w:rsidR="00517E9C" w:rsidRPr="00055E46" w:rsidRDefault="00517E9C" w:rsidP="00352CA5">
      <w:pPr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Курс относиться к дисциплинам, требующим предварительного знания школьных предметов отечественной истории, новой и новейшей истории, литературы, мировой художественной культуры.</w:t>
      </w:r>
    </w:p>
    <w:p w:rsidR="00517E9C" w:rsidRPr="00055E46" w:rsidRDefault="00517E9C" w:rsidP="00517E9C">
      <w:pPr>
        <w:ind w:left="709"/>
        <w:jc w:val="center"/>
        <w:rPr>
          <w:b/>
          <w:sz w:val="28"/>
          <w:szCs w:val="28"/>
        </w:rPr>
      </w:pPr>
    </w:p>
    <w:p w:rsidR="00517E9C" w:rsidRPr="00055E46" w:rsidRDefault="00517E9C" w:rsidP="00483145">
      <w:pPr>
        <w:pStyle w:val="a3"/>
        <w:numPr>
          <w:ilvl w:val="0"/>
          <w:numId w:val="29"/>
        </w:numPr>
        <w:ind w:left="360"/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ТРЕБОВАНИЯ К УРОВНЮ ОСВОЕНИЯ СОДЕРЖАНИЯ ДИСЦИПЛИНЫ</w:t>
      </w:r>
    </w:p>
    <w:p w:rsidR="00517E9C" w:rsidRPr="00055E46" w:rsidRDefault="00517E9C" w:rsidP="00517E9C">
      <w:pPr>
        <w:pStyle w:val="a3"/>
        <w:ind w:left="360"/>
        <w:rPr>
          <w:b/>
          <w:sz w:val="28"/>
          <w:szCs w:val="28"/>
        </w:rPr>
      </w:pPr>
    </w:p>
    <w:p w:rsidR="00517E9C" w:rsidRPr="00055E46" w:rsidRDefault="00517E9C" w:rsidP="00352CA5">
      <w:pPr>
        <w:spacing w:line="276" w:lineRule="auto"/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3.1</w:t>
      </w:r>
      <w:r w:rsidR="00940BDD" w:rsidRPr="00055E46">
        <w:rPr>
          <w:sz w:val="28"/>
          <w:szCs w:val="28"/>
        </w:rPr>
        <w:t>.</w:t>
      </w:r>
      <w:r w:rsidRPr="00055E46">
        <w:rPr>
          <w:sz w:val="28"/>
          <w:szCs w:val="28"/>
        </w:rPr>
        <w:t xml:space="preserve"> Процесс изучения дисциплины направлен на формирование следующих компетенций или их составляющих:</w:t>
      </w:r>
    </w:p>
    <w:p w:rsidR="00517E9C" w:rsidRPr="00055E46" w:rsidRDefault="00B50090" w:rsidP="00517E9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ОК </w:t>
      </w:r>
      <w:r w:rsidR="00517E9C" w:rsidRPr="00055E46">
        <w:rPr>
          <w:color w:val="000000"/>
          <w:sz w:val="28"/>
          <w:szCs w:val="28"/>
        </w:rPr>
        <w:t>3:</w:t>
      </w:r>
      <w:r>
        <w:rPr>
          <w:color w:val="000000"/>
          <w:sz w:val="28"/>
          <w:szCs w:val="28"/>
        </w:rPr>
        <w:t xml:space="preserve"> </w:t>
      </w:r>
      <w:r w:rsidR="00517E9C" w:rsidRPr="00055E46">
        <w:rPr>
          <w:color w:val="000000"/>
          <w:sz w:val="28"/>
          <w:szCs w:val="28"/>
        </w:rPr>
        <w:t>Планировать и реализовывать собственное  профессиональное и личностное развитие.</w:t>
      </w:r>
    </w:p>
    <w:p w:rsidR="00517E9C" w:rsidRPr="00055E46" w:rsidRDefault="00B50090" w:rsidP="00B50090">
      <w:pPr>
        <w:tabs>
          <w:tab w:val="left" w:pos="113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ОК </w:t>
      </w:r>
      <w:r w:rsidR="00517E9C" w:rsidRPr="00055E46">
        <w:rPr>
          <w:color w:val="000000"/>
          <w:sz w:val="28"/>
          <w:szCs w:val="28"/>
        </w:rPr>
        <w:t>5:</w:t>
      </w:r>
      <w:r>
        <w:rPr>
          <w:color w:val="000000"/>
          <w:sz w:val="28"/>
          <w:szCs w:val="28"/>
        </w:rPr>
        <w:t xml:space="preserve"> </w:t>
      </w:r>
      <w:r w:rsidR="00517E9C" w:rsidRPr="00055E46">
        <w:rPr>
          <w:color w:val="000000"/>
          <w:sz w:val="28"/>
          <w:szCs w:val="28"/>
        </w:rPr>
        <w:t>Осуществлять устную и письменную коммуникацию на государственном языке Российской Федерации с учетом особенностей  социального и культурного контекста.</w:t>
      </w:r>
    </w:p>
    <w:p w:rsidR="00517E9C" w:rsidRPr="00055E46" w:rsidRDefault="00B50090" w:rsidP="00517E9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ОК </w:t>
      </w:r>
      <w:r w:rsidR="00517E9C" w:rsidRPr="00055E46">
        <w:rPr>
          <w:color w:val="000000"/>
          <w:sz w:val="28"/>
          <w:szCs w:val="28"/>
        </w:rPr>
        <w:t>6:</w:t>
      </w:r>
      <w:r>
        <w:rPr>
          <w:color w:val="000000"/>
          <w:sz w:val="28"/>
          <w:szCs w:val="28"/>
        </w:rPr>
        <w:t xml:space="preserve"> </w:t>
      </w:r>
      <w:r w:rsidR="00517E9C" w:rsidRPr="00055E46">
        <w:rPr>
          <w:color w:val="000000"/>
          <w:sz w:val="28"/>
          <w:szCs w:val="28"/>
        </w:rPr>
        <w:t>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517E9C" w:rsidRPr="00055E46" w:rsidRDefault="00517E9C" w:rsidP="00517E9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940BDD" w:rsidRPr="00055E46" w:rsidRDefault="00517E9C" w:rsidP="00940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3.2</w:t>
      </w:r>
      <w:r w:rsidR="00940BDD" w:rsidRPr="00055E46">
        <w:rPr>
          <w:sz w:val="28"/>
          <w:szCs w:val="28"/>
        </w:rPr>
        <w:t>. Результаты освоения дисциплины</w:t>
      </w:r>
    </w:p>
    <w:p w:rsidR="00517E9C" w:rsidRPr="00055E46" w:rsidRDefault="00517E9C" w:rsidP="00940B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В результате освоения дисциплины обучающийся должен</w:t>
      </w:r>
    </w:p>
    <w:p w:rsidR="00517E9C" w:rsidRPr="00055E46" w:rsidRDefault="00940BDD" w:rsidP="00C41777">
      <w:pPr>
        <w:spacing w:line="276" w:lineRule="auto"/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У</w:t>
      </w:r>
      <w:r w:rsidR="00517E9C" w:rsidRPr="00055E46">
        <w:rPr>
          <w:sz w:val="28"/>
          <w:szCs w:val="28"/>
        </w:rPr>
        <w:t>меть:</w:t>
      </w:r>
    </w:p>
    <w:p w:rsidR="00517E9C" w:rsidRPr="00055E46" w:rsidRDefault="00517E9C" w:rsidP="00C41777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55E46">
        <w:rPr>
          <w:i/>
          <w:sz w:val="28"/>
          <w:szCs w:val="28"/>
        </w:rPr>
        <w:t>-</w:t>
      </w:r>
      <w:r w:rsidRPr="00055E46">
        <w:rPr>
          <w:sz w:val="28"/>
          <w:szCs w:val="28"/>
        </w:rPr>
        <w:t>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</w:t>
      </w:r>
    </w:p>
    <w:p w:rsidR="00300D46" w:rsidRPr="00055E46" w:rsidRDefault="00300D46" w:rsidP="00300D46">
      <w:pPr>
        <w:autoSpaceDE w:val="0"/>
        <w:autoSpaceDN w:val="0"/>
        <w:adjustRightInd w:val="0"/>
        <w:ind w:firstLine="851"/>
        <w:rPr>
          <w:sz w:val="28"/>
          <w:szCs w:val="28"/>
        </w:rPr>
      </w:pPr>
      <w:r w:rsidRPr="00055E46">
        <w:rPr>
          <w:sz w:val="28"/>
          <w:szCs w:val="28"/>
        </w:rPr>
        <w:t xml:space="preserve">Знать: </w:t>
      </w:r>
    </w:p>
    <w:p w:rsidR="00300D46" w:rsidRPr="00055E46" w:rsidRDefault="00300D46" w:rsidP="00300D46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основные категории и понятия философии;</w:t>
      </w:r>
    </w:p>
    <w:p w:rsidR="00300D46" w:rsidRPr="00055E46" w:rsidRDefault="00300D46" w:rsidP="00300D46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роль философии в жизни человека и общества;</w:t>
      </w:r>
    </w:p>
    <w:p w:rsidR="00300D46" w:rsidRPr="00055E46" w:rsidRDefault="00300D46" w:rsidP="00300D46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основы философского учения о бытии;</w:t>
      </w:r>
    </w:p>
    <w:p w:rsidR="00300D46" w:rsidRPr="00055E46" w:rsidRDefault="00300D46" w:rsidP="00300D46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сущность процесса познания;</w:t>
      </w:r>
    </w:p>
    <w:p w:rsidR="00300D46" w:rsidRPr="00055E46" w:rsidRDefault="00300D46" w:rsidP="00300D46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основы научной, философской и религиозной картин мира;</w:t>
      </w:r>
    </w:p>
    <w:p w:rsidR="00300D46" w:rsidRPr="00055E46" w:rsidRDefault="00300D46" w:rsidP="00300D46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об условиях формирования личности, свободе и ответственности за сохранение жизни, культуры, окружающей среды;</w:t>
      </w:r>
    </w:p>
    <w:p w:rsidR="00300D46" w:rsidRPr="00055E46" w:rsidRDefault="00300D46" w:rsidP="00300D46">
      <w:pPr>
        <w:pStyle w:val="a4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о социальных и этических проблемах, связанных с развитием и использованием достижений науки, техники и технологий.</w:t>
      </w:r>
    </w:p>
    <w:p w:rsidR="00517E9C" w:rsidRPr="00055E46" w:rsidRDefault="00517E9C" w:rsidP="00517E9C">
      <w:pPr>
        <w:spacing w:line="276" w:lineRule="auto"/>
        <w:ind w:left="709"/>
        <w:rPr>
          <w:b/>
          <w:sz w:val="28"/>
          <w:szCs w:val="28"/>
        </w:rPr>
      </w:pPr>
    </w:p>
    <w:p w:rsidR="00517E9C" w:rsidRPr="00055E46" w:rsidRDefault="00517E9C" w:rsidP="00517E9C">
      <w:pPr>
        <w:ind w:firstLine="709"/>
        <w:jc w:val="center"/>
        <w:rPr>
          <w:sz w:val="28"/>
          <w:szCs w:val="28"/>
        </w:rPr>
      </w:pPr>
    </w:p>
    <w:p w:rsidR="00517E9C" w:rsidRPr="00055E46" w:rsidRDefault="00517E9C" w:rsidP="00483145">
      <w:pPr>
        <w:pStyle w:val="a3"/>
        <w:numPr>
          <w:ilvl w:val="0"/>
          <w:numId w:val="29"/>
        </w:numPr>
        <w:shd w:val="clear" w:color="auto" w:fill="FFFFFF"/>
        <w:tabs>
          <w:tab w:val="left" w:pos="0"/>
          <w:tab w:val="left" w:leader="underscore" w:pos="9317"/>
        </w:tabs>
        <w:ind w:left="360"/>
        <w:jc w:val="center"/>
        <w:rPr>
          <w:b/>
          <w:spacing w:val="-1"/>
          <w:sz w:val="28"/>
          <w:szCs w:val="28"/>
        </w:rPr>
      </w:pPr>
      <w:r w:rsidRPr="00055E46">
        <w:rPr>
          <w:b/>
          <w:spacing w:val="-1"/>
          <w:sz w:val="28"/>
          <w:szCs w:val="28"/>
        </w:rPr>
        <w:t>СОДЕРЖАНИЕ ДИСЦИПЛИНЫ</w:t>
      </w:r>
    </w:p>
    <w:p w:rsidR="00517E9C" w:rsidRPr="00055E46" w:rsidRDefault="00517E9C" w:rsidP="00517E9C">
      <w:pPr>
        <w:pStyle w:val="a3"/>
        <w:shd w:val="clear" w:color="auto" w:fill="FFFFFF"/>
        <w:tabs>
          <w:tab w:val="left" w:pos="0"/>
          <w:tab w:val="left" w:leader="underscore" w:pos="9317"/>
        </w:tabs>
        <w:rPr>
          <w:b/>
          <w:spacing w:val="-1"/>
          <w:sz w:val="28"/>
          <w:szCs w:val="28"/>
        </w:rPr>
      </w:pPr>
    </w:p>
    <w:p w:rsidR="00517E9C" w:rsidRPr="00055E46" w:rsidRDefault="00517E9C" w:rsidP="00940BDD">
      <w:pPr>
        <w:tabs>
          <w:tab w:val="left" w:pos="708"/>
        </w:tabs>
        <w:ind w:left="1080" w:hanging="371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Основные разделы дисциплины: </w:t>
      </w:r>
    </w:p>
    <w:p w:rsidR="00517E9C" w:rsidRPr="00055E46" w:rsidRDefault="00517E9C" w:rsidP="00517E9C">
      <w:pPr>
        <w:jc w:val="both"/>
        <w:rPr>
          <w:sz w:val="28"/>
          <w:szCs w:val="28"/>
        </w:rPr>
      </w:pPr>
      <w:r w:rsidRPr="00055E46">
        <w:rPr>
          <w:sz w:val="28"/>
          <w:szCs w:val="28"/>
        </w:rPr>
        <w:t>Раздел 1.</w:t>
      </w:r>
      <w:r w:rsidR="00B50090">
        <w:rPr>
          <w:sz w:val="28"/>
          <w:szCs w:val="28"/>
        </w:rPr>
        <w:t xml:space="preserve"> </w:t>
      </w:r>
      <w:r w:rsidRPr="00055E46">
        <w:rPr>
          <w:sz w:val="28"/>
          <w:szCs w:val="28"/>
        </w:rPr>
        <w:t>Ведение в мир философии</w:t>
      </w:r>
      <w:r w:rsidR="00B50090">
        <w:rPr>
          <w:sz w:val="28"/>
          <w:szCs w:val="28"/>
        </w:rPr>
        <w:t>.</w:t>
      </w:r>
    </w:p>
    <w:p w:rsidR="00517E9C" w:rsidRPr="00055E46" w:rsidRDefault="00517E9C" w:rsidP="00517E9C">
      <w:pPr>
        <w:jc w:val="both"/>
        <w:rPr>
          <w:bCs/>
          <w:sz w:val="28"/>
          <w:szCs w:val="28"/>
        </w:rPr>
      </w:pPr>
      <w:r w:rsidRPr="00055E46">
        <w:rPr>
          <w:sz w:val="28"/>
          <w:szCs w:val="28"/>
        </w:rPr>
        <w:t>Раздел 2.</w:t>
      </w:r>
      <w:r w:rsidR="00B50090">
        <w:rPr>
          <w:sz w:val="28"/>
          <w:szCs w:val="28"/>
        </w:rPr>
        <w:t xml:space="preserve"> </w:t>
      </w:r>
      <w:r w:rsidRPr="00055E46">
        <w:rPr>
          <w:bCs/>
          <w:sz w:val="28"/>
          <w:szCs w:val="28"/>
        </w:rPr>
        <w:t>Основные вехи мировой философской мысли</w:t>
      </w:r>
      <w:r w:rsidR="00B50090">
        <w:rPr>
          <w:bCs/>
          <w:sz w:val="28"/>
          <w:szCs w:val="28"/>
        </w:rPr>
        <w:t>.</w:t>
      </w:r>
    </w:p>
    <w:p w:rsidR="00517E9C" w:rsidRPr="00055E46" w:rsidRDefault="00517E9C" w:rsidP="00517E9C">
      <w:pPr>
        <w:jc w:val="both"/>
        <w:rPr>
          <w:bCs/>
          <w:sz w:val="28"/>
          <w:szCs w:val="28"/>
        </w:rPr>
      </w:pPr>
      <w:r w:rsidRPr="00055E46">
        <w:rPr>
          <w:sz w:val="28"/>
          <w:szCs w:val="28"/>
        </w:rPr>
        <w:t>Раздел 3.</w:t>
      </w:r>
      <w:r w:rsidR="00B50090">
        <w:rPr>
          <w:sz w:val="28"/>
          <w:szCs w:val="28"/>
        </w:rPr>
        <w:t xml:space="preserve"> </w:t>
      </w:r>
      <w:r w:rsidRPr="00055E46">
        <w:rPr>
          <w:sz w:val="28"/>
          <w:szCs w:val="28"/>
        </w:rPr>
        <w:t>Мир философских проблем</w:t>
      </w:r>
      <w:r w:rsidR="00B50090">
        <w:rPr>
          <w:sz w:val="28"/>
          <w:szCs w:val="28"/>
        </w:rPr>
        <w:t>.</w:t>
      </w:r>
    </w:p>
    <w:p w:rsidR="00517E9C" w:rsidRPr="00055E46" w:rsidRDefault="00517E9C" w:rsidP="00517E9C">
      <w:pPr>
        <w:rPr>
          <w:bCs/>
          <w:sz w:val="28"/>
          <w:szCs w:val="28"/>
        </w:rPr>
      </w:pPr>
    </w:p>
    <w:p w:rsidR="00517E9C" w:rsidRPr="00055E46" w:rsidRDefault="00517E9C" w:rsidP="00517E9C">
      <w:pPr>
        <w:spacing w:line="360" w:lineRule="auto"/>
        <w:jc w:val="both"/>
        <w:rPr>
          <w:sz w:val="28"/>
          <w:szCs w:val="28"/>
        </w:rPr>
      </w:pPr>
      <w:r w:rsidRPr="00055E46">
        <w:rPr>
          <w:spacing w:val="-2"/>
          <w:sz w:val="28"/>
          <w:szCs w:val="28"/>
        </w:rPr>
        <w:t xml:space="preserve">Автор: </w:t>
      </w:r>
      <w:r w:rsidRPr="00055E46">
        <w:rPr>
          <w:sz w:val="28"/>
          <w:szCs w:val="28"/>
        </w:rPr>
        <w:t xml:space="preserve">   к.ф.н., доцент      Мальцева С.М.</w:t>
      </w:r>
    </w:p>
    <w:p w:rsidR="00517E9C" w:rsidRPr="00055E46" w:rsidRDefault="00517E9C">
      <w:pPr>
        <w:rPr>
          <w:sz w:val="28"/>
          <w:szCs w:val="28"/>
        </w:rPr>
      </w:pPr>
    </w:p>
    <w:p w:rsidR="00893D43" w:rsidRPr="00055E46" w:rsidRDefault="00893D43">
      <w:pPr>
        <w:rPr>
          <w:sz w:val="28"/>
          <w:szCs w:val="28"/>
        </w:rPr>
      </w:pPr>
    </w:p>
    <w:p w:rsidR="00517E9C" w:rsidRPr="00055E46" w:rsidRDefault="00517E9C" w:rsidP="004852C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АННОТАЦИЯ</w:t>
      </w:r>
    </w:p>
    <w:p w:rsidR="00517E9C" w:rsidRPr="00055E46" w:rsidRDefault="00517E9C" w:rsidP="004852C3">
      <w:pPr>
        <w:jc w:val="center"/>
        <w:rPr>
          <w:b/>
          <w:bCs/>
          <w:i/>
          <w:sz w:val="28"/>
          <w:szCs w:val="28"/>
        </w:rPr>
      </w:pPr>
      <w:r w:rsidRPr="00055E46">
        <w:rPr>
          <w:b/>
          <w:sz w:val="28"/>
          <w:szCs w:val="28"/>
        </w:rPr>
        <w:t>РАБОЧЕЙ ПРОГРАММЫ ДИСЦИПЛИНЫ</w:t>
      </w:r>
    </w:p>
    <w:p w:rsidR="00517E9C" w:rsidRPr="00055E46" w:rsidRDefault="00517E9C" w:rsidP="004852C3">
      <w:pPr>
        <w:jc w:val="center"/>
        <w:rPr>
          <w:b/>
          <w:bCs/>
          <w:i/>
          <w:sz w:val="28"/>
          <w:szCs w:val="28"/>
        </w:rPr>
      </w:pPr>
    </w:p>
    <w:p w:rsidR="00517E9C" w:rsidRPr="00055E46" w:rsidRDefault="00517E9C" w:rsidP="004852C3">
      <w:pPr>
        <w:jc w:val="center"/>
        <w:rPr>
          <w:sz w:val="28"/>
          <w:szCs w:val="28"/>
        </w:rPr>
      </w:pPr>
      <w:r w:rsidRPr="00055E46">
        <w:rPr>
          <w:b/>
          <w:bCs/>
          <w:sz w:val="28"/>
          <w:szCs w:val="28"/>
          <w:u w:val="single"/>
        </w:rPr>
        <w:t>ОГСЭ.02</w:t>
      </w:r>
      <w:r w:rsidRPr="00055E46">
        <w:rPr>
          <w:b/>
          <w:bCs/>
          <w:sz w:val="28"/>
          <w:szCs w:val="28"/>
          <w:u w:val="single"/>
        </w:rPr>
        <w:tab/>
        <w:t xml:space="preserve"> История</w:t>
      </w:r>
    </w:p>
    <w:p w:rsidR="00517E9C" w:rsidRPr="00055E46" w:rsidRDefault="00517E9C" w:rsidP="004852C3">
      <w:pPr>
        <w:jc w:val="center"/>
        <w:rPr>
          <w:sz w:val="28"/>
          <w:szCs w:val="28"/>
        </w:rPr>
      </w:pPr>
    </w:p>
    <w:p w:rsidR="00517E9C" w:rsidRPr="00055E46" w:rsidRDefault="00517E9C" w:rsidP="004852C3">
      <w:pPr>
        <w:jc w:val="center"/>
        <w:rPr>
          <w:sz w:val="28"/>
          <w:szCs w:val="28"/>
        </w:rPr>
      </w:pPr>
      <w:r w:rsidRPr="00055E46">
        <w:rPr>
          <w:b/>
          <w:sz w:val="28"/>
          <w:szCs w:val="28"/>
        </w:rPr>
        <w:t>по специальности</w:t>
      </w:r>
    </w:p>
    <w:p w:rsidR="00517E9C" w:rsidRPr="00055E46" w:rsidRDefault="00517E9C" w:rsidP="004852C3">
      <w:pPr>
        <w:jc w:val="center"/>
        <w:rPr>
          <w:b/>
          <w:sz w:val="28"/>
          <w:szCs w:val="28"/>
        </w:rPr>
      </w:pPr>
      <w:r w:rsidRPr="00055E46">
        <w:rPr>
          <w:sz w:val="28"/>
          <w:szCs w:val="28"/>
        </w:rPr>
        <w:t>38.02.07. Банковское дело</w:t>
      </w:r>
    </w:p>
    <w:p w:rsidR="00517E9C" w:rsidRPr="00055E46" w:rsidRDefault="00517E9C" w:rsidP="004852C3">
      <w:pPr>
        <w:jc w:val="center"/>
        <w:rPr>
          <w:sz w:val="28"/>
          <w:szCs w:val="28"/>
        </w:rPr>
      </w:pPr>
      <w:r w:rsidRPr="00055E46">
        <w:rPr>
          <w:b/>
          <w:sz w:val="28"/>
          <w:szCs w:val="28"/>
        </w:rPr>
        <w:t>квалификация выпускника</w:t>
      </w:r>
    </w:p>
    <w:p w:rsidR="00517E9C" w:rsidRPr="00055E46" w:rsidRDefault="00517E9C" w:rsidP="004852C3">
      <w:pPr>
        <w:tabs>
          <w:tab w:val="center" w:pos="5019"/>
          <w:tab w:val="left" w:pos="6405"/>
        </w:tabs>
        <w:spacing w:after="120"/>
        <w:jc w:val="center"/>
        <w:rPr>
          <w:b/>
          <w:sz w:val="28"/>
          <w:szCs w:val="28"/>
        </w:rPr>
      </w:pPr>
      <w:r w:rsidRPr="00055E46">
        <w:rPr>
          <w:sz w:val="28"/>
          <w:szCs w:val="28"/>
        </w:rPr>
        <w:t>Специалист банковского дела</w:t>
      </w:r>
    </w:p>
    <w:p w:rsidR="00517E9C" w:rsidRPr="00055E46" w:rsidRDefault="00517E9C" w:rsidP="004852C3">
      <w:pPr>
        <w:jc w:val="center"/>
        <w:rPr>
          <w:sz w:val="28"/>
          <w:szCs w:val="28"/>
        </w:rPr>
      </w:pPr>
      <w:r w:rsidRPr="00055E46">
        <w:rPr>
          <w:b/>
          <w:sz w:val="28"/>
          <w:szCs w:val="28"/>
        </w:rPr>
        <w:t>форма обучения</w:t>
      </w:r>
    </w:p>
    <w:p w:rsidR="00517E9C" w:rsidRPr="00055E46" w:rsidRDefault="00517E9C" w:rsidP="004852C3">
      <w:pPr>
        <w:jc w:val="center"/>
        <w:rPr>
          <w:b/>
          <w:sz w:val="28"/>
          <w:szCs w:val="28"/>
        </w:rPr>
      </w:pPr>
      <w:r w:rsidRPr="00055E46">
        <w:rPr>
          <w:sz w:val="28"/>
          <w:szCs w:val="28"/>
        </w:rPr>
        <w:t xml:space="preserve">очная </w:t>
      </w:r>
    </w:p>
    <w:p w:rsidR="00517E9C" w:rsidRPr="00055E46" w:rsidRDefault="00517E9C" w:rsidP="00483145">
      <w:pPr>
        <w:pStyle w:val="a3"/>
        <w:numPr>
          <w:ilvl w:val="0"/>
          <w:numId w:val="41"/>
        </w:numPr>
        <w:shd w:val="clear" w:color="auto" w:fill="FFFFFF"/>
        <w:tabs>
          <w:tab w:val="left" w:pos="1701"/>
        </w:tabs>
        <w:suppressAutoHyphens/>
        <w:spacing w:line="100" w:lineRule="atLeast"/>
        <w:jc w:val="center"/>
        <w:rPr>
          <w:sz w:val="28"/>
          <w:szCs w:val="28"/>
        </w:rPr>
      </w:pPr>
      <w:r w:rsidRPr="00055E46">
        <w:rPr>
          <w:b/>
          <w:sz w:val="28"/>
          <w:szCs w:val="28"/>
        </w:rPr>
        <w:t>ЦЕЛ</w:t>
      </w:r>
      <w:r w:rsidR="00C41777" w:rsidRPr="00055E46">
        <w:rPr>
          <w:b/>
          <w:sz w:val="28"/>
          <w:szCs w:val="28"/>
        </w:rPr>
        <w:t>Ь И ЗАДАЧИ</w:t>
      </w:r>
      <w:r w:rsidRPr="00055E46">
        <w:rPr>
          <w:b/>
          <w:sz w:val="28"/>
          <w:szCs w:val="28"/>
        </w:rPr>
        <w:t xml:space="preserve"> ОСВОЕНИЯ ДИСЦИПЛИНЫ</w:t>
      </w:r>
    </w:p>
    <w:p w:rsidR="00730496" w:rsidRPr="00730496" w:rsidRDefault="00730496" w:rsidP="00730496">
      <w:pPr>
        <w:pStyle w:val="a3"/>
        <w:widowControl w:val="0"/>
        <w:numPr>
          <w:ilvl w:val="1"/>
          <w:numId w:val="45"/>
        </w:numPr>
        <w:shd w:val="clear" w:color="auto" w:fill="FFFFFF"/>
        <w:tabs>
          <w:tab w:val="left" w:leader="underscore" w:pos="6415"/>
        </w:tabs>
        <w:autoSpaceDE w:val="0"/>
        <w:ind w:left="709"/>
        <w:jc w:val="both"/>
        <w:rPr>
          <w:sz w:val="28"/>
          <w:szCs w:val="28"/>
        </w:rPr>
      </w:pPr>
      <w:r w:rsidRPr="00730496">
        <w:rPr>
          <w:sz w:val="28"/>
          <w:szCs w:val="28"/>
        </w:rPr>
        <w:t>Целью освоения дисциплины «История» является: овладение системой представлений об историческом процессе, о принципах и методах исторического исследования, формирование базовых навыков исследовательской деятельности.</w:t>
      </w:r>
    </w:p>
    <w:p w:rsidR="00517E9C" w:rsidRPr="00730496" w:rsidRDefault="00517E9C" w:rsidP="00730496">
      <w:pPr>
        <w:pStyle w:val="a3"/>
        <w:widowControl w:val="0"/>
        <w:numPr>
          <w:ilvl w:val="1"/>
          <w:numId w:val="40"/>
        </w:numPr>
        <w:shd w:val="clear" w:color="auto" w:fill="FFFFFF"/>
        <w:tabs>
          <w:tab w:val="left" w:pos="0"/>
        </w:tabs>
        <w:ind w:hanging="654"/>
        <w:jc w:val="both"/>
        <w:rPr>
          <w:sz w:val="28"/>
          <w:szCs w:val="28"/>
        </w:rPr>
      </w:pPr>
      <w:r w:rsidRPr="00730496">
        <w:rPr>
          <w:sz w:val="28"/>
          <w:szCs w:val="28"/>
        </w:rPr>
        <w:t>Задачи дисциплины</w:t>
      </w:r>
      <w:r w:rsidR="00730496">
        <w:rPr>
          <w:sz w:val="28"/>
          <w:szCs w:val="28"/>
        </w:rPr>
        <w:t>:</w:t>
      </w:r>
    </w:p>
    <w:p w:rsidR="00517E9C" w:rsidRPr="00055E46" w:rsidRDefault="00517E9C" w:rsidP="00730496">
      <w:pPr>
        <w:widowControl w:val="0"/>
        <w:numPr>
          <w:ilvl w:val="0"/>
          <w:numId w:val="10"/>
        </w:numPr>
        <w:shd w:val="clear" w:color="auto" w:fill="FFFFFF"/>
        <w:tabs>
          <w:tab w:val="left" w:pos="4635"/>
          <w:tab w:val="left" w:leader="underscore" w:pos="6415"/>
        </w:tabs>
        <w:suppressAutoHyphens/>
        <w:spacing w:line="100" w:lineRule="atLeast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ознакомить студентов с особенностями развития исторического процесса и формировании знаний о прошлом,</w:t>
      </w:r>
    </w:p>
    <w:p w:rsidR="00517E9C" w:rsidRPr="00055E46" w:rsidRDefault="00517E9C" w:rsidP="00483145">
      <w:pPr>
        <w:widowControl w:val="0"/>
        <w:numPr>
          <w:ilvl w:val="0"/>
          <w:numId w:val="10"/>
        </w:numPr>
        <w:shd w:val="clear" w:color="auto" w:fill="FFFFFF"/>
        <w:tabs>
          <w:tab w:val="left" w:pos="4635"/>
          <w:tab w:val="left" w:leader="underscore" w:pos="6415"/>
        </w:tabs>
        <w:suppressAutoHyphens/>
        <w:spacing w:line="100" w:lineRule="atLeast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научить студентов анализировать исторические процессы и события, выделять в них общее и особенное, выявлять их причины и значение,</w:t>
      </w:r>
    </w:p>
    <w:p w:rsidR="00517E9C" w:rsidRPr="00055E46" w:rsidRDefault="00517E9C" w:rsidP="00483145">
      <w:pPr>
        <w:widowControl w:val="0"/>
        <w:numPr>
          <w:ilvl w:val="0"/>
          <w:numId w:val="10"/>
        </w:numPr>
        <w:shd w:val="clear" w:color="auto" w:fill="FFFFFF"/>
        <w:tabs>
          <w:tab w:val="left" w:pos="4635"/>
          <w:tab w:val="left" w:leader="underscore" w:pos="6415"/>
        </w:tabs>
        <w:suppressAutoHyphens/>
        <w:spacing w:line="100" w:lineRule="atLeast"/>
        <w:jc w:val="both"/>
        <w:rPr>
          <w:b/>
          <w:sz w:val="28"/>
          <w:szCs w:val="28"/>
        </w:rPr>
      </w:pPr>
      <w:r w:rsidRPr="00055E46">
        <w:rPr>
          <w:sz w:val="28"/>
          <w:szCs w:val="28"/>
        </w:rPr>
        <w:t>развить у студентов интерес к самостоятельному научному исследованию.</w:t>
      </w:r>
    </w:p>
    <w:p w:rsidR="00517E9C" w:rsidRPr="00055E46" w:rsidRDefault="00517E9C" w:rsidP="00517E9C">
      <w:pPr>
        <w:shd w:val="clear" w:color="auto" w:fill="FFFFFF"/>
        <w:ind w:left="709"/>
        <w:rPr>
          <w:b/>
          <w:sz w:val="28"/>
          <w:szCs w:val="28"/>
        </w:rPr>
      </w:pPr>
    </w:p>
    <w:p w:rsidR="00517E9C" w:rsidRPr="00055E46" w:rsidRDefault="00517E9C" w:rsidP="00483145">
      <w:pPr>
        <w:pStyle w:val="a3"/>
        <w:numPr>
          <w:ilvl w:val="0"/>
          <w:numId w:val="41"/>
        </w:numPr>
        <w:suppressAutoHyphens/>
        <w:spacing w:line="100" w:lineRule="atLeast"/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МЕСТО ДИСЦИПЛИНЫ В СТРУКТУРЕ ППССЗ</w:t>
      </w:r>
    </w:p>
    <w:p w:rsidR="00517E9C" w:rsidRPr="00055E46" w:rsidRDefault="00517E9C" w:rsidP="00517E9C">
      <w:pPr>
        <w:ind w:left="709"/>
        <w:rPr>
          <w:b/>
          <w:sz w:val="28"/>
          <w:szCs w:val="28"/>
        </w:rPr>
      </w:pPr>
    </w:p>
    <w:p w:rsidR="00517E9C" w:rsidRPr="00055E46" w:rsidRDefault="0021458C" w:rsidP="00517E9C">
      <w:pPr>
        <w:pStyle w:val="2"/>
        <w:numPr>
          <w:ilvl w:val="1"/>
          <w:numId w:val="0"/>
        </w:numPr>
        <w:tabs>
          <w:tab w:val="num" w:pos="576"/>
        </w:tabs>
        <w:suppressAutoHyphens/>
        <w:spacing w:line="276" w:lineRule="auto"/>
        <w:rPr>
          <w:sz w:val="28"/>
          <w:szCs w:val="28"/>
        </w:rPr>
      </w:pPr>
      <w:r w:rsidRPr="00055E46">
        <w:rPr>
          <w:sz w:val="28"/>
          <w:szCs w:val="28"/>
          <w:u w:val="none"/>
        </w:rPr>
        <w:tab/>
      </w:r>
      <w:r w:rsidR="00517E9C" w:rsidRPr="00055E46">
        <w:rPr>
          <w:sz w:val="28"/>
          <w:szCs w:val="28"/>
          <w:u w:val="none"/>
        </w:rPr>
        <w:t xml:space="preserve"> Дисциплина «История</w:t>
      </w:r>
      <w:r w:rsidR="00517E9C" w:rsidRPr="00055E46">
        <w:rPr>
          <w:bCs/>
          <w:sz w:val="28"/>
          <w:szCs w:val="28"/>
          <w:u w:val="none"/>
        </w:rPr>
        <w:t>»</w:t>
      </w:r>
      <w:r w:rsidR="00517E9C" w:rsidRPr="00055E46">
        <w:rPr>
          <w:sz w:val="28"/>
          <w:szCs w:val="28"/>
          <w:u w:val="none"/>
        </w:rPr>
        <w:t xml:space="preserve"> относится к дисциплинам общего гуманитарного и социально-экономического учебного цикла.</w:t>
      </w:r>
    </w:p>
    <w:p w:rsidR="00517E9C" w:rsidRPr="00055E46" w:rsidRDefault="00517E9C" w:rsidP="001A6F94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055E46">
        <w:rPr>
          <w:sz w:val="28"/>
          <w:szCs w:val="28"/>
        </w:rPr>
        <w:t>Курс относится к дисциплинам, требующим предварительного знания школьных предметов Отечественной истории, новой и новейшей истории, литературы, мировой художественной культуры.</w:t>
      </w:r>
    </w:p>
    <w:p w:rsidR="00517E9C" w:rsidRPr="00055E46" w:rsidRDefault="00517E9C" w:rsidP="00517E9C">
      <w:pPr>
        <w:ind w:left="709"/>
        <w:jc w:val="center"/>
        <w:rPr>
          <w:b/>
          <w:sz w:val="28"/>
          <w:szCs w:val="28"/>
        </w:rPr>
      </w:pPr>
    </w:p>
    <w:p w:rsidR="00517E9C" w:rsidRPr="00055E46" w:rsidRDefault="00517E9C" w:rsidP="00483145">
      <w:pPr>
        <w:pStyle w:val="1"/>
        <w:numPr>
          <w:ilvl w:val="0"/>
          <w:numId w:val="41"/>
        </w:num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ТРЕБОВАНИЯ К УРОВНЮ ОСВОЕНИЯ СОДЕРЖАНИЯ ДИСЦИПЛИНЫ</w:t>
      </w:r>
    </w:p>
    <w:p w:rsidR="00517E9C" w:rsidRPr="00055E46" w:rsidRDefault="00517E9C" w:rsidP="00517E9C">
      <w:pPr>
        <w:pStyle w:val="1"/>
        <w:ind w:left="360"/>
        <w:rPr>
          <w:b/>
          <w:sz w:val="28"/>
          <w:szCs w:val="28"/>
        </w:rPr>
      </w:pPr>
    </w:p>
    <w:p w:rsidR="00517E9C" w:rsidRPr="00055E46" w:rsidRDefault="00517E9C" w:rsidP="00300D46">
      <w:pPr>
        <w:spacing w:line="276" w:lineRule="auto"/>
        <w:ind w:left="360" w:firstLine="349"/>
        <w:jc w:val="both"/>
        <w:rPr>
          <w:color w:val="000000"/>
          <w:sz w:val="28"/>
          <w:szCs w:val="28"/>
        </w:rPr>
      </w:pPr>
      <w:r w:rsidRPr="00055E46">
        <w:rPr>
          <w:sz w:val="28"/>
          <w:szCs w:val="28"/>
        </w:rPr>
        <w:t>3.1. Процесс изучения дисциплины направлен на формирование следующих компетенций или их составляющих:</w:t>
      </w:r>
    </w:p>
    <w:p w:rsidR="00517E9C" w:rsidRPr="00055E46" w:rsidRDefault="00B50090" w:rsidP="00300D4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ОК </w:t>
      </w:r>
      <w:r w:rsidR="00517E9C" w:rsidRPr="00055E46">
        <w:rPr>
          <w:color w:val="000000"/>
          <w:sz w:val="28"/>
          <w:szCs w:val="28"/>
        </w:rPr>
        <w:t>3: Планировать и реализовывать собственное профессиональное и личностное развитие.</w:t>
      </w:r>
    </w:p>
    <w:p w:rsidR="00517E9C" w:rsidRPr="00055E46" w:rsidRDefault="00B50090" w:rsidP="00517E9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ОК </w:t>
      </w:r>
      <w:r w:rsidR="00517E9C" w:rsidRPr="00055E46">
        <w:rPr>
          <w:color w:val="000000"/>
          <w:sz w:val="28"/>
          <w:szCs w:val="28"/>
        </w:rPr>
        <w:t>5: Осуществлять устную и письменную коммуникацию на государственном языке Российской Федерации с учетом особенностей  социального и культурного контекста.</w:t>
      </w:r>
    </w:p>
    <w:p w:rsidR="00517E9C" w:rsidRPr="00055E46" w:rsidRDefault="00B50090" w:rsidP="00730496">
      <w:pPr>
        <w:spacing w:after="2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ОК </w:t>
      </w:r>
      <w:r w:rsidR="00517E9C" w:rsidRPr="00055E46">
        <w:rPr>
          <w:color w:val="000000"/>
          <w:sz w:val="28"/>
          <w:szCs w:val="28"/>
        </w:rPr>
        <w:t>6: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300D46" w:rsidRPr="00055E46" w:rsidRDefault="00517E9C" w:rsidP="00300D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3.2. </w:t>
      </w:r>
      <w:r w:rsidR="00300D46" w:rsidRPr="00055E46">
        <w:rPr>
          <w:sz w:val="28"/>
          <w:szCs w:val="28"/>
        </w:rPr>
        <w:t>Результаты освоения дисциплины</w:t>
      </w:r>
    </w:p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  <w:r w:rsidRPr="00055E46">
        <w:rPr>
          <w:sz w:val="28"/>
          <w:szCs w:val="28"/>
        </w:rPr>
        <w:t>В результате освоения дисциплины обучающийся должен</w:t>
      </w:r>
    </w:p>
    <w:p w:rsidR="00300D46" w:rsidRPr="00055E46" w:rsidRDefault="00300D46" w:rsidP="00300D46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055E46">
        <w:rPr>
          <w:sz w:val="28"/>
          <w:szCs w:val="28"/>
        </w:rPr>
        <w:t>Уметь:</w:t>
      </w:r>
    </w:p>
    <w:p w:rsidR="00300D46" w:rsidRPr="00055E46" w:rsidRDefault="00300D46" w:rsidP="00300D46">
      <w:pPr>
        <w:jc w:val="both"/>
        <w:rPr>
          <w:bCs/>
          <w:sz w:val="28"/>
          <w:szCs w:val="28"/>
        </w:rPr>
      </w:pPr>
      <w:r w:rsidRPr="00055E46">
        <w:rPr>
          <w:bCs/>
          <w:sz w:val="28"/>
          <w:szCs w:val="28"/>
        </w:rPr>
        <w:t>– ориентироваться в современной экономической, политической и культурной ситуации в России и мире;</w:t>
      </w:r>
    </w:p>
    <w:p w:rsidR="00300D46" w:rsidRPr="00055E46" w:rsidRDefault="00300D46" w:rsidP="00300D46">
      <w:pPr>
        <w:jc w:val="both"/>
        <w:rPr>
          <w:b/>
          <w:bCs/>
          <w:sz w:val="28"/>
          <w:szCs w:val="28"/>
        </w:rPr>
      </w:pPr>
      <w:r w:rsidRPr="00055E46">
        <w:rPr>
          <w:bCs/>
          <w:sz w:val="28"/>
          <w:szCs w:val="28"/>
        </w:rPr>
        <w:t>– выявлять взаимосвязь отечественных, региональных, мировых социально-экономических, политических и культурных проблем;</w:t>
      </w:r>
    </w:p>
    <w:p w:rsidR="00300D46" w:rsidRPr="00055E46" w:rsidRDefault="00300D46" w:rsidP="00300D46">
      <w:pPr>
        <w:ind w:firstLine="708"/>
        <w:rPr>
          <w:sz w:val="28"/>
          <w:szCs w:val="28"/>
        </w:rPr>
      </w:pPr>
      <w:r w:rsidRPr="00055E46">
        <w:rPr>
          <w:sz w:val="28"/>
          <w:szCs w:val="28"/>
        </w:rPr>
        <w:t>Знать:</w:t>
      </w:r>
    </w:p>
    <w:p w:rsidR="00300D46" w:rsidRPr="00055E46" w:rsidRDefault="00300D46" w:rsidP="00300D46">
      <w:pPr>
        <w:jc w:val="both"/>
        <w:rPr>
          <w:bCs/>
          <w:sz w:val="28"/>
          <w:szCs w:val="28"/>
        </w:rPr>
      </w:pPr>
      <w:r w:rsidRPr="00055E46">
        <w:rPr>
          <w:sz w:val="28"/>
          <w:szCs w:val="28"/>
        </w:rPr>
        <w:t xml:space="preserve">– </w:t>
      </w:r>
      <w:r w:rsidRPr="00055E46">
        <w:rPr>
          <w:bCs/>
          <w:sz w:val="28"/>
          <w:szCs w:val="28"/>
        </w:rPr>
        <w:t>основные направления развития ключевых регионов мира на рубеже веков (</w:t>
      </w:r>
      <w:r w:rsidRPr="00055E46">
        <w:rPr>
          <w:bCs/>
          <w:sz w:val="28"/>
          <w:szCs w:val="28"/>
          <w:lang w:val="en-US"/>
        </w:rPr>
        <w:t>XX</w:t>
      </w:r>
      <w:r w:rsidRPr="00055E46">
        <w:rPr>
          <w:bCs/>
          <w:sz w:val="28"/>
          <w:szCs w:val="28"/>
        </w:rPr>
        <w:t xml:space="preserve"> и </w:t>
      </w:r>
      <w:r w:rsidRPr="00055E46">
        <w:rPr>
          <w:bCs/>
          <w:sz w:val="28"/>
          <w:szCs w:val="28"/>
          <w:lang w:val="en-US"/>
        </w:rPr>
        <w:t>XXI</w:t>
      </w:r>
      <w:r w:rsidRPr="00055E46">
        <w:rPr>
          <w:bCs/>
          <w:sz w:val="28"/>
          <w:szCs w:val="28"/>
        </w:rPr>
        <w:t xml:space="preserve"> вв.);</w:t>
      </w:r>
    </w:p>
    <w:p w:rsidR="00300D46" w:rsidRPr="00055E46" w:rsidRDefault="00300D46" w:rsidP="00300D46">
      <w:pPr>
        <w:jc w:val="both"/>
        <w:rPr>
          <w:bCs/>
          <w:sz w:val="28"/>
          <w:szCs w:val="28"/>
        </w:rPr>
      </w:pPr>
      <w:r w:rsidRPr="00055E46">
        <w:rPr>
          <w:bCs/>
          <w:sz w:val="28"/>
          <w:szCs w:val="28"/>
        </w:rPr>
        <w:t xml:space="preserve">– сущность и причины локальных, региональных, межгосударственных конфликтов в конце </w:t>
      </w:r>
      <w:r w:rsidRPr="00055E46">
        <w:rPr>
          <w:bCs/>
          <w:sz w:val="28"/>
          <w:szCs w:val="28"/>
          <w:lang w:val="en-US"/>
        </w:rPr>
        <w:t>XX</w:t>
      </w:r>
      <w:r w:rsidRPr="00055E46">
        <w:rPr>
          <w:bCs/>
          <w:sz w:val="28"/>
          <w:szCs w:val="28"/>
        </w:rPr>
        <w:t xml:space="preserve"> и </w:t>
      </w:r>
      <w:r w:rsidRPr="00055E46">
        <w:rPr>
          <w:bCs/>
          <w:sz w:val="28"/>
          <w:szCs w:val="28"/>
          <w:lang w:val="en-US"/>
        </w:rPr>
        <w:t>XXI</w:t>
      </w:r>
      <w:r w:rsidRPr="00055E46">
        <w:rPr>
          <w:bCs/>
          <w:sz w:val="28"/>
          <w:szCs w:val="28"/>
        </w:rPr>
        <w:t xml:space="preserve"> вв.;</w:t>
      </w:r>
    </w:p>
    <w:p w:rsidR="00300D46" w:rsidRPr="00055E46" w:rsidRDefault="00300D46" w:rsidP="00300D46">
      <w:pPr>
        <w:jc w:val="both"/>
        <w:rPr>
          <w:bCs/>
          <w:sz w:val="28"/>
          <w:szCs w:val="28"/>
        </w:rPr>
      </w:pPr>
      <w:r w:rsidRPr="00055E46">
        <w:rPr>
          <w:bCs/>
          <w:sz w:val="28"/>
          <w:szCs w:val="28"/>
        </w:rPr>
        <w:t>– основные процессы (интеграционные, поликультурные, миграционные и др.) политического, экономического развития ведущих государств и регионов мира;</w:t>
      </w:r>
    </w:p>
    <w:p w:rsidR="00300D46" w:rsidRPr="00055E46" w:rsidRDefault="00300D46" w:rsidP="00300D46">
      <w:pPr>
        <w:jc w:val="both"/>
        <w:rPr>
          <w:bCs/>
          <w:sz w:val="28"/>
          <w:szCs w:val="28"/>
        </w:rPr>
      </w:pPr>
      <w:r w:rsidRPr="00055E46">
        <w:rPr>
          <w:bCs/>
          <w:sz w:val="28"/>
          <w:szCs w:val="28"/>
        </w:rPr>
        <w:t xml:space="preserve"> – назначение ООН, НАТО, ЕС и др. организаций и основные направления  их деятельности;</w:t>
      </w:r>
    </w:p>
    <w:p w:rsidR="00300D46" w:rsidRPr="00055E46" w:rsidRDefault="00300D46" w:rsidP="00300D46">
      <w:pPr>
        <w:jc w:val="both"/>
        <w:rPr>
          <w:bCs/>
          <w:sz w:val="28"/>
          <w:szCs w:val="28"/>
        </w:rPr>
      </w:pPr>
      <w:r w:rsidRPr="00055E46">
        <w:rPr>
          <w:bCs/>
          <w:sz w:val="28"/>
          <w:szCs w:val="28"/>
        </w:rPr>
        <w:t>– о роли науки, культуры и религии в сохранении и укреплении национальных и государственных традиций;</w:t>
      </w:r>
    </w:p>
    <w:p w:rsidR="00300D46" w:rsidRPr="00055E46" w:rsidRDefault="00300D46" w:rsidP="00300D46">
      <w:pPr>
        <w:spacing w:line="276" w:lineRule="auto"/>
        <w:jc w:val="both"/>
        <w:rPr>
          <w:b/>
          <w:sz w:val="28"/>
          <w:szCs w:val="28"/>
        </w:rPr>
      </w:pPr>
      <w:r w:rsidRPr="00055E46">
        <w:rPr>
          <w:bCs/>
          <w:sz w:val="28"/>
          <w:szCs w:val="28"/>
        </w:rPr>
        <w:t>– содержание и назначение важнейших нормативных правовых и законодательных актов мирового и регионального значения.</w:t>
      </w:r>
    </w:p>
    <w:p w:rsidR="00517E9C" w:rsidRPr="00055E46" w:rsidRDefault="00300D46" w:rsidP="00730496">
      <w:pPr>
        <w:spacing w:line="276" w:lineRule="auto"/>
        <w:rPr>
          <w:sz w:val="28"/>
          <w:szCs w:val="28"/>
        </w:rPr>
      </w:pPr>
      <w:r w:rsidRPr="00055E46">
        <w:rPr>
          <w:b/>
          <w:sz w:val="28"/>
          <w:szCs w:val="28"/>
        </w:rPr>
        <w:tab/>
      </w:r>
    </w:p>
    <w:p w:rsidR="00517E9C" w:rsidRPr="00055E46" w:rsidRDefault="00517E9C" w:rsidP="00517E9C">
      <w:pPr>
        <w:pStyle w:val="1"/>
        <w:shd w:val="clear" w:color="auto" w:fill="FFFFFF"/>
        <w:tabs>
          <w:tab w:val="left" w:pos="0"/>
          <w:tab w:val="left" w:leader="underscore" w:pos="9317"/>
        </w:tabs>
        <w:ind w:left="928"/>
        <w:rPr>
          <w:b/>
          <w:spacing w:val="-1"/>
          <w:sz w:val="28"/>
          <w:szCs w:val="28"/>
        </w:rPr>
      </w:pPr>
      <w:r w:rsidRPr="00055E46">
        <w:rPr>
          <w:b/>
          <w:spacing w:val="-1"/>
          <w:sz w:val="28"/>
          <w:szCs w:val="28"/>
        </w:rPr>
        <w:t>4.СОДЕРЖАНИЕ ДИСЦИПЛИНЫ</w:t>
      </w:r>
    </w:p>
    <w:p w:rsidR="00517E9C" w:rsidRPr="00055E46" w:rsidRDefault="00517E9C" w:rsidP="00517E9C">
      <w:pPr>
        <w:pStyle w:val="1"/>
        <w:shd w:val="clear" w:color="auto" w:fill="FFFFFF"/>
        <w:tabs>
          <w:tab w:val="left" w:pos="0"/>
          <w:tab w:val="left" w:leader="underscore" w:pos="9317"/>
        </w:tabs>
        <w:rPr>
          <w:b/>
          <w:spacing w:val="-1"/>
          <w:sz w:val="28"/>
          <w:szCs w:val="28"/>
        </w:rPr>
      </w:pPr>
    </w:p>
    <w:p w:rsidR="00517E9C" w:rsidRPr="00055E46" w:rsidRDefault="00517E9C" w:rsidP="001A6F94">
      <w:pPr>
        <w:pStyle w:val="1"/>
        <w:tabs>
          <w:tab w:val="left" w:pos="708"/>
        </w:tabs>
        <w:ind w:left="567" w:firstLine="284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Основные разделы дисциплины:</w:t>
      </w:r>
    </w:p>
    <w:p w:rsidR="00517E9C" w:rsidRPr="00055E46" w:rsidRDefault="00517E9C" w:rsidP="00517E9C">
      <w:pPr>
        <w:pStyle w:val="1"/>
        <w:ind w:left="567" w:hanging="283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Раздел 1. История Руси до конца </w:t>
      </w:r>
      <w:r w:rsidRPr="00055E46">
        <w:rPr>
          <w:sz w:val="28"/>
          <w:szCs w:val="28"/>
          <w:lang w:val="en-US"/>
        </w:rPr>
        <w:t>XIII</w:t>
      </w:r>
      <w:r w:rsidRPr="00055E46">
        <w:rPr>
          <w:sz w:val="28"/>
          <w:szCs w:val="28"/>
        </w:rPr>
        <w:t xml:space="preserve"> века</w:t>
      </w:r>
    </w:p>
    <w:p w:rsidR="00517E9C" w:rsidRPr="00055E46" w:rsidRDefault="00517E9C" w:rsidP="00517E9C">
      <w:pPr>
        <w:pStyle w:val="1"/>
        <w:ind w:left="567" w:hanging="283"/>
        <w:jc w:val="both"/>
        <w:rPr>
          <w:bCs/>
          <w:sz w:val="28"/>
          <w:szCs w:val="28"/>
        </w:rPr>
      </w:pPr>
      <w:r w:rsidRPr="00055E46">
        <w:rPr>
          <w:sz w:val="28"/>
          <w:szCs w:val="28"/>
        </w:rPr>
        <w:t xml:space="preserve">Раздел 2. Русское государство в </w:t>
      </w:r>
      <w:r w:rsidRPr="00055E46">
        <w:rPr>
          <w:sz w:val="28"/>
          <w:szCs w:val="28"/>
          <w:lang w:val="en-US"/>
        </w:rPr>
        <w:t>XIV</w:t>
      </w:r>
      <w:r w:rsidRPr="00055E46">
        <w:rPr>
          <w:sz w:val="28"/>
          <w:szCs w:val="28"/>
        </w:rPr>
        <w:t>-</w:t>
      </w:r>
      <w:r w:rsidRPr="00055E46">
        <w:rPr>
          <w:sz w:val="28"/>
          <w:szCs w:val="28"/>
          <w:lang w:val="en-US"/>
        </w:rPr>
        <w:t>XVI</w:t>
      </w:r>
      <w:r w:rsidRPr="00055E46">
        <w:rPr>
          <w:sz w:val="28"/>
          <w:szCs w:val="28"/>
        </w:rPr>
        <w:t xml:space="preserve"> вв</w:t>
      </w:r>
      <w:r w:rsidRPr="00055E46">
        <w:rPr>
          <w:b/>
          <w:sz w:val="28"/>
          <w:szCs w:val="28"/>
        </w:rPr>
        <w:t>.</w:t>
      </w:r>
    </w:p>
    <w:p w:rsidR="00517E9C" w:rsidRPr="00055E46" w:rsidRDefault="00517E9C" w:rsidP="00517E9C">
      <w:pPr>
        <w:pStyle w:val="1"/>
        <w:ind w:left="567" w:hanging="283"/>
        <w:jc w:val="both"/>
        <w:rPr>
          <w:bCs/>
          <w:sz w:val="28"/>
          <w:szCs w:val="28"/>
        </w:rPr>
      </w:pPr>
      <w:r w:rsidRPr="00055E46">
        <w:rPr>
          <w:bCs/>
          <w:sz w:val="28"/>
          <w:szCs w:val="28"/>
        </w:rPr>
        <w:t xml:space="preserve">Раздел 3. Россия в </w:t>
      </w:r>
      <w:r w:rsidRPr="00055E46">
        <w:rPr>
          <w:bCs/>
          <w:sz w:val="28"/>
          <w:szCs w:val="28"/>
          <w:lang w:val="en-US"/>
        </w:rPr>
        <w:t>XVII</w:t>
      </w:r>
      <w:r w:rsidRPr="00055E46">
        <w:rPr>
          <w:bCs/>
          <w:sz w:val="28"/>
          <w:szCs w:val="28"/>
        </w:rPr>
        <w:t xml:space="preserve"> в.</w:t>
      </w:r>
    </w:p>
    <w:p w:rsidR="00517E9C" w:rsidRPr="00055E46" w:rsidRDefault="00B50090" w:rsidP="00517E9C">
      <w:pPr>
        <w:pStyle w:val="1"/>
        <w:ind w:left="567" w:hanging="28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Раздел 4</w:t>
      </w:r>
      <w:r w:rsidR="00517E9C" w:rsidRPr="00055E46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="00517E9C" w:rsidRPr="00055E46">
        <w:rPr>
          <w:bCs/>
          <w:sz w:val="28"/>
          <w:szCs w:val="28"/>
        </w:rPr>
        <w:t xml:space="preserve">Россия в </w:t>
      </w:r>
      <w:r w:rsidR="00517E9C" w:rsidRPr="00055E46">
        <w:rPr>
          <w:bCs/>
          <w:sz w:val="28"/>
          <w:szCs w:val="28"/>
          <w:lang w:val="en-US"/>
        </w:rPr>
        <w:t>XVIII</w:t>
      </w:r>
      <w:r w:rsidR="00517E9C" w:rsidRPr="00055E46">
        <w:rPr>
          <w:bCs/>
          <w:sz w:val="28"/>
          <w:szCs w:val="28"/>
        </w:rPr>
        <w:t xml:space="preserve"> – </w:t>
      </w:r>
      <w:r w:rsidR="00517E9C" w:rsidRPr="00055E46">
        <w:rPr>
          <w:bCs/>
          <w:sz w:val="28"/>
          <w:szCs w:val="28"/>
          <w:lang w:val="en-US"/>
        </w:rPr>
        <w:t>XIX</w:t>
      </w:r>
      <w:r w:rsidR="00517E9C" w:rsidRPr="00055E46">
        <w:rPr>
          <w:bCs/>
          <w:sz w:val="28"/>
          <w:szCs w:val="28"/>
        </w:rPr>
        <w:t xml:space="preserve"> вв.</w:t>
      </w:r>
    </w:p>
    <w:p w:rsidR="00517E9C" w:rsidRPr="00055E46" w:rsidRDefault="00517E9C" w:rsidP="00517E9C">
      <w:pPr>
        <w:pStyle w:val="1"/>
        <w:ind w:left="567" w:hanging="283"/>
        <w:jc w:val="both"/>
        <w:rPr>
          <w:bCs/>
          <w:sz w:val="28"/>
          <w:szCs w:val="28"/>
        </w:rPr>
      </w:pPr>
      <w:r w:rsidRPr="00055E46">
        <w:rPr>
          <w:bCs/>
          <w:sz w:val="28"/>
          <w:szCs w:val="28"/>
        </w:rPr>
        <w:t xml:space="preserve">Раздел 5. Россия в </w:t>
      </w:r>
      <w:r w:rsidRPr="00055E46">
        <w:rPr>
          <w:bCs/>
          <w:sz w:val="28"/>
          <w:szCs w:val="28"/>
          <w:lang w:val="en-US"/>
        </w:rPr>
        <w:t>XX</w:t>
      </w:r>
      <w:r w:rsidRPr="00055E46">
        <w:rPr>
          <w:bCs/>
          <w:sz w:val="28"/>
          <w:szCs w:val="28"/>
        </w:rPr>
        <w:t xml:space="preserve"> в.</w:t>
      </w:r>
    </w:p>
    <w:p w:rsidR="00517E9C" w:rsidRPr="00055E46" w:rsidRDefault="00517E9C" w:rsidP="00517E9C">
      <w:pPr>
        <w:pStyle w:val="1"/>
        <w:ind w:left="567" w:hanging="283"/>
        <w:jc w:val="both"/>
        <w:rPr>
          <w:sz w:val="28"/>
          <w:szCs w:val="28"/>
        </w:rPr>
      </w:pPr>
      <w:r w:rsidRPr="00055E46">
        <w:rPr>
          <w:bCs/>
          <w:sz w:val="28"/>
          <w:szCs w:val="28"/>
        </w:rPr>
        <w:t xml:space="preserve">Раздел 6. Россия в конце </w:t>
      </w:r>
      <w:r w:rsidRPr="00055E46">
        <w:rPr>
          <w:bCs/>
          <w:sz w:val="28"/>
          <w:szCs w:val="28"/>
          <w:lang w:val="en-US"/>
        </w:rPr>
        <w:t>XX</w:t>
      </w:r>
      <w:r w:rsidRPr="00055E46">
        <w:rPr>
          <w:bCs/>
          <w:sz w:val="28"/>
          <w:szCs w:val="28"/>
        </w:rPr>
        <w:t xml:space="preserve"> – начале </w:t>
      </w:r>
      <w:r w:rsidRPr="00055E46">
        <w:rPr>
          <w:bCs/>
          <w:sz w:val="28"/>
          <w:szCs w:val="28"/>
          <w:lang w:val="en-US"/>
        </w:rPr>
        <w:t>XXI</w:t>
      </w:r>
      <w:r w:rsidR="00B50090">
        <w:rPr>
          <w:bCs/>
          <w:sz w:val="28"/>
          <w:szCs w:val="28"/>
        </w:rPr>
        <w:t xml:space="preserve"> </w:t>
      </w:r>
      <w:r w:rsidRPr="00055E46">
        <w:rPr>
          <w:bCs/>
          <w:sz w:val="28"/>
          <w:szCs w:val="28"/>
        </w:rPr>
        <w:t>вв</w:t>
      </w:r>
      <w:r w:rsidR="00B50090">
        <w:rPr>
          <w:bCs/>
          <w:sz w:val="28"/>
          <w:szCs w:val="28"/>
        </w:rPr>
        <w:t>.</w:t>
      </w:r>
    </w:p>
    <w:p w:rsidR="00517E9C" w:rsidRPr="00055E46" w:rsidRDefault="00517E9C" w:rsidP="00517E9C">
      <w:pPr>
        <w:ind w:left="567" w:hanging="283"/>
        <w:rPr>
          <w:sz w:val="28"/>
          <w:szCs w:val="28"/>
        </w:rPr>
      </w:pPr>
    </w:p>
    <w:p w:rsidR="00517E9C" w:rsidRPr="00055E46" w:rsidRDefault="00517E9C" w:rsidP="00517E9C">
      <w:pPr>
        <w:spacing w:line="360" w:lineRule="auto"/>
        <w:jc w:val="both"/>
        <w:rPr>
          <w:sz w:val="28"/>
          <w:szCs w:val="28"/>
        </w:rPr>
      </w:pPr>
    </w:p>
    <w:p w:rsidR="00517E9C" w:rsidRPr="00055E46" w:rsidRDefault="00517E9C" w:rsidP="00517E9C">
      <w:pPr>
        <w:spacing w:line="360" w:lineRule="auto"/>
        <w:jc w:val="both"/>
        <w:rPr>
          <w:sz w:val="28"/>
          <w:szCs w:val="28"/>
        </w:rPr>
      </w:pPr>
    </w:p>
    <w:p w:rsidR="00517E9C" w:rsidRPr="00055E46" w:rsidRDefault="00517E9C" w:rsidP="00517E9C">
      <w:pPr>
        <w:spacing w:line="360" w:lineRule="auto"/>
        <w:jc w:val="both"/>
        <w:rPr>
          <w:sz w:val="28"/>
          <w:szCs w:val="28"/>
        </w:rPr>
      </w:pPr>
      <w:r w:rsidRPr="00055E46">
        <w:rPr>
          <w:spacing w:val="-2"/>
          <w:sz w:val="28"/>
          <w:szCs w:val="28"/>
        </w:rPr>
        <w:t xml:space="preserve">Автор: </w:t>
      </w:r>
      <w:r w:rsidRPr="00055E46">
        <w:rPr>
          <w:sz w:val="28"/>
          <w:szCs w:val="28"/>
        </w:rPr>
        <w:t xml:space="preserve"> ст.</w:t>
      </w:r>
      <w:r w:rsidR="00B50090">
        <w:rPr>
          <w:sz w:val="28"/>
          <w:szCs w:val="28"/>
        </w:rPr>
        <w:t xml:space="preserve"> </w:t>
      </w:r>
      <w:r w:rsidRPr="00055E46">
        <w:rPr>
          <w:sz w:val="28"/>
          <w:szCs w:val="28"/>
        </w:rPr>
        <w:t>преподаватель        Пустовалова А.А.</w:t>
      </w:r>
    </w:p>
    <w:p w:rsidR="00730496" w:rsidRDefault="00730496" w:rsidP="004852C3">
      <w:pPr>
        <w:jc w:val="center"/>
        <w:rPr>
          <w:b/>
          <w:sz w:val="28"/>
          <w:szCs w:val="28"/>
        </w:rPr>
      </w:pPr>
    </w:p>
    <w:p w:rsidR="00730496" w:rsidRDefault="00730496" w:rsidP="004852C3">
      <w:pPr>
        <w:jc w:val="center"/>
        <w:rPr>
          <w:b/>
          <w:sz w:val="28"/>
          <w:szCs w:val="28"/>
        </w:rPr>
      </w:pPr>
    </w:p>
    <w:p w:rsidR="00730496" w:rsidRDefault="00730496" w:rsidP="004852C3">
      <w:pPr>
        <w:jc w:val="center"/>
        <w:rPr>
          <w:b/>
          <w:sz w:val="28"/>
          <w:szCs w:val="28"/>
        </w:rPr>
      </w:pPr>
    </w:p>
    <w:p w:rsidR="00730496" w:rsidRDefault="00730496" w:rsidP="004852C3">
      <w:pPr>
        <w:jc w:val="center"/>
        <w:rPr>
          <w:b/>
          <w:sz w:val="28"/>
          <w:szCs w:val="28"/>
        </w:rPr>
      </w:pPr>
    </w:p>
    <w:p w:rsidR="00517E9C" w:rsidRPr="00055E46" w:rsidRDefault="00517E9C" w:rsidP="004852C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lastRenderedPageBreak/>
        <w:t>АННОТАЦИЯ</w:t>
      </w:r>
    </w:p>
    <w:p w:rsidR="00517E9C" w:rsidRPr="00055E46" w:rsidRDefault="00517E9C" w:rsidP="004852C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РАБОЧЕЙ ПРОГРАММЫ УЧЕБНОЙ ДИСЦИПЛИНЫ</w:t>
      </w:r>
    </w:p>
    <w:p w:rsidR="00517E9C" w:rsidRPr="00055E46" w:rsidRDefault="00517E9C" w:rsidP="004852C3">
      <w:pPr>
        <w:jc w:val="center"/>
        <w:outlineLvl w:val="2"/>
        <w:rPr>
          <w:b/>
          <w:bCs/>
          <w:i/>
          <w:sz w:val="28"/>
          <w:szCs w:val="28"/>
        </w:rPr>
      </w:pPr>
    </w:p>
    <w:p w:rsidR="00517E9C" w:rsidRPr="00055E46" w:rsidRDefault="00517E9C" w:rsidP="004852C3">
      <w:pPr>
        <w:pStyle w:val="2"/>
        <w:spacing w:line="276" w:lineRule="auto"/>
        <w:ind w:firstLine="0"/>
        <w:jc w:val="center"/>
        <w:rPr>
          <w:b/>
          <w:bCs/>
          <w:i/>
          <w:sz w:val="28"/>
          <w:szCs w:val="28"/>
        </w:rPr>
      </w:pPr>
      <w:r w:rsidRPr="00055E46">
        <w:rPr>
          <w:b/>
          <w:sz w:val="28"/>
          <w:szCs w:val="28"/>
        </w:rPr>
        <w:t>ОГСЭ.03  Иностранный язык в профессиональной деятельности</w:t>
      </w:r>
    </w:p>
    <w:p w:rsidR="00517E9C" w:rsidRPr="00055E46" w:rsidRDefault="00517E9C" w:rsidP="004852C3">
      <w:pPr>
        <w:jc w:val="center"/>
        <w:outlineLvl w:val="2"/>
        <w:rPr>
          <w:b/>
          <w:sz w:val="28"/>
          <w:szCs w:val="28"/>
        </w:rPr>
      </w:pPr>
    </w:p>
    <w:p w:rsidR="00517E9C" w:rsidRPr="00055E46" w:rsidRDefault="00517E9C" w:rsidP="004852C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по специальности</w:t>
      </w:r>
    </w:p>
    <w:p w:rsidR="00517E9C" w:rsidRPr="00055E46" w:rsidRDefault="00517E9C" w:rsidP="004852C3">
      <w:pPr>
        <w:jc w:val="center"/>
        <w:outlineLvl w:val="2"/>
        <w:rPr>
          <w:sz w:val="28"/>
          <w:szCs w:val="28"/>
        </w:rPr>
      </w:pPr>
      <w:r w:rsidRPr="00055E46">
        <w:rPr>
          <w:sz w:val="28"/>
          <w:szCs w:val="28"/>
        </w:rPr>
        <w:t>38.02.07  Банковское дело</w:t>
      </w:r>
    </w:p>
    <w:p w:rsidR="00517E9C" w:rsidRPr="00055E46" w:rsidRDefault="00517E9C" w:rsidP="004852C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квалификация выпускника</w:t>
      </w:r>
    </w:p>
    <w:p w:rsidR="00517E9C" w:rsidRPr="00055E46" w:rsidRDefault="00517E9C" w:rsidP="004852C3">
      <w:pPr>
        <w:tabs>
          <w:tab w:val="center" w:pos="5019"/>
          <w:tab w:val="left" w:pos="6405"/>
        </w:tabs>
        <w:spacing w:after="120"/>
        <w:jc w:val="center"/>
        <w:rPr>
          <w:sz w:val="28"/>
          <w:szCs w:val="28"/>
        </w:rPr>
      </w:pPr>
      <w:r w:rsidRPr="00055E46">
        <w:rPr>
          <w:sz w:val="28"/>
          <w:szCs w:val="28"/>
        </w:rPr>
        <w:t>Специалист банковского дела</w:t>
      </w:r>
    </w:p>
    <w:p w:rsidR="00517E9C" w:rsidRPr="00055E46" w:rsidRDefault="00517E9C" w:rsidP="004852C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форма обучения</w:t>
      </w:r>
    </w:p>
    <w:p w:rsidR="00517E9C" w:rsidRPr="00055E46" w:rsidRDefault="00517E9C" w:rsidP="004852C3">
      <w:pPr>
        <w:jc w:val="center"/>
        <w:outlineLvl w:val="2"/>
        <w:rPr>
          <w:sz w:val="28"/>
          <w:szCs w:val="28"/>
        </w:rPr>
      </w:pPr>
      <w:r w:rsidRPr="00055E46">
        <w:rPr>
          <w:sz w:val="28"/>
          <w:szCs w:val="28"/>
        </w:rPr>
        <w:t xml:space="preserve">очная </w:t>
      </w:r>
    </w:p>
    <w:p w:rsidR="00517E9C" w:rsidRPr="00055E46" w:rsidRDefault="00517E9C" w:rsidP="00517E9C">
      <w:pPr>
        <w:ind w:firstLine="709"/>
        <w:rPr>
          <w:sz w:val="28"/>
          <w:szCs w:val="28"/>
        </w:rPr>
      </w:pPr>
    </w:p>
    <w:p w:rsidR="00517E9C" w:rsidRPr="00055E46" w:rsidRDefault="000D5906" w:rsidP="00483145">
      <w:pPr>
        <w:pStyle w:val="a3"/>
        <w:numPr>
          <w:ilvl w:val="0"/>
          <w:numId w:val="11"/>
        </w:num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</w:t>
      </w:r>
      <w:r w:rsidR="00517E9C" w:rsidRPr="00055E46">
        <w:rPr>
          <w:b/>
          <w:sz w:val="28"/>
          <w:szCs w:val="28"/>
        </w:rPr>
        <w:t xml:space="preserve"> </w:t>
      </w:r>
      <w:r w:rsidR="001A6F94" w:rsidRPr="00055E46">
        <w:rPr>
          <w:b/>
          <w:sz w:val="28"/>
          <w:szCs w:val="28"/>
        </w:rPr>
        <w:t xml:space="preserve">И ЗАДАЧИ </w:t>
      </w:r>
      <w:r w:rsidR="00517E9C" w:rsidRPr="00055E46">
        <w:rPr>
          <w:b/>
          <w:sz w:val="28"/>
          <w:szCs w:val="28"/>
        </w:rPr>
        <w:t>ОСВОЕНИЯ ДИСЦИПЛИНЫ</w:t>
      </w:r>
    </w:p>
    <w:p w:rsidR="00580E1F" w:rsidRDefault="00517E9C" w:rsidP="00517E9C">
      <w:pPr>
        <w:pStyle w:val="21"/>
        <w:spacing w:after="0" w:line="276" w:lineRule="auto"/>
        <w:ind w:firstLine="72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1.1 Основной целью дисциплины «Иностранный язык в профессиональной деятельности» является повышение исходного уровня владения иностранным языком, достигнутого на предыдущей ступени образования, и овладение студентами необходимым и достаточным уровнем коммуникативной компетенции для решения социально-коммуникативных задач в различных областях бытовой, культурной, профессиональной и научной деятельности при общении с зарубежными партнерами, а также для дальнейшего самообразования. </w:t>
      </w:r>
    </w:p>
    <w:p w:rsidR="00517E9C" w:rsidRPr="00580E1F" w:rsidRDefault="00580E1F" w:rsidP="00517E9C">
      <w:pPr>
        <w:pStyle w:val="21"/>
        <w:spacing w:after="0"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З</w:t>
      </w:r>
      <w:r w:rsidR="00517E9C" w:rsidRPr="00580E1F">
        <w:rPr>
          <w:sz w:val="28"/>
          <w:szCs w:val="28"/>
        </w:rPr>
        <w:t>адачи</w:t>
      </w:r>
      <w:r>
        <w:rPr>
          <w:sz w:val="28"/>
          <w:szCs w:val="28"/>
        </w:rPr>
        <w:t xml:space="preserve"> дисциплины</w:t>
      </w:r>
    </w:p>
    <w:p w:rsidR="00517E9C" w:rsidRPr="00580E1F" w:rsidRDefault="00517E9C" w:rsidP="00517E9C">
      <w:pPr>
        <w:pStyle w:val="21"/>
        <w:spacing w:after="0" w:line="276" w:lineRule="auto"/>
        <w:ind w:firstLine="720"/>
        <w:jc w:val="both"/>
        <w:rPr>
          <w:sz w:val="28"/>
          <w:szCs w:val="28"/>
        </w:rPr>
      </w:pPr>
      <w:r w:rsidRPr="00580E1F">
        <w:rPr>
          <w:sz w:val="28"/>
          <w:szCs w:val="28"/>
        </w:rPr>
        <w:t>- расширение лексического запаса по культурно-бытовой и специальной тематике до 1400 лексических единиц;</w:t>
      </w:r>
    </w:p>
    <w:p w:rsidR="00517E9C" w:rsidRPr="00580E1F" w:rsidRDefault="00517E9C" w:rsidP="00517E9C">
      <w:pPr>
        <w:pStyle w:val="21"/>
        <w:spacing w:after="0" w:line="276" w:lineRule="auto"/>
        <w:ind w:firstLine="720"/>
        <w:jc w:val="both"/>
        <w:rPr>
          <w:sz w:val="28"/>
          <w:szCs w:val="28"/>
        </w:rPr>
      </w:pPr>
      <w:r w:rsidRPr="00580E1F">
        <w:rPr>
          <w:sz w:val="28"/>
          <w:szCs w:val="28"/>
        </w:rPr>
        <w:t>- систематизация фонетических, лексических и грамматических навыков;</w:t>
      </w:r>
    </w:p>
    <w:p w:rsidR="00517E9C" w:rsidRPr="00580E1F" w:rsidRDefault="00517E9C" w:rsidP="00517E9C">
      <w:pPr>
        <w:pStyle w:val="21"/>
        <w:spacing w:after="0" w:line="276" w:lineRule="auto"/>
        <w:ind w:firstLine="720"/>
        <w:jc w:val="both"/>
        <w:rPr>
          <w:sz w:val="28"/>
          <w:szCs w:val="28"/>
        </w:rPr>
      </w:pPr>
      <w:r w:rsidRPr="00580E1F">
        <w:rPr>
          <w:sz w:val="28"/>
          <w:szCs w:val="28"/>
        </w:rPr>
        <w:t>- развитие умений и навыков устной речи и чтения на основе культурно-бытовой, общеотраслевой и специальной лексики;</w:t>
      </w:r>
    </w:p>
    <w:p w:rsidR="00517E9C" w:rsidRPr="00580E1F" w:rsidRDefault="00517E9C" w:rsidP="00517E9C">
      <w:pPr>
        <w:pStyle w:val="21"/>
        <w:spacing w:after="0" w:line="276" w:lineRule="auto"/>
        <w:ind w:firstLine="720"/>
        <w:jc w:val="both"/>
        <w:rPr>
          <w:sz w:val="28"/>
          <w:szCs w:val="28"/>
        </w:rPr>
      </w:pPr>
      <w:r w:rsidRPr="00580E1F">
        <w:rPr>
          <w:sz w:val="28"/>
          <w:szCs w:val="28"/>
        </w:rPr>
        <w:t>- формирование умений и навыков ознакомительного и изучающего чтения;</w:t>
      </w:r>
    </w:p>
    <w:p w:rsidR="00517E9C" w:rsidRPr="00580E1F" w:rsidRDefault="00517E9C" w:rsidP="00517E9C">
      <w:pPr>
        <w:pStyle w:val="21"/>
        <w:spacing w:after="0" w:line="276" w:lineRule="auto"/>
        <w:ind w:firstLine="720"/>
        <w:jc w:val="both"/>
        <w:rPr>
          <w:sz w:val="28"/>
          <w:szCs w:val="28"/>
        </w:rPr>
      </w:pPr>
      <w:r w:rsidRPr="00580E1F">
        <w:rPr>
          <w:sz w:val="28"/>
          <w:szCs w:val="28"/>
        </w:rPr>
        <w:t>- расширение лексического запаса по профессиональной тематике;</w:t>
      </w:r>
    </w:p>
    <w:p w:rsidR="00517E9C" w:rsidRPr="00580E1F" w:rsidRDefault="00517E9C" w:rsidP="00517E9C">
      <w:pPr>
        <w:pStyle w:val="21"/>
        <w:spacing w:after="0" w:line="276" w:lineRule="auto"/>
        <w:ind w:firstLine="720"/>
        <w:jc w:val="both"/>
        <w:rPr>
          <w:sz w:val="28"/>
          <w:szCs w:val="28"/>
        </w:rPr>
      </w:pPr>
      <w:r w:rsidRPr="00580E1F">
        <w:rPr>
          <w:sz w:val="28"/>
          <w:szCs w:val="28"/>
        </w:rPr>
        <w:t>- развитие умений работать с литературой и извлекать профессионально значимую информацию из текстов по специальности;</w:t>
      </w:r>
    </w:p>
    <w:p w:rsidR="00517E9C" w:rsidRPr="00055E46" w:rsidRDefault="00517E9C" w:rsidP="00517E9C">
      <w:pPr>
        <w:pStyle w:val="21"/>
        <w:spacing w:after="0" w:line="276" w:lineRule="auto"/>
        <w:ind w:firstLine="720"/>
        <w:jc w:val="both"/>
        <w:rPr>
          <w:sz w:val="28"/>
          <w:szCs w:val="28"/>
        </w:rPr>
      </w:pPr>
      <w:r w:rsidRPr="00580E1F">
        <w:rPr>
          <w:sz w:val="28"/>
          <w:szCs w:val="28"/>
        </w:rPr>
        <w:t>- развитие умений и навыков аннотирования и реферирования.</w:t>
      </w:r>
    </w:p>
    <w:p w:rsidR="00517E9C" w:rsidRPr="00055E46" w:rsidRDefault="00517E9C" w:rsidP="00517E9C">
      <w:pPr>
        <w:shd w:val="clear" w:color="auto" w:fill="FFFFFF"/>
        <w:ind w:left="709"/>
        <w:jc w:val="center"/>
        <w:rPr>
          <w:b/>
          <w:sz w:val="28"/>
          <w:szCs w:val="28"/>
        </w:rPr>
      </w:pPr>
    </w:p>
    <w:p w:rsidR="00517E9C" w:rsidRPr="00055E46" w:rsidRDefault="00517E9C" w:rsidP="00483145">
      <w:pPr>
        <w:pStyle w:val="a3"/>
        <w:numPr>
          <w:ilvl w:val="0"/>
          <w:numId w:val="11"/>
        </w:num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МЕСТО ДИСЦИПЛИНЫ В СТРУКТУРЕ ППССЗ</w:t>
      </w:r>
    </w:p>
    <w:p w:rsidR="00517E9C" w:rsidRPr="00055E46" w:rsidRDefault="00517E9C" w:rsidP="001A6F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 Дисциплина «Иностранный язык в профессиональной деятельности» относится к дисциплинам  общего гуманитарного и социально-экономического  учебного цикла ППССЗ.</w:t>
      </w:r>
    </w:p>
    <w:p w:rsidR="00517E9C" w:rsidRPr="00055E46" w:rsidRDefault="00517E9C" w:rsidP="00517E9C">
      <w:pPr>
        <w:ind w:left="709"/>
        <w:jc w:val="center"/>
        <w:rPr>
          <w:b/>
          <w:sz w:val="28"/>
          <w:szCs w:val="28"/>
        </w:rPr>
      </w:pPr>
    </w:p>
    <w:p w:rsidR="00517E9C" w:rsidRPr="00055E46" w:rsidRDefault="00517E9C" w:rsidP="00517E9C">
      <w:pPr>
        <w:ind w:firstLine="709"/>
        <w:jc w:val="center"/>
        <w:rPr>
          <w:b/>
          <w:sz w:val="28"/>
          <w:szCs w:val="28"/>
        </w:rPr>
      </w:pPr>
    </w:p>
    <w:p w:rsidR="00517E9C" w:rsidRPr="00055E46" w:rsidRDefault="00517E9C" w:rsidP="00483145">
      <w:pPr>
        <w:pStyle w:val="a3"/>
        <w:numPr>
          <w:ilvl w:val="0"/>
          <w:numId w:val="11"/>
        </w:num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lastRenderedPageBreak/>
        <w:t>ТРЕБОВАНИЯ К УРОВНЮ ОСВОЕНИЯ СОДЕРЖАНИЯ ДИСЦИПЛИНЫ</w:t>
      </w:r>
    </w:p>
    <w:p w:rsidR="00517E9C" w:rsidRPr="00055E46" w:rsidRDefault="00517E9C" w:rsidP="00517E9C">
      <w:pPr>
        <w:ind w:left="709"/>
        <w:rPr>
          <w:b/>
          <w:sz w:val="28"/>
          <w:szCs w:val="28"/>
        </w:rPr>
      </w:pPr>
    </w:p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3.1</w:t>
      </w:r>
      <w:r w:rsidR="001A6F94" w:rsidRPr="00055E46">
        <w:rPr>
          <w:sz w:val="28"/>
          <w:szCs w:val="28"/>
        </w:rPr>
        <w:t>.</w:t>
      </w:r>
      <w:r w:rsidRPr="00055E46">
        <w:rPr>
          <w:sz w:val="28"/>
          <w:szCs w:val="28"/>
        </w:rPr>
        <w:t xml:space="preserve"> Процесс изучения дисциплины направлен на формирование следующих компетенций</w:t>
      </w:r>
      <w:r w:rsidR="00B50090">
        <w:rPr>
          <w:sz w:val="28"/>
          <w:szCs w:val="28"/>
        </w:rPr>
        <w:t xml:space="preserve"> </w:t>
      </w:r>
      <w:r w:rsidRPr="00055E46">
        <w:rPr>
          <w:sz w:val="28"/>
          <w:szCs w:val="28"/>
        </w:rPr>
        <w:t>или их составляющих:</w:t>
      </w:r>
    </w:p>
    <w:p w:rsidR="00517E9C" w:rsidRPr="00055E46" w:rsidRDefault="00B50090" w:rsidP="00517E9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ОК </w:t>
      </w:r>
      <w:r w:rsidR="00517E9C" w:rsidRPr="00055E46">
        <w:rPr>
          <w:color w:val="000000"/>
          <w:sz w:val="28"/>
          <w:szCs w:val="28"/>
        </w:rPr>
        <w:t>3: Планировать и реализовывать собственное профессиональное и личностное развитие</w:t>
      </w:r>
    </w:p>
    <w:p w:rsidR="00517E9C" w:rsidRPr="00055E46" w:rsidRDefault="00B50090" w:rsidP="00517E9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ОК </w:t>
      </w:r>
      <w:r w:rsidR="00517E9C" w:rsidRPr="00055E46">
        <w:rPr>
          <w:color w:val="000000"/>
          <w:sz w:val="28"/>
          <w:szCs w:val="28"/>
        </w:rPr>
        <w:t>5: Осуществлять устную и письменную коммуникацию на государственном языке Российской Федерации и иностранном языке с учетом особенностей социального и культурного контекста</w:t>
      </w:r>
    </w:p>
    <w:p w:rsidR="00517E9C" w:rsidRPr="00055E46" w:rsidRDefault="00B50090" w:rsidP="00517E9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ОК </w:t>
      </w:r>
      <w:r w:rsidR="00517E9C" w:rsidRPr="00055E46">
        <w:rPr>
          <w:color w:val="000000"/>
          <w:sz w:val="28"/>
          <w:szCs w:val="28"/>
        </w:rPr>
        <w:t xml:space="preserve">10: Пользоваться профессиональной документацией на государственном и иностранном языках. </w:t>
      </w:r>
    </w:p>
    <w:p w:rsidR="001A6F94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90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3.2</w:t>
      </w:r>
      <w:r w:rsidR="001A6F94" w:rsidRPr="00055E46">
        <w:rPr>
          <w:sz w:val="28"/>
          <w:szCs w:val="28"/>
        </w:rPr>
        <w:t>. Результаты освоения дисциплины</w:t>
      </w:r>
    </w:p>
    <w:p w:rsidR="00517E9C" w:rsidRPr="00055E46" w:rsidRDefault="00517E9C" w:rsidP="001A6F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В результате освоения дисциплины обучающийся должен</w:t>
      </w:r>
    </w:p>
    <w:p w:rsidR="00517E9C" w:rsidRPr="00055E46" w:rsidRDefault="001A6F94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90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У</w:t>
      </w:r>
      <w:r w:rsidR="00517E9C" w:rsidRPr="00055E46">
        <w:rPr>
          <w:sz w:val="28"/>
          <w:szCs w:val="28"/>
        </w:rPr>
        <w:t>меть:</w:t>
      </w:r>
    </w:p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90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общаться (устно и письменно) на иностранном языке на профессиональные и повседневные темы,</w:t>
      </w:r>
    </w:p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90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переводить (со словарем) иностранные тексты профессиональной направленности,</w:t>
      </w:r>
    </w:p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90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</w:t>
      </w:r>
      <w:r w:rsidR="00B50090">
        <w:rPr>
          <w:sz w:val="28"/>
          <w:szCs w:val="28"/>
        </w:rPr>
        <w:t xml:space="preserve"> </w:t>
      </w:r>
      <w:r w:rsidRPr="00055E46">
        <w:rPr>
          <w:sz w:val="28"/>
          <w:szCs w:val="28"/>
        </w:rPr>
        <w:t>самостоятельно  совершенствовать устную и письменную речь, пополнять словарный запас</w:t>
      </w:r>
    </w:p>
    <w:p w:rsidR="00517E9C" w:rsidRPr="00055E46" w:rsidRDefault="001A6F94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90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З</w:t>
      </w:r>
      <w:r w:rsidR="00517E9C" w:rsidRPr="00055E46">
        <w:rPr>
          <w:sz w:val="28"/>
          <w:szCs w:val="28"/>
        </w:rPr>
        <w:t>нать:</w:t>
      </w:r>
    </w:p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90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:rsidR="00517E9C" w:rsidRPr="00055E46" w:rsidRDefault="00517E9C" w:rsidP="00517E9C">
      <w:pPr>
        <w:ind w:firstLine="709"/>
        <w:jc w:val="center"/>
        <w:rPr>
          <w:sz w:val="28"/>
          <w:szCs w:val="28"/>
        </w:rPr>
      </w:pPr>
    </w:p>
    <w:p w:rsidR="00517E9C" w:rsidRPr="00055E46" w:rsidRDefault="00517E9C" w:rsidP="00517E9C">
      <w:pPr>
        <w:pStyle w:val="a3"/>
        <w:shd w:val="clear" w:color="auto" w:fill="FFFFFF"/>
        <w:tabs>
          <w:tab w:val="left" w:pos="0"/>
          <w:tab w:val="left" w:leader="underscore" w:pos="9317"/>
        </w:tabs>
        <w:ind w:left="360"/>
        <w:jc w:val="center"/>
        <w:rPr>
          <w:b/>
          <w:spacing w:val="-1"/>
          <w:sz w:val="28"/>
          <w:szCs w:val="28"/>
        </w:rPr>
      </w:pPr>
      <w:r w:rsidRPr="00055E46">
        <w:rPr>
          <w:b/>
          <w:spacing w:val="-1"/>
          <w:sz w:val="28"/>
          <w:szCs w:val="28"/>
        </w:rPr>
        <w:t>4. СОДЕРЖАНИЕ ДИСЦИПЛИНЫ</w:t>
      </w:r>
    </w:p>
    <w:p w:rsidR="00517E9C" w:rsidRPr="00055E46" w:rsidRDefault="00517E9C" w:rsidP="00517E9C">
      <w:pPr>
        <w:pStyle w:val="a3"/>
        <w:shd w:val="clear" w:color="auto" w:fill="FFFFFF"/>
        <w:tabs>
          <w:tab w:val="left" w:pos="0"/>
          <w:tab w:val="left" w:leader="underscore" w:pos="9317"/>
        </w:tabs>
        <w:ind w:left="360"/>
        <w:rPr>
          <w:spacing w:val="-1"/>
          <w:sz w:val="28"/>
          <w:szCs w:val="28"/>
        </w:rPr>
      </w:pPr>
      <w:r w:rsidRPr="00055E46">
        <w:rPr>
          <w:spacing w:val="-1"/>
          <w:sz w:val="28"/>
          <w:szCs w:val="28"/>
        </w:rPr>
        <w:t>Основные разделы дисциплины:</w:t>
      </w:r>
    </w:p>
    <w:p w:rsidR="00517E9C" w:rsidRPr="00055E46" w:rsidRDefault="00517E9C" w:rsidP="00517E9C">
      <w:pPr>
        <w:pStyle w:val="a3"/>
        <w:shd w:val="clear" w:color="auto" w:fill="FFFFFF"/>
        <w:tabs>
          <w:tab w:val="left" w:pos="0"/>
          <w:tab w:val="left" w:leader="underscore" w:pos="9317"/>
        </w:tabs>
        <w:ind w:left="360"/>
        <w:rPr>
          <w:spacing w:val="-1"/>
          <w:sz w:val="28"/>
          <w:szCs w:val="28"/>
        </w:rPr>
      </w:pPr>
    </w:p>
    <w:p w:rsidR="00517E9C" w:rsidRPr="00055E46" w:rsidRDefault="00517E9C" w:rsidP="00517E9C">
      <w:pPr>
        <w:pStyle w:val="a3"/>
        <w:shd w:val="clear" w:color="auto" w:fill="FFFFFF"/>
        <w:tabs>
          <w:tab w:val="left" w:pos="0"/>
          <w:tab w:val="left" w:leader="underscore" w:pos="9317"/>
        </w:tabs>
        <w:ind w:left="360"/>
        <w:rPr>
          <w:spacing w:val="-1"/>
          <w:sz w:val="28"/>
          <w:szCs w:val="28"/>
        </w:rPr>
      </w:pPr>
      <w:r w:rsidRPr="00055E46">
        <w:rPr>
          <w:spacing w:val="-1"/>
          <w:sz w:val="28"/>
          <w:szCs w:val="28"/>
        </w:rPr>
        <w:t>Раздел 1. Моя визитная карточка</w:t>
      </w:r>
      <w:r w:rsidR="00B50090">
        <w:rPr>
          <w:spacing w:val="-1"/>
          <w:sz w:val="28"/>
          <w:szCs w:val="28"/>
        </w:rPr>
        <w:t>.</w:t>
      </w:r>
    </w:p>
    <w:p w:rsidR="00517E9C" w:rsidRPr="00055E46" w:rsidRDefault="00517E9C" w:rsidP="00517E9C">
      <w:pPr>
        <w:pStyle w:val="a3"/>
        <w:shd w:val="clear" w:color="auto" w:fill="FFFFFF"/>
        <w:tabs>
          <w:tab w:val="left" w:pos="0"/>
          <w:tab w:val="left" w:leader="underscore" w:pos="9317"/>
        </w:tabs>
        <w:ind w:left="360"/>
        <w:rPr>
          <w:spacing w:val="-1"/>
          <w:sz w:val="28"/>
          <w:szCs w:val="28"/>
        </w:rPr>
      </w:pPr>
      <w:r w:rsidRPr="00055E46">
        <w:rPr>
          <w:spacing w:val="-1"/>
          <w:sz w:val="28"/>
          <w:szCs w:val="28"/>
        </w:rPr>
        <w:t>Раздел 2.</w:t>
      </w:r>
      <w:r w:rsidR="00B50090">
        <w:rPr>
          <w:spacing w:val="-1"/>
          <w:sz w:val="28"/>
          <w:szCs w:val="28"/>
        </w:rPr>
        <w:t xml:space="preserve"> </w:t>
      </w:r>
      <w:r w:rsidRPr="00055E46">
        <w:rPr>
          <w:sz w:val="28"/>
          <w:szCs w:val="28"/>
        </w:rPr>
        <w:t>Лингвострановедческие реалии страны изучаемого языка</w:t>
      </w:r>
      <w:r w:rsidR="00B50090">
        <w:rPr>
          <w:sz w:val="28"/>
          <w:szCs w:val="28"/>
        </w:rPr>
        <w:t>.</w:t>
      </w:r>
    </w:p>
    <w:p w:rsidR="00517E9C" w:rsidRPr="00055E46" w:rsidRDefault="00517E9C" w:rsidP="00517E9C">
      <w:pPr>
        <w:pStyle w:val="a3"/>
        <w:shd w:val="clear" w:color="auto" w:fill="FFFFFF"/>
        <w:tabs>
          <w:tab w:val="left" w:pos="0"/>
          <w:tab w:val="left" w:leader="underscore" w:pos="9317"/>
        </w:tabs>
        <w:ind w:left="360"/>
        <w:rPr>
          <w:sz w:val="28"/>
          <w:szCs w:val="28"/>
        </w:rPr>
      </w:pPr>
      <w:r w:rsidRPr="00055E46">
        <w:rPr>
          <w:spacing w:val="-1"/>
          <w:sz w:val="28"/>
          <w:szCs w:val="28"/>
        </w:rPr>
        <w:t xml:space="preserve">Раздел 3. </w:t>
      </w:r>
      <w:r w:rsidRPr="00055E46">
        <w:rPr>
          <w:sz w:val="28"/>
          <w:szCs w:val="28"/>
        </w:rPr>
        <w:t>Деловая поездка за рубеж</w:t>
      </w:r>
      <w:r w:rsidR="00B50090">
        <w:rPr>
          <w:sz w:val="28"/>
          <w:szCs w:val="28"/>
        </w:rPr>
        <w:t>.</w:t>
      </w:r>
    </w:p>
    <w:p w:rsidR="00517E9C" w:rsidRPr="00055E46" w:rsidRDefault="00517E9C" w:rsidP="00517E9C">
      <w:pPr>
        <w:pStyle w:val="a3"/>
        <w:shd w:val="clear" w:color="auto" w:fill="FFFFFF"/>
        <w:tabs>
          <w:tab w:val="left" w:pos="0"/>
          <w:tab w:val="left" w:leader="underscore" w:pos="9317"/>
        </w:tabs>
        <w:ind w:left="360"/>
        <w:rPr>
          <w:sz w:val="28"/>
          <w:szCs w:val="28"/>
        </w:rPr>
      </w:pPr>
      <w:r w:rsidRPr="00055E46">
        <w:rPr>
          <w:sz w:val="28"/>
          <w:szCs w:val="28"/>
        </w:rPr>
        <w:t>Раздел 4.</w:t>
      </w:r>
      <w:r w:rsidR="00B50090">
        <w:rPr>
          <w:sz w:val="28"/>
          <w:szCs w:val="28"/>
        </w:rPr>
        <w:t xml:space="preserve"> </w:t>
      </w:r>
      <w:r w:rsidRPr="00055E46">
        <w:rPr>
          <w:sz w:val="28"/>
          <w:szCs w:val="28"/>
        </w:rPr>
        <w:t>Профессиональная деятельность специалиста</w:t>
      </w:r>
      <w:r w:rsidR="00B50090">
        <w:rPr>
          <w:sz w:val="28"/>
          <w:szCs w:val="28"/>
        </w:rPr>
        <w:t>.</w:t>
      </w:r>
    </w:p>
    <w:p w:rsidR="00517E9C" w:rsidRPr="00055E46" w:rsidRDefault="00517E9C" w:rsidP="00517E9C">
      <w:pPr>
        <w:pStyle w:val="a3"/>
        <w:shd w:val="clear" w:color="auto" w:fill="FFFFFF"/>
        <w:tabs>
          <w:tab w:val="left" w:pos="0"/>
          <w:tab w:val="left" w:leader="underscore" w:pos="9317"/>
        </w:tabs>
        <w:ind w:left="360"/>
        <w:rPr>
          <w:sz w:val="28"/>
          <w:szCs w:val="28"/>
        </w:rPr>
      </w:pPr>
    </w:p>
    <w:p w:rsidR="00517E9C" w:rsidRPr="00055E46" w:rsidRDefault="00517E9C" w:rsidP="00517E9C">
      <w:pPr>
        <w:spacing w:line="276" w:lineRule="auto"/>
        <w:jc w:val="both"/>
        <w:rPr>
          <w:sz w:val="28"/>
          <w:szCs w:val="28"/>
        </w:rPr>
      </w:pPr>
      <w:r w:rsidRPr="00055E46">
        <w:rPr>
          <w:spacing w:val="-2"/>
          <w:sz w:val="28"/>
          <w:szCs w:val="28"/>
        </w:rPr>
        <w:t>Автор</w:t>
      </w:r>
      <w:r w:rsidRPr="00055E46">
        <w:rPr>
          <w:sz w:val="28"/>
          <w:szCs w:val="28"/>
        </w:rPr>
        <w:t>: к.п.н., доцент   Л.Ю. Шобонова</w:t>
      </w:r>
    </w:p>
    <w:p w:rsidR="00517E9C" w:rsidRPr="00055E46" w:rsidRDefault="00517E9C">
      <w:pPr>
        <w:rPr>
          <w:sz w:val="28"/>
          <w:szCs w:val="28"/>
        </w:rPr>
      </w:pPr>
    </w:p>
    <w:p w:rsidR="00517E9C" w:rsidRPr="00055E46" w:rsidRDefault="00517E9C">
      <w:pPr>
        <w:rPr>
          <w:sz w:val="28"/>
          <w:szCs w:val="28"/>
        </w:rPr>
      </w:pPr>
    </w:p>
    <w:p w:rsidR="00517E9C" w:rsidRPr="00055E46" w:rsidRDefault="00517E9C">
      <w:pPr>
        <w:rPr>
          <w:sz w:val="28"/>
          <w:szCs w:val="28"/>
        </w:rPr>
      </w:pPr>
    </w:p>
    <w:p w:rsidR="00517E9C" w:rsidRDefault="00517E9C">
      <w:pPr>
        <w:rPr>
          <w:sz w:val="28"/>
          <w:szCs w:val="28"/>
        </w:rPr>
      </w:pPr>
    </w:p>
    <w:p w:rsidR="001E3931" w:rsidRDefault="001E3931">
      <w:pPr>
        <w:rPr>
          <w:sz w:val="28"/>
          <w:szCs w:val="28"/>
        </w:rPr>
      </w:pPr>
    </w:p>
    <w:p w:rsidR="001E3931" w:rsidRPr="00055E46" w:rsidRDefault="001E3931">
      <w:pPr>
        <w:rPr>
          <w:sz w:val="28"/>
          <w:szCs w:val="28"/>
        </w:rPr>
      </w:pPr>
    </w:p>
    <w:p w:rsidR="00517E9C" w:rsidRPr="00055E46" w:rsidRDefault="00517E9C">
      <w:pPr>
        <w:rPr>
          <w:sz w:val="28"/>
          <w:szCs w:val="28"/>
        </w:rPr>
      </w:pPr>
    </w:p>
    <w:p w:rsidR="00517E9C" w:rsidRPr="00055E46" w:rsidRDefault="00517E9C" w:rsidP="004852C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lastRenderedPageBreak/>
        <w:t>АННОТАЦИЯ</w:t>
      </w:r>
    </w:p>
    <w:p w:rsidR="00517E9C" w:rsidRPr="00055E46" w:rsidRDefault="00517E9C" w:rsidP="004852C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РАБОЧЕЙ ПРОГРАММЫ ДИСЦИПЛИНЫ</w:t>
      </w:r>
    </w:p>
    <w:p w:rsidR="00517E9C" w:rsidRPr="00055E46" w:rsidRDefault="00517E9C" w:rsidP="004852C3">
      <w:pPr>
        <w:jc w:val="center"/>
        <w:outlineLvl w:val="2"/>
        <w:rPr>
          <w:b/>
          <w:bCs/>
          <w:i/>
          <w:sz w:val="28"/>
          <w:szCs w:val="28"/>
        </w:rPr>
      </w:pPr>
    </w:p>
    <w:p w:rsidR="00517E9C" w:rsidRPr="00055E46" w:rsidRDefault="00517E9C" w:rsidP="004852C3">
      <w:pPr>
        <w:jc w:val="center"/>
        <w:rPr>
          <w:sz w:val="28"/>
          <w:szCs w:val="28"/>
          <w:u w:val="single"/>
        </w:rPr>
      </w:pPr>
      <w:r w:rsidRPr="00055E46">
        <w:rPr>
          <w:b/>
          <w:bCs/>
          <w:sz w:val="28"/>
          <w:szCs w:val="28"/>
          <w:u w:val="single"/>
        </w:rPr>
        <w:t>ОГСЭ.04</w:t>
      </w:r>
      <w:r w:rsidRPr="00055E46">
        <w:rPr>
          <w:b/>
          <w:bCs/>
          <w:sz w:val="28"/>
          <w:szCs w:val="28"/>
          <w:u w:val="single"/>
        </w:rPr>
        <w:tab/>
        <w:t>Психология общения</w:t>
      </w:r>
    </w:p>
    <w:p w:rsidR="00517E9C" w:rsidRPr="00055E46" w:rsidRDefault="00517E9C" w:rsidP="004852C3">
      <w:pPr>
        <w:jc w:val="center"/>
        <w:outlineLvl w:val="2"/>
        <w:rPr>
          <w:sz w:val="28"/>
          <w:szCs w:val="28"/>
        </w:rPr>
      </w:pPr>
    </w:p>
    <w:p w:rsidR="00517E9C" w:rsidRPr="00055E46" w:rsidRDefault="00517E9C" w:rsidP="004852C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по специальности</w:t>
      </w:r>
    </w:p>
    <w:p w:rsidR="00517E9C" w:rsidRPr="00055E46" w:rsidRDefault="00517E9C" w:rsidP="004852C3">
      <w:pPr>
        <w:jc w:val="center"/>
        <w:outlineLvl w:val="2"/>
        <w:rPr>
          <w:sz w:val="28"/>
          <w:szCs w:val="28"/>
        </w:rPr>
      </w:pPr>
      <w:r w:rsidRPr="00055E46">
        <w:rPr>
          <w:sz w:val="28"/>
          <w:szCs w:val="28"/>
        </w:rPr>
        <w:t>38.02.07  Банковское дело</w:t>
      </w:r>
    </w:p>
    <w:p w:rsidR="00517E9C" w:rsidRPr="00055E46" w:rsidRDefault="00517E9C" w:rsidP="004852C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квалификация выпускника</w:t>
      </w:r>
    </w:p>
    <w:p w:rsidR="00517E9C" w:rsidRPr="00055E46" w:rsidRDefault="00517E9C" w:rsidP="004852C3">
      <w:pPr>
        <w:tabs>
          <w:tab w:val="center" w:pos="5019"/>
          <w:tab w:val="left" w:pos="6405"/>
        </w:tabs>
        <w:spacing w:after="120"/>
        <w:jc w:val="center"/>
        <w:rPr>
          <w:sz w:val="28"/>
          <w:szCs w:val="28"/>
        </w:rPr>
      </w:pPr>
      <w:r w:rsidRPr="00055E46">
        <w:rPr>
          <w:sz w:val="28"/>
          <w:szCs w:val="28"/>
        </w:rPr>
        <w:t>Специалист банковского дела</w:t>
      </w:r>
    </w:p>
    <w:p w:rsidR="00517E9C" w:rsidRPr="00055E46" w:rsidRDefault="00517E9C" w:rsidP="004852C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форма обучения</w:t>
      </w:r>
    </w:p>
    <w:p w:rsidR="00517E9C" w:rsidRPr="00055E46" w:rsidRDefault="00517E9C" w:rsidP="004852C3">
      <w:pPr>
        <w:jc w:val="center"/>
        <w:outlineLvl w:val="2"/>
        <w:rPr>
          <w:sz w:val="28"/>
          <w:szCs w:val="28"/>
        </w:rPr>
      </w:pPr>
      <w:r w:rsidRPr="00055E46">
        <w:rPr>
          <w:sz w:val="28"/>
          <w:szCs w:val="28"/>
        </w:rPr>
        <w:t xml:space="preserve">очная </w:t>
      </w:r>
    </w:p>
    <w:p w:rsidR="00517E9C" w:rsidRPr="00055E46" w:rsidRDefault="000D5906" w:rsidP="00483145">
      <w:pPr>
        <w:pStyle w:val="a3"/>
        <w:numPr>
          <w:ilvl w:val="0"/>
          <w:numId w:val="30"/>
        </w:num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</w:t>
      </w:r>
      <w:r w:rsidR="00517E9C" w:rsidRPr="00055E46">
        <w:rPr>
          <w:b/>
          <w:sz w:val="28"/>
          <w:szCs w:val="28"/>
        </w:rPr>
        <w:t xml:space="preserve"> </w:t>
      </w:r>
      <w:r w:rsidR="0076723C" w:rsidRPr="00055E46">
        <w:rPr>
          <w:b/>
          <w:sz w:val="28"/>
          <w:szCs w:val="28"/>
        </w:rPr>
        <w:t xml:space="preserve">И ЗАДАЧИ </w:t>
      </w:r>
      <w:r w:rsidR="00517E9C" w:rsidRPr="00055E46">
        <w:rPr>
          <w:b/>
          <w:sz w:val="28"/>
          <w:szCs w:val="28"/>
        </w:rPr>
        <w:t>ОСВОЕНИЯ ДИСЦИПЛИНЫ</w:t>
      </w:r>
    </w:p>
    <w:p w:rsidR="00517E9C" w:rsidRPr="00055E46" w:rsidRDefault="0076723C" w:rsidP="00517E9C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1.1. </w:t>
      </w:r>
      <w:r w:rsidR="00517E9C" w:rsidRPr="00055E46">
        <w:rPr>
          <w:sz w:val="28"/>
          <w:szCs w:val="28"/>
        </w:rPr>
        <w:t>Целью освоения дисциплины «Психология общения»  является: развитие навыков межличностного общения,</w:t>
      </w:r>
      <w:r w:rsidR="00B50090">
        <w:rPr>
          <w:sz w:val="28"/>
          <w:szCs w:val="28"/>
        </w:rPr>
        <w:t xml:space="preserve"> </w:t>
      </w:r>
      <w:r w:rsidR="00517E9C" w:rsidRPr="00055E46">
        <w:rPr>
          <w:sz w:val="28"/>
          <w:szCs w:val="28"/>
        </w:rPr>
        <w:t>освоение приемов диагностики коммуникативного поведения и эффективного применения этих знаний в будущей профессиональной деятельности психолога, в частности, в рамках делового общения и взаимодействия</w:t>
      </w:r>
    </w:p>
    <w:p w:rsidR="00517E9C" w:rsidRPr="00055E46" w:rsidRDefault="0076723C" w:rsidP="0076723C">
      <w:pPr>
        <w:shd w:val="clear" w:color="auto" w:fill="FFFFFF"/>
        <w:ind w:left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1.2. Задачи дисциплины</w:t>
      </w:r>
    </w:p>
    <w:p w:rsidR="00517E9C" w:rsidRPr="00055E46" w:rsidRDefault="00517E9C" w:rsidP="0076723C">
      <w:pPr>
        <w:shd w:val="clear" w:color="auto" w:fill="FFFFFF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формирование практических навыков общения, создания коммуникативной культуры;</w:t>
      </w:r>
    </w:p>
    <w:p w:rsidR="00517E9C" w:rsidRPr="00055E46" w:rsidRDefault="0076723C" w:rsidP="0076723C">
      <w:pPr>
        <w:shd w:val="clear" w:color="auto" w:fill="FFFFFF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</w:t>
      </w:r>
      <w:r w:rsidR="00517E9C" w:rsidRPr="00055E46">
        <w:rPr>
          <w:sz w:val="28"/>
          <w:szCs w:val="28"/>
        </w:rPr>
        <w:t xml:space="preserve"> формирование навыков установления и поддержания контакта, эффективной аргументации.</w:t>
      </w:r>
    </w:p>
    <w:p w:rsidR="00517E9C" w:rsidRPr="00055E46" w:rsidRDefault="00517E9C" w:rsidP="0076723C">
      <w:pPr>
        <w:shd w:val="clear" w:color="auto" w:fill="FFFFFF"/>
        <w:jc w:val="both"/>
        <w:rPr>
          <w:b/>
          <w:sz w:val="28"/>
          <w:szCs w:val="28"/>
        </w:rPr>
      </w:pPr>
      <w:r w:rsidRPr="00055E46">
        <w:rPr>
          <w:sz w:val="28"/>
          <w:szCs w:val="28"/>
        </w:rPr>
        <w:t>- овладение приемами ведения</w:t>
      </w:r>
      <w:r w:rsidR="0076723C" w:rsidRPr="00055E46">
        <w:rPr>
          <w:sz w:val="28"/>
          <w:szCs w:val="28"/>
        </w:rPr>
        <w:t xml:space="preserve"> дискуссии, полемики в диалоге.</w:t>
      </w:r>
    </w:p>
    <w:p w:rsidR="00517E9C" w:rsidRPr="00055E46" w:rsidRDefault="00517E9C" w:rsidP="00517E9C">
      <w:pPr>
        <w:shd w:val="clear" w:color="auto" w:fill="FFFFFF"/>
        <w:rPr>
          <w:b/>
          <w:sz w:val="28"/>
          <w:szCs w:val="28"/>
        </w:rPr>
      </w:pPr>
    </w:p>
    <w:p w:rsidR="00517E9C" w:rsidRPr="00055E46" w:rsidRDefault="00517E9C" w:rsidP="00517E9C">
      <w:pPr>
        <w:shd w:val="clear" w:color="auto" w:fill="FFFFFF"/>
        <w:ind w:left="709"/>
        <w:jc w:val="center"/>
        <w:rPr>
          <w:b/>
          <w:sz w:val="28"/>
          <w:szCs w:val="28"/>
        </w:rPr>
      </w:pPr>
    </w:p>
    <w:p w:rsidR="00517E9C" w:rsidRPr="00055E46" w:rsidRDefault="00517E9C" w:rsidP="00483145">
      <w:pPr>
        <w:pStyle w:val="a3"/>
        <w:numPr>
          <w:ilvl w:val="0"/>
          <w:numId w:val="30"/>
        </w:num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МЕСТО ДИСЦИПЛИНЫ В СТРУКТУРЕ ППССЗ</w:t>
      </w:r>
    </w:p>
    <w:p w:rsidR="00517E9C" w:rsidRPr="00055E46" w:rsidRDefault="00517E9C" w:rsidP="00517E9C">
      <w:pPr>
        <w:ind w:left="709"/>
        <w:rPr>
          <w:b/>
          <w:sz w:val="28"/>
          <w:szCs w:val="28"/>
        </w:rPr>
      </w:pPr>
    </w:p>
    <w:p w:rsidR="00517E9C" w:rsidRPr="00055E46" w:rsidRDefault="00517E9C" w:rsidP="0076723C">
      <w:pPr>
        <w:pStyle w:val="2"/>
        <w:spacing w:line="276" w:lineRule="auto"/>
        <w:ind w:firstLine="708"/>
        <w:rPr>
          <w:b/>
          <w:bCs/>
          <w:sz w:val="28"/>
          <w:szCs w:val="28"/>
          <w:u w:val="none"/>
        </w:rPr>
      </w:pPr>
      <w:r w:rsidRPr="00055E46">
        <w:rPr>
          <w:sz w:val="28"/>
          <w:szCs w:val="28"/>
          <w:u w:val="none"/>
        </w:rPr>
        <w:t>Дисциплина «Психология общения</w:t>
      </w:r>
      <w:r w:rsidRPr="00055E46">
        <w:rPr>
          <w:bCs/>
          <w:sz w:val="28"/>
          <w:szCs w:val="28"/>
          <w:u w:val="none"/>
        </w:rPr>
        <w:t>»</w:t>
      </w:r>
      <w:r w:rsidRPr="00055E46">
        <w:rPr>
          <w:sz w:val="28"/>
          <w:szCs w:val="28"/>
          <w:u w:val="none"/>
        </w:rPr>
        <w:t xml:space="preserve"> относится дисциплинам   общего гуманитарного и социально-экономического учебного  цикла.</w:t>
      </w:r>
    </w:p>
    <w:p w:rsidR="00517E9C" w:rsidRPr="00055E46" w:rsidRDefault="00517E9C" w:rsidP="0076723C">
      <w:pPr>
        <w:spacing w:line="276" w:lineRule="auto"/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Курс относиться к дисциплинам, требующим предварительного знания школьных предметов.</w:t>
      </w:r>
    </w:p>
    <w:p w:rsidR="00517E9C" w:rsidRPr="00055E46" w:rsidRDefault="00517E9C" w:rsidP="00517E9C">
      <w:pPr>
        <w:ind w:left="709"/>
        <w:jc w:val="center"/>
        <w:rPr>
          <w:b/>
          <w:sz w:val="28"/>
          <w:szCs w:val="28"/>
        </w:rPr>
      </w:pPr>
    </w:p>
    <w:p w:rsidR="00517E9C" w:rsidRPr="00055E46" w:rsidRDefault="00517E9C" w:rsidP="00517E9C">
      <w:pPr>
        <w:ind w:firstLine="709"/>
        <w:jc w:val="center"/>
        <w:rPr>
          <w:b/>
          <w:sz w:val="28"/>
          <w:szCs w:val="28"/>
        </w:rPr>
      </w:pPr>
    </w:p>
    <w:p w:rsidR="00517E9C" w:rsidRPr="00055E46" w:rsidRDefault="00517E9C" w:rsidP="00483145">
      <w:pPr>
        <w:pStyle w:val="a3"/>
        <w:numPr>
          <w:ilvl w:val="0"/>
          <w:numId w:val="30"/>
        </w:numPr>
        <w:ind w:left="360"/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ТРЕБОВАНИЯ К УРОВНЮ ОСВОЕНИЯ СОДЕРЖАНИЯ ДИСЦИПЛИНЫ</w:t>
      </w:r>
    </w:p>
    <w:p w:rsidR="00517E9C" w:rsidRPr="00055E46" w:rsidRDefault="00517E9C" w:rsidP="00517E9C">
      <w:pPr>
        <w:pStyle w:val="a3"/>
        <w:ind w:left="360"/>
        <w:rPr>
          <w:b/>
          <w:sz w:val="28"/>
          <w:szCs w:val="28"/>
        </w:rPr>
      </w:pPr>
    </w:p>
    <w:p w:rsidR="00517E9C" w:rsidRPr="00055E46" w:rsidRDefault="00517E9C" w:rsidP="0071675F">
      <w:pPr>
        <w:spacing w:line="276" w:lineRule="auto"/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3.1</w:t>
      </w:r>
      <w:r w:rsidR="0071675F" w:rsidRPr="00055E46">
        <w:rPr>
          <w:sz w:val="28"/>
          <w:szCs w:val="28"/>
        </w:rPr>
        <w:t>.</w:t>
      </w:r>
      <w:r w:rsidRPr="00055E46">
        <w:rPr>
          <w:sz w:val="28"/>
          <w:szCs w:val="28"/>
        </w:rPr>
        <w:t xml:space="preserve"> Процесс изучения дисциплины направлен на формирование следующих компетенций или их составляющих:</w:t>
      </w:r>
    </w:p>
    <w:p w:rsidR="00517E9C" w:rsidRPr="00055E46" w:rsidRDefault="00B50090" w:rsidP="00517E9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ОК </w:t>
      </w:r>
      <w:r w:rsidR="00517E9C" w:rsidRPr="00055E46">
        <w:rPr>
          <w:color w:val="000000"/>
          <w:sz w:val="28"/>
          <w:szCs w:val="28"/>
        </w:rPr>
        <w:t xml:space="preserve">3: Планировать и реализовывать собственное профессиональное и личностное развитие. </w:t>
      </w:r>
    </w:p>
    <w:p w:rsidR="00517E9C" w:rsidRPr="00055E46" w:rsidRDefault="00B50090" w:rsidP="00517E9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ОК </w:t>
      </w:r>
      <w:r w:rsidR="00517E9C" w:rsidRPr="00055E46">
        <w:rPr>
          <w:color w:val="000000"/>
          <w:sz w:val="28"/>
          <w:szCs w:val="28"/>
        </w:rPr>
        <w:t xml:space="preserve">4: Работать в коллективе и команде, эффективно взаимодействовать с коллегами, руководством, клиентами. </w:t>
      </w:r>
    </w:p>
    <w:p w:rsidR="00517E9C" w:rsidRPr="00055E46" w:rsidRDefault="00B50090" w:rsidP="00517E9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ОК </w:t>
      </w:r>
      <w:r w:rsidR="00517E9C" w:rsidRPr="00055E46">
        <w:rPr>
          <w:color w:val="000000"/>
          <w:sz w:val="28"/>
          <w:szCs w:val="28"/>
        </w:rPr>
        <w:t>5: Осуществлять устную и письменную коммуникацию на государственном языке Российской Федерации с учетом социального и культурного контекста.</w:t>
      </w:r>
    </w:p>
    <w:p w:rsidR="00806425" w:rsidRPr="00055E46" w:rsidRDefault="00517E9C" w:rsidP="00806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426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  3.2</w:t>
      </w:r>
      <w:r w:rsidR="00806425" w:rsidRPr="00055E46">
        <w:rPr>
          <w:sz w:val="28"/>
          <w:szCs w:val="28"/>
        </w:rPr>
        <w:t>.</w:t>
      </w:r>
      <w:r w:rsidR="0013377C" w:rsidRPr="00055E46">
        <w:rPr>
          <w:sz w:val="28"/>
          <w:szCs w:val="28"/>
        </w:rPr>
        <w:t>Результат освоения дисциплины</w:t>
      </w:r>
    </w:p>
    <w:p w:rsidR="00517E9C" w:rsidRPr="00055E46" w:rsidRDefault="00517E9C" w:rsidP="001337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В результате освоения дисциплины обучающийся должен</w:t>
      </w:r>
    </w:p>
    <w:p w:rsidR="00517E9C" w:rsidRPr="00055E46" w:rsidRDefault="0013377C" w:rsidP="00517E9C">
      <w:pPr>
        <w:spacing w:line="276" w:lineRule="auto"/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У</w:t>
      </w:r>
      <w:r w:rsidR="00517E9C" w:rsidRPr="00055E46">
        <w:rPr>
          <w:sz w:val="28"/>
          <w:szCs w:val="28"/>
        </w:rPr>
        <w:t>меть:</w:t>
      </w:r>
    </w:p>
    <w:p w:rsidR="00517E9C" w:rsidRPr="00055E46" w:rsidRDefault="00517E9C" w:rsidP="00483145">
      <w:pPr>
        <w:pStyle w:val="a3"/>
        <w:numPr>
          <w:ilvl w:val="0"/>
          <w:numId w:val="12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использовать приобретенные психологические знания в условиях будущей профессиональной деятельности;</w:t>
      </w:r>
    </w:p>
    <w:p w:rsidR="00517E9C" w:rsidRPr="00055E46" w:rsidRDefault="00517E9C" w:rsidP="00483145">
      <w:pPr>
        <w:pStyle w:val="a3"/>
        <w:numPr>
          <w:ilvl w:val="0"/>
          <w:numId w:val="12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применять основные приемы и техники общения в деловой коммуникации с учетом особенностей партнеров по общению;</w:t>
      </w:r>
    </w:p>
    <w:p w:rsidR="00517E9C" w:rsidRPr="00055E46" w:rsidRDefault="00517E9C" w:rsidP="00483145">
      <w:pPr>
        <w:pStyle w:val="a3"/>
        <w:numPr>
          <w:ilvl w:val="0"/>
          <w:numId w:val="12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преодолевать коммуникативные барьеры;</w:t>
      </w:r>
    </w:p>
    <w:p w:rsidR="00517E9C" w:rsidRPr="00055E46" w:rsidRDefault="00517E9C" w:rsidP="00483145">
      <w:pPr>
        <w:pStyle w:val="a3"/>
        <w:numPr>
          <w:ilvl w:val="0"/>
          <w:numId w:val="12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следовать этическим принципам в коммуникативном взаимодействии.</w:t>
      </w:r>
    </w:p>
    <w:p w:rsidR="00517E9C" w:rsidRPr="00055E46" w:rsidRDefault="0013377C" w:rsidP="00517E9C">
      <w:pPr>
        <w:spacing w:line="276" w:lineRule="auto"/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З</w:t>
      </w:r>
      <w:r w:rsidR="00517E9C" w:rsidRPr="00055E46">
        <w:rPr>
          <w:sz w:val="28"/>
          <w:szCs w:val="28"/>
        </w:rPr>
        <w:t xml:space="preserve">нать: </w:t>
      </w:r>
    </w:p>
    <w:p w:rsidR="00517E9C" w:rsidRPr="00055E46" w:rsidRDefault="00517E9C" w:rsidP="00517E9C">
      <w:pPr>
        <w:spacing w:line="276" w:lineRule="auto"/>
        <w:jc w:val="both"/>
        <w:rPr>
          <w:sz w:val="28"/>
          <w:szCs w:val="28"/>
        </w:rPr>
      </w:pPr>
      <w:r w:rsidRPr="00055E46">
        <w:rPr>
          <w:b/>
          <w:sz w:val="28"/>
          <w:szCs w:val="28"/>
        </w:rPr>
        <w:t xml:space="preserve">-  </w:t>
      </w:r>
      <w:r w:rsidRPr="00055E46">
        <w:rPr>
          <w:sz w:val="28"/>
          <w:szCs w:val="28"/>
        </w:rPr>
        <w:t>предмет, объект, структуру и задачи психологии общения;</w:t>
      </w:r>
    </w:p>
    <w:p w:rsidR="00517E9C" w:rsidRPr="00055E46" w:rsidRDefault="00517E9C" w:rsidP="00517E9C">
      <w:pPr>
        <w:spacing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основные категории психологии делового общения;</w:t>
      </w:r>
    </w:p>
    <w:p w:rsidR="00517E9C" w:rsidRPr="00055E46" w:rsidRDefault="00517E9C" w:rsidP="00517E9C">
      <w:pPr>
        <w:spacing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формы и виды делового общения;</w:t>
      </w:r>
    </w:p>
    <w:p w:rsidR="00517E9C" w:rsidRPr="00055E46" w:rsidRDefault="00517E9C" w:rsidP="00517E9C">
      <w:pPr>
        <w:spacing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принципы построения эфф</w:t>
      </w:r>
      <w:r w:rsidR="00B50090">
        <w:rPr>
          <w:sz w:val="28"/>
          <w:szCs w:val="28"/>
        </w:rPr>
        <w:t>ективной деловой коммуникации.</w:t>
      </w:r>
    </w:p>
    <w:p w:rsidR="00517E9C" w:rsidRPr="00055E46" w:rsidRDefault="00517E9C" w:rsidP="00517E9C">
      <w:pPr>
        <w:spacing w:line="276" w:lineRule="auto"/>
        <w:ind w:left="709"/>
        <w:rPr>
          <w:sz w:val="28"/>
          <w:szCs w:val="28"/>
        </w:rPr>
      </w:pPr>
    </w:p>
    <w:p w:rsidR="00517E9C" w:rsidRPr="00055E46" w:rsidRDefault="00517E9C" w:rsidP="00517E9C">
      <w:pPr>
        <w:ind w:firstLine="709"/>
        <w:jc w:val="center"/>
        <w:rPr>
          <w:sz w:val="28"/>
          <w:szCs w:val="28"/>
        </w:rPr>
      </w:pPr>
    </w:p>
    <w:p w:rsidR="00517E9C" w:rsidRPr="00055E46" w:rsidRDefault="00517E9C" w:rsidP="00483145">
      <w:pPr>
        <w:pStyle w:val="a3"/>
        <w:numPr>
          <w:ilvl w:val="0"/>
          <w:numId w:val="30"/>
        </w:numPr>
        <w:shd w:val="clear" w:color="auto" w:fill="FFFFFF"/>
        <w:tabs>
          <w:tab w:val="left" w:pos="0"/>
          <w:tab w:val="left" w:leader="underscore" w:pos="9317"/>
        </w:tabs>
        <w:ind w:left="360"/>
        <w:jc w:val="center"/>
        <w:rPr>
          <w:b/>
          <w:spacing w:val="-1"/>
          <w:sz w:val="28"/>
          <w:szCs w:val="28"/>
        </w:rPr>
      </w:pPr>
      <w:r w:rsidRPr="00055E46">
        <w:rPr>
          <w:b/>
          <w:spacing w:val="-1"/>
          <w:sz w:val="28"/>
          <w:szCs w:val="28"/>
        </w:rPr>
        <w:t>СОДЕРЖАНИЕ ДИСЦИПЛИНЫ</w:t>
      </w:r>
    </w:p>
    <w:p w:rsidR="00517E9C" w:rsidRPr="00055E46" w:rsidRDefault="00517E9C" w:rsidP="00517E9C">
      <w:pPr>
        <w:pStyle w:val="a3"/>
        <w:shd w:val="clear" w:color="auto" w:fill="FFFFFF"/>
        <w:tabs>
          <w:tab w:val="left" w:pos="0"/>
          <w:tab w:val="left" w:leader="underscore" w:pos="9317"/>
        </w:tabs>
        <w:rPr>
          <w:b/>
          <w:spacing w:val="-1"/>
          <w:sz w:val="28"/>
          <w:szCs w:val="28"/>
        </w:rPr>
      </w:pPr>
    </w:p>
    <w:p w:rsidR="00517E9C" w:rsidRPr="00055E46" w:rsidRDefault="00517E9C" w:rsidP="00517E9C">
      <w:pPr>
        <w:ind w:left="567" w:hanging="283"/>
        <w:rPr>
          <w:sz w:val="28"/>
          <w:szCs w:val="28"/>
        </w:rPr>
      </w:pPr>
      <w:r w:rsidRPr="00055E46">
        <w:rPr>
          <w:sz w:val="28"/>
          <w:szCs w:val="28"/>
        </w:rPr>
        <w:t>Раздел 1. Введение в психологию общения</w:t>
      </w:r>
      <w:r w:rsidR="00B50090">
        <w:rPr>
          <w:sz w:val="28"/>
          <w:szCs w:val="28"/>
        </w:rPr>
        <w:t>.</w:t>
      </w:r>
    </w:p>
    <w:p w:rsidR="00517E9C" w:rsidRPr="00055E46" w:rsidRDefault="00517E9C" w:rsidP="00517E9C">
      <w:pPr>
        <w:ind w:left="567" w:hanging="283"/>
        <w:rPr>
          <w:sz w:val="28"/>
          <w:szCs w:val="28"/>
        </w:rPr>
      </w:pPr>
      <w:r w:rsidRPr="00055E46">
        <w:rPr>
          <w:sz w:val="28"/>
          <w:szCs w:val="28"/>
        </w:rPr>
        <w:t>Раздел 2. Организация общения</w:t>
      </w:r>
      <w:r w:rsidR="00B50090">
        <w:rPr>
          <w:sz w:val="28"/>
          <w:szCs w:val="28"/>
        </w:rPr>
        <w:t>.</w:t>
      </w:r>
    </w:p>
    <w:p w:rsidR="00517E9C" w:rsidRPr="00055E46" w:rsidRDefault="00517E9C" w:rsidP="00517E9C">
      <w:pPr>
        <w:ind w:left="567" w:hanging="283"/>
        <w:rPr>
          <w:sz w:val="28"/>
          <w:szCs w:val="28"/>
        </w:rPr>
      </w:pPr>
    </w:p>
    <w:p w:rsidR="00517E9C" w:rsidRPr="00055E46" w:rsidRDefault="00517E9C" w:rsidP="00517E9C">
      <w:pPr>
        <w:ind w:left="567" w:hanging="283"/>
        <w:rPr>
          <w:sz w:val="28"/>
          <w:szCs w:val="28"/>
        </w:rPr>
      </w:pPr>
    </w:p>
    <w:p w:rsidR="00517E9C" w:rsidRPr="00055E46" w:rsidRDefault="00A07276" w:rsidP="00517E9C">
      <w:pPr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     </w:t>
      </w:r>
      <w:r w:rsidR="00517E9C" w:rsidRPr="00055E46">
        <w:rPr>
          <w:spacing w:val="-2"/>
          <w:sz w:val="28"/>
          <w:szCs w:val="28"/>
        </w:rPr>
        <w:t xml:space="preserve">Автор: </w:t>
      </w:r>
      <w:r w:rsidR="00517E9C" w:rsidRPr="00055E46">
        <w:rPr>
          <w:sz w:val="28"/>
          <w:szCs w:val="28"/>
        </w:rPr>
        <w:t>к.пс.н., доцент Ладыкова О.В.</w:t>
      </w: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4852C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lastRenderedPageBreak/>
        <w:t>АННОТАЦИЯ</w:t>
      </w:r>
    </w:p>
    <w:p w:rsidR="00517E9C" w:rsidRPr="00055E46" w:rsidRDefault="00517E9C" w:rsidP="004852C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РАБОЧЕЙ ПРОГРАММЫ УЧЕБНОЙ ДИСЦИПЛИНЫ</w:t>
      </w:r>
    </w:p>
    <w:p w:rsidR="00517E9C" w:rsidRPr="00055E46" w:rsidRDefault="00517E9C" w:rsidP="004852C3">
      <w:pPr>
        <w:jc w:val="center"/>
        <w:outlineLvl w:val="2"/>
        <w:rPr>
          <w:b/>
          <w:bCs/>
          <w:i/>
          <w:sz w:val="28"/>
          <w:szCs w:val="28"/>
        </w:rPr>
      </w:pPr>
    </w:p>
    <w:p w:rsidR="00517E9C" w:rsidRPr="00055E46" w:rsidRDefault="00517E9C" w:rsidP="004852C3">
      <w:pPr>
        <w:jc w:val="center"/>
        <w:outlineLvl w:val="2"/>
        <w:rPr>
          <w:rStyle w:val="FontStyle25"/>
          <w:sz w:val="28"/>
          <w:szCs w:val="28"/>
          <w:u w:val="single"/>
        </w:rPr>
      </w:pPr>
      <w:r w:rsidRPr="00055E46">
        <w:rPr>
          <w:rStyle w:val="FontStyle25"/>
          <w:sz w:val="28"/>
          <w:szCs w:val="28"/>
          <w:u w:val="single"/>
        </w:rPr>
        <w:t>ОГСЭ.05  Физическая культура</w:t>
      </w:r>
    </w:p>
    <w:p w:rsidR="00517E9C" w:rsidRPr="00055E46" w:rsidRDefault="00517E9C" w:rsidP="004852C3">
      <w:pPr>
        <w:jc w:val="center"/>
        <w:outlineLvl w:val="2"/>
        <w:rPr>
          <w:sz w:val="28"/>
          <w:szCs w:val="28"/>
          <w:u w:val="single"/>
        </w:rPr>
      </w:pPr>
    </w:p>
    <w:p w:rsidR="00517E9C" w:rsidRPr="00055E46" w:rsidRDefault="00517E9C" w:rsidP="004852C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по специальности</w:t>
      </w:r>
    </w:p>
    <w:p w:rsidR="00517E9C" w:rsidRPr="00055E46" w:rsidRDefault="00517E9C" w:rsidP="004852C3">
      <w:pPr>
        <w:jc w:val="center"/>
        <w:outlineLvl w:val="2"/>
        <w:rPr>
          <w:sz w:val="28"/>
          <w:szCs w:val="28"/>
        </w:rPr>
      </w:pPr>
      <w:r w:rsidRPr="00055E46">
        <w:rPr>
          <w:sz w:val="28"/>
          <w:szCs w:val="28"/>
        </w:rPr>
        <w:t>38.02.07  Банковское дело</w:t>
      </w:r>
    </w:p>
    <w:p w:rsidR="00517E9C" w:rsidRPr="00055E46" w:rsidRDefault="00517E9C" w:rsidP="004852C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квалификация выпускника</w:t>
      </w:r>
    </w:p>
    <w:p w:rsidR="00517E9C" w:rsidRPr="00055E46" w:rsidRDefault="00517E9C" w:rsidP="004852C3">
      <w:pPr>
        <w:tabs>
          <w:tab w:val="center" w:pos="5019"/>
          <w:tab w:val="left" w:pos="6405"/>
        </w:tabs>
        <w:spacing w:after="120"/>
        <w:jc w:val="center"/>
        <w:rPr>
          <w:sz w:val="28"/>
          <w:szCs w:val="28"/>
        </w:rPr>
      </w:pPr>
      <w:r w:rsidRPr="00055E46">
        <w:rPr>
          <w:sz w:val="28"/>
          <w:szCs w:val="28"/>
        </w:rPr>
        <w:t>Специалист банковского дела</w:t>
      </w:r>
    </w:p>
    <w:p w:rsidR="00517E9C" w:rsidRPr="00055E46" w:rsidRDefault="00517E9C" w:rsidP="004852C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форма обучения</w:t>
      </w:r>
    </w:p>
    <w:p w:rsidR="00517E9C" w:rsidRPr="00055E46" w:rsidRDefault="00517E9C" w:rsidP="004852C3">
      <w:pPr>
        <w:jc w:val="center"/>
        <w:outlineLvl w:val="2"/>
        <w:rPr>
          <w:sz w:val="28"/>
          <w:szCs w:val="28"/>
        </w:rPr>
      </w:pPr>
      <w:r w:rsidRPr="00055E46">
        <w:rPr>
          <w:sz w:val="28"/>
          <w:szCs w:val="28"/>
        </w:rPr>
        <w:t>очная</w:t>
      </w:r>
    </w:p>
    <w:p w:rsidR="00517E9C" w:rsidRPr="00055E46" w:rsidRDefault="00517E9C" w:rsidP="00517E9C">
      <w:pPr>
        <w:ind w:firstLine="709"/>
        <w:rPr>
          <w:sz w:val="28"/>
          <w:szCs w:val="28"/>
        </w:rPr>
      </w:pPr>
    </w:p>
    <w:p w:rsidR="00517E9C" w:rsidRDefault="000D5906" w:rsidP="00483145">
      <w:pPr>
        <w:pStyle w:val="a3"/>
        <w:numPr>
          <w:ilvl w:val="0"/>
          <w:numId w:val="31"/>
        </w:numPr>
        <w:shd w:val="clear" w:color="auto" w:fill="FFFFFF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</w:t>
      </w:r>
      <w:r w:rsidR="00517E9C" w:rsidRPr="00055E46">
        <w:rPr>
          <w:b/>
          <w:sz w:val="28"/>
          <w:szCs w:val="28"/>
        </w:rPr>
        <w:t xml:space="preserve"> </w:t>
      </w:r>
      <w:r w:rsidR="00B91A34" w:rsidRPr="00055E46">
        <w:rPr>
          <w:b/>
          <w:sz w:val="28"/>
          <w:szCs w:val="28"/>
        </w:rPr>
        <w:t xml:space="preserve">И ЗАДАЧИ </w:t>
      </w:r>
      <w:r w:rsidR="00517E9C" w:rsidRPr="00055E46">
        <w:rPr>
          <w:b/>
          <w:sz w:val="28"/>
          <w:szCs w:val="28"/>
        </w:rPr>
        <w:t>ОСВОЕНИЯ ДИСЦИПЛИНЫ</w:t>
      </w:r>
    </w:p>
    <w:p w:rsidR="00987217" w:rsidRPr="007E476A" w:rsidRDefault="00730496" w:rsidP="00987217">
      <w:pPr>
        <w:tabs>
          <w:tab w:val="num" w:pos="510"/>
        </w:tabs>
        <w:ind w:firstLine="567"/>
        <w:jc w:val="both"/>
        <w:rPr>
          <w:rFonts w:eastAsia="Calibri"/>
          <w:sz w:val="28"/>
          <w:szCs w:val="28"/>
        </w:rPr>
      </w:pPr>
      <w:r w:rsidRPr="00730496">
        <w:rPr>
          <w:sz w:val="28"/>
          <w:szCs w:val="28"/>
        </w:rPr>
        <w:t xml:space="preserve">1.1. </w:t>
      </w:r>
      <w:r w:rsidR="00987217">
        <w:rPr>
          <w:sz w:val="28"/>
          <w:szCs w:val="28"/>
        </w:rPr>
        <w:t xml:space="preserve">Целью освоения дисциплины «Физическая культура» является </w:t>
      </w:r>
      <w:r w:rsidR="00987217" w:rsidRPr="007E476A">
        <w:rPr>
          <w:rFonts w:eastAsia="Calibri"/>
          <w:sz w:val="28"/>
          <w:szCs w:val="28"/>
        </w:rPr>
        <w:t>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 и укрепления здоровья, психофизической подготовки и самоподготовки  к будущей жизни и профессиональной деятельности.</w:t>
      </w:r>
    </w:p>
    <w:p w:rsidR="00987217" w:rsidRPr="00987217" w:rsidRDefault="00987217" w:rsidP="00987217">
      <w:pPr>
        <w:pStyle w:val="a3"/>
        <w:jc w:val="both"/>
        <w:rPr>
          <w:sz w:val="28"/>
          <w:szCs w:val="28"/>
        </w:rPr>
      </w:pPr>
    </w:p>
    <w:p w:rsidR="00987217" w:rsidRPr="00730496" w:rsidRDefault="00987217" w:rsidP="00987217">
      <w:pPr>
        <w:pStyle w:val="Style17"/>
        <w:widowControl/>
        <w:tabs>
          <w:tab w:val="left" w:pos="595"/>
        </w:tabs>
        <w:spacing w:line="240" w:lineRule="auto"/>
        <w:rPr>
          <w:sz w:val="28"/>
          <w:szCs w:val="28"/>
        </w:rPr>
      </w:pPr>
      <w:r w:rsidRPr="00730496">
        <w:rPr>
          <w:sz w:val="28"/>
          <w:szCs w:val="28"/>
        </w:rPr>
        <w:t>1.2. Задачи дисциплины</w:t>
      </w:r>
    </w:p>
    <w:p w:rsidR="00987217" w:rsidRPr="007E476A" w:rsidRDefault="00987217" w:rsidP="00987217">
      <w:pPr>
        <w:numPr>
          <w:ilvl w:val="0"/>
          <w:numId w:val="48"/>
        </w:numPr>
        <w:ind w:left="426" w:hanging="426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понимать</w:t>
      </w:r>
      <w:r w:rsidRPr="007E476A">
        <w:rPr>
          <w:rFonts w:eastAsia="Calibri"/>
          <w:sz w:val="28"/>
          <w:szCs w:val="28"/>
        </w:rPr>
        <w:t xml:space="preserve"> социальной значимости физической культуры и её роли в развитии  личности и подготовке к профессиональной деятельности;</w:t>
      </w:r>
    </w:p>
    <w:p w:rsidR="00987217" w:rsidRPr="007E476A" w:rsidRDefault="00987217" w:rsidP="00987217">
      <w:pPr>
        <w:numPr>
          <w:ilvl w:val="0"/>
          <w:numId w:val="48"/>
        </w:numPr>
        <w:ind w:left="426" w:hanging="426"/>
        <w:contextualSpacing/>
        <w:jc w:val="both"/>
        <w:rPr>
          <w:rFonts w:eastAsia="Calibri"/>
          <w:sz w:val="28"/>
          <w:szCs w:val="28"/>
        </w:rPr>
      </w:pPr>
      <w:r w:rsidRPr="007E476A">
        <w:rPr>
          <w:rFonts w:eastAsia="Calibri"/>
          <w:sz w:val="28"/>
          <w:szCs w:val="28"/>
        </w:rPr>
        <w:t>знание научно - биологических, педагогических и практических  основ  физической культуры и здорового образа жизни;</w:t>
      </w:r>
    </w:p>
    <w:p w:rsidR="00987217" w:rsidRPr="007E476A" w:rsidRDefault="00987217" w:rsidP="00987217">
      <w:pPr>
        <w:numPr>
          <w:ilvl w:val="0"/>
          <w:numId w:val="48"/>
        </w:numPr>
        <w:ind w:left="426" w:hanging="426"/>
        <w:contextualSpacing/>
        <w:jc w:val="both"/>
        <w:rPr>
          <w:rFonts w:eastAsia="Calibri"/>
          <w:sz w:val="28"/>
          <w:szCs w:val="28"/>
        </w:rPr>
      </w:pPr>
      <w:r w:rsidRPr="007E476A">
        <w:rPr>
          <w:rFonts w:eastAsia="Calibri"/>
          <w:sz w:val="28"/>
          <w:szCs w:val="28"/>
        </w:rPr>
        <w:t>формирование мотивационно-ценностного отношения к физической культуре, установки на здоровый стиль жизни, физическое совершенствование и самовоспитание привычки к регулярным занятиям  физическими упражнениями и спортом;</w:t>
      </w:r>
    </w:p>
    <w:p w:rsidR="00987217" w:rsidRPr="007E476A" w:rsidRDefault="00987217" w:rsidP="00987217">
      <w:pPr>
        <w:numPr>
          <w:ilvl w:val="0"/>
          <w:numId w:val="48"/>
        </w:numPr>
        <w:ind w:left="426" w:hanging="426"/>
        <w:contextualSpacing/>
        <w:jc w:val="both"/>
        <w:rPr>
          <w:rFonts w:eastAsia="Calibri"/>
          <w:sz w:val="28"/>
          <w:szCs w:val="28"/>
        </w:rPr>
      </w:pPr>
      <w:r w:rsidRPr="007E476A">
        <w:rPr>
          <w:rFonts w:eastAsia="Calibri"/>
          <w:sz w:val="28"/>
          <w:szCs w:val="28"/>
        </w:rPr>
        <w:t>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 психофизических способностей, качеств и свойств личности, самоопределение в физической культуре и спорте;</w:t>
      </w:r>
    </w:p>
    <w:p w:rsidR="00987217" w:rsidRPr="007E476A" w:rsidRDefault="00987217" w:rsidP="00987217">
      <w:pPr>
        <w:numPr>
          <w:ilvl w:val="0"/>
          <w:numId w:val="48"/>
        </w:numPr>
        <w:ind w:left="426" w:hanging="426"/>
        <w:contextualSpacing/>
        <w:jc w:val="both"/>
        <w:rPr>
          <w:rFonts w:eastAsia="Calibri"/>
          <w:sz w:val="28"/>
          <w:szCs w:val="28"/>
        </w:rPr>
      </w:pPr>
      <w:r w:rsidRPr="007E476A">
        <w:rPr>
          <w:rFonts w:eastAsia="Calibri"/>
          <w:sz w:val="28"/>
          <w:szCs w:val="28"/>
        </w:rPr>
        <w:t xml:space="preserve">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быту; </w:t>
      </w:r>
    </w:p>
    <w:p w:rsidR="00987217" w:rsidRPr="007E476A" w:rsidRDefault="00987217" w:rsidP="00987217">
      <w:pPr>
        <w:numPr>
          <w:ilvl w:val="0"/>
          <w:numId w:val="48"/>
        </w:numPr>
        <w:ind w:left="426" w:hanging="426"/>
        <w:contextualSpacing/>
        <w:jc w:val="both"/>
        <w:rPr>
          <w:sz w:val="28"/>
          <w:szCs w:val="28"/>
        </w:rPr>
      </w:pPr>
      <w:r w:rsidRPr="007E476A">
        <w:rPr>
          <w:rFonts w:eastAsia="Calibri"/>
          <w:sz w:val="28"/>
          <w:szCs w:val="28"/>
        </w:rPr>
        <w:t>создание основы для творческого и методически обоснованного использования  физкультурно-спортивной деятельности в целях последующих жизненных и профессиональных достижений.</w:t>
      </w:r>
    </w:p>
    <w:p w:rsidR="00987217" w:rsidRPr="007E476A" w:rsidRDefault="00987217" w:rsidP="00987217">
      <w:pPr>
        <w:ind w:left="426"/>
        <w:contextualSpacing/>
        <w:jc w:val="both"/>
        <w:rPr>
          <w:sz w:val="28"/>
          <w:szCs w:val="28"/>
        </w:rPr>
      </w:pPr>
    </w:p>
    <w:p w:rsidR="00517E9C" w:rsidRPr="00055E46" w:rsidRDefault="00517E9C" w:rsidP="00683094">
      <w:pPr>
        <w:jc w:val="both"/>
        <w:rPr>
          <w:sz w:val="28"/>
          <w:szCs w:val="28"/>
        </w:rPr>
      </w:pPr>
    </w:p>
    <w:p w:rsidR="00517E9C" w:rsidRPr="00055E46" w:rsidRDefault="00517E9C" w:rsidP="00517E9C">
      <w:pPr>
        <w:ind w:left="360"/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2. МЕСТО ДИСЦИПЛИНЫ В СТРУКТУРЕ ППССЗ</w:t>
      </w:r>
    </w:p>
    <w:p w:rsidR="00517E9C" w:rsidRPr="00055E46" w:rsidRDefault="00517E9C" w:rsidP="00B91A34">
      <w:pPr>
        <w:ind w:firstLine="360"/>
        <w:jc w:val="both"/>
        <w:rPr>
          <w:rStyle w:val="FontStyle24"/>
          <w:sz w:val="28"/>
          <w:szCs w:val="28"/>
        </w:rPr>
      </w:pPr>
      <w:r w:rsidRPr="00055E46">
        <w:rPr>
          <w:rStyle w:val="FontStyle24"/>
          <w:sz w:val="28"/>
          <w:szCs w:val="28"/>
        </w:rPr>
        <w:t>Дисциплина «Физическая культура»</w:t>
      </w:r>
      <w:r w:rsidR="00B50090">
        <w:rPr>
          <w:rStyle w:val="FontStyle24"/>
          <w:sz w:val="28"/>
          <w:szCs w:val="28"/>
        </w:rPr>
        <w:t xml:space="preserve"> </w:t>
      </w:r>
      <w:r w:rsidRPr="00055E46">
        <w:rPr>
          <w:rStyle w:val="FontStyle24"/>
          <w:sz w:val="28"/>
          <w:szCs w:val="28"/>
        </w:rPr>
        <w:t>относится к дисциплинам  общего гуманитарного и социально-экономического учебного  цикла ППССЗ</w:t>
      </w:r>
    </w:p>
    <w:p w:rsidR="00517E9C" w:rsidRPr="00055E46" w:rsidRDefault="00517E9C" w:rsidP="00517E9C">
      <w:pPr>
        <w:ind w:left="360"/>
        <w:rPr>
          <w:rStyle w:val="FontStyle24"/>
          <w:sz w:val="28"/>
          <w:szCs w:val="28"/>
        </w:rPr>
      </w:pPr>
    </w:p>
    <w:p w:rsidR="00517E9C" w:rsidRPr="00055E46" w:rsidRDefault="00517E9C" w:rsidP="00483145">
      <w:pPr>
        <w:pStyle w:val="a3"/>
        <w:numPr>
          <w:ilvl w:val="0"/>
          <w:numId w:val="13"/>
        </w:num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ТРЕБОВАНИЯ К УРОВНЮ ОСВОЕНИЯ СОДЕРЖАНИЯ ДИСЦИПЛИНЫ</w:t>
      </w:r>
    </w:p>
    <w:p w:rsidR="00517E9C" w:rsidRPr="00055E46" w:rsidRDefault="00517E9C" w:rsidP="00517E9C">
      <w:pPr>
        <w:pStyle w:val="a3"/>
        <w:rPr>
          <w:b/>
          <w:sz w:val="28"/>
          <w:szCs w:val="28"/>
        </w:rPr>
      </w:pPr>
    </w:p>
    <w:p w:rsidR="00683094" w:rsidRPr="00055E46" w:rsidRDefault="00683094" w:rsidP="00683094">
      <w:pPr>
        <w:spacing w:line="276" w:lineRule="auto"/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3.1. Процесс изучения дисциплины направлен на формирование следующих компетенций или их составляющих:</w:t>
      </w:r>
    </w:p>
    <w:p w:rsidR="00517E9C" w:rsidRPr="00055E46" w:rsidRDefault="00B50090" w:rsidP="00442C3F">
      <w:pPr>
        <w:jc w:val="both"/>
        <w:rPr>
          <w:rStyle w:val="FontStyle24"/>
          <w:sz w:val="28"/>
          <w:szCs w:val="28"/>
        </w:rPr>
      </w:pPr>
      <w:r>
        <w:rPr>
          <w:sz w:val="28"/>
          <w:szCs w:val="28"/>
        </w:rPr>
        <w:t xml:space="preserve">ОК </w:t>
      </w:r>
      <w:r w:rsidR="00517E9C" w:rsidRPr="00055E46">
        <w:rPr>
          <w:sz w:val="28"/>
          <w:szCs w:val="28"/>
        </w:rPr>
        <w:t>8:</w:t>
      </w:r>
      <w:r w:rsidR="00977C03">
        <w:rPr>
          <w:sz w:val="28"/>
          <w:szCs w:val="28"/>
        </w:rPr>
        <w:t xml:space="preserve"> </w:t>
      </w:r>
      <w:r w:rsidR="00517E9C" w:rsidRPr="00055E46">
        <w:rPr>
          <w:sz w:val="28"/>
          <w:szCs w:val="28"/>
        </w:rPr>
        <w:t>Использовать средства физической культуры</w:t>
      </w:r>
      <w:r>
        <w:rPr>
          <w:sz w:val="28"/>
          <w:szCs w:val="28"/>
        </w:rPr>
        <w:t xml:space="preserve"> </w:t>
      </w:r>
      <w:r w:rsidR="00517E9C" w:rsidRPr="00055E46">
        <w:rPr>
          <w:sz w:val="28"/>
          <w:szCs w:val="28"/>
        </w:rPr>
        <w:t>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517E9C" w:rsidRPr="00055E46" w:rsidRDefault="00517E9C" w:rsidP="00442C3F">
      <w:pPr>
        <w:ind w:firstLine="709"/>
        <w:rPr>
          <w:rStyle w:val="FontStyle24"/>
          <w:sz w:val="28"/>
          <w:szCs w:val="28"/>
        </w:rPr>
      </w:pPr>
      <w:r w:rsidRPr="00055E46">
        <w:rPr>
          <w:rStyle w:val="FontStyle24"/>
          <w:sz w:val="28"/>
          <w:szCs w:val="28"/>
        </w:rPr>
        <w:t xml:space="preserve">3.2 Результаты </w:t>
      </w:r>
      <w:r w:rsidR="00442C3F" w:rsidRPr="00055E46">
        <w:rPr>
          <w:rStyle w:val="FontStyle24"/>
          <w:sz w:val="28"/>
          <w:szCs w:val="28"/>
        </w:rPr>
        <w:t>освоения дисциплины</w:t>
      </w:r>
    </w:p>
    <w:p w:rsidR="00517E9C" w:rsidRPr="00055E46" w:rsidRDefault="000963C1" w:rsidP="00517E9C">
      <w:pPr>
        <w:ind w:firstLine="220"/>
        <w:jc w:val="both"/>
        <w:rPr>
          <w:rStyle w:val="FontStyle26"/>
          <w:i w:val="0"/>
          <w:sz w:val="28"/>
          <w:szCs w:val="28"/>
        </w:rPr>
      </w:pPr>
      <w:r w:rsidRPr="00055E46">
        <w:rPr>
          <w:rStyle w:val="FontStyle26"/>
          <w:i w:val="0"/>
          <w:sz w:val="28"/>
          <w:szCs w:val="28"/>
        </w:rPr>
        <w:tab/>
        <w:t>Уметь:</w:t>
      </w:r>
    </w:p>
    <w:p w:rsidR="00517E9C" w:rsidRPr="00055E46" w:rsidRDefault="00517E9C" w:rsidP="000963C1">
      <w:pPr>
        <w:jc w:val="both"/>
        <w:rPr>
          <w:rStyle w:val="FontStyle24"/>
          <w:sz w:val="28"/>
          <w:szCs w:val="28"/>
        </w:rPr>
      </w:pPr>
      <w:r w:rsidRPr="00055E46">
        <w:rPr>
          <w:rStyle w:val="FontStyle26"/>
          <w:b/>
          <w:sz w:val="28"/>
          <w:szCs w:val="28"/>
        </w:rPr>
        <w:t>-</w:t>
      </w:r>
      <w:r w:rsidRPr="00055E46">
        <w:rPr>
          <w:rStyle w:val="FontStyle24"/>
          <w:sz w:val="28"/>
          <w:szCs w:val="28"/>
        </w:rPr>
        <w:t>использовать физкультурно-оздоровительную деятельность для укрепления здоровья, достижения жизненных и профессиональных целей.</w:t>
      </w:r>
    </w:p>
    <w:p w:rsidR="00517E9C" w:rsidRPr="00055E46" w:rsidRDefault="000963C1" w:rsidP="00FB17F8">
      <w:pPr>
        <w:ind w:firstLine="709"/>
        <w:jc w:val="both"/>
        <w:rPr>
          <w:rStyle w:val="FontStyle26"/>
          <w:i w:val="0"/>
          <w:sz w:val="28"/>
          <w:szCs w:val="28"/>
        </w:rPr>
      </w:pPr>
      <w:r w:rsidRPr="00055E46">
        <w:rPr>
          <w:rStyle w:val="FontStyle26"/>
          <w:i w:val="0"/>
          <w:sz w:val="28"/>
          <w:szCs w:val="28"/>
        </w:rPr>
        <w:t>Знать:</w:t>
      </w:r>
    </w:p>
    <w:p w:rsidR="00517E9C" w:rsidRPr="00055E46" w:rsidRDefault="00517E9C" w:rsidP="000963C1">
      <w:pPr>
        <w:jc w:val="both"/>
        <w:rPr>
          <w:rStyle w:val="FontStyle24"/>
          <w:sz w:val="28"/>
          <w:szCs w:val="28"/>
        </w:rPr>
      </w:pPr>
      <w:r w:rsidRPr="00055E46">
        <w:rPr>
          <w:rStyle w:val="FontStyle26"/>
          <w:sz w:val="28"/>
          <w:szCs w:val="28"/>
        </w:rPr>
        <w:t>-</w:t>
      </w:r>
      <w:r w:rsidRPr="00055E46">
        <w:rPr>
          <w:rStyle w:val="FontStyle24"/>
          <w:sz w:val="28"/>
          <w:szCs w:val="28"/>
        </w:rPr>
        <w:t>о роли физической культуры в общекультурном, профессиональном и социальном развитии человека;</w:t>
      </w:r>
    </w:p>
    <w:p w:rsidR="00517E9C" w:rsidRPr="00055E46" w:rsidRDefault="00517E9C" w:rsidP="000963C1">
      <w:pPr>
        <w:jc w:val="both"/>
        <w:rPr>
          <w:rStyle w:val="FontStyle24"/>
          <w:sz w:val="28"/>
          <w:szCs w:val="28"/>
        </w:rPr>
      </w:pPr>
      <w:r w:rsidRPr="00055E46">
        <w:rPr>
          <w:rStyle w:val="FontStyle24"/>
          <w:sz w:val="28"/>
          <w:szCs w:val="28"/>
        </w:rPr>
        <w:t>-  основы здорового образа жизни.</w:t>
      </w:r>
    </w:p>
    <w:p w:rsidR="00517E9C" w:rsidRPr="00055E46" w:rsidRDefault="00517E9C" w:rsidP="00C0259B">
      <w:pPr>
        <w:jc w:val="both"/>
        <w:rPr>
          <w:sz w:val="28"/>
          <w:szCs w:val="28"/>
        </w:rPr>
      </w:pPr>
    </w:p>
    <w:p w:rsidR="00517E9C" w:rsidRPr="00055E46" w:rsidRDefault="00517E9C" w:rsidP="00483145">
      <w:pPr>
        <w:pStyle w:val="a3"/>
        <w:numPr>
          <w:ilvl w:val="0"/>
          <w:numId w:val="13"/>
        </w:numPr>
        <w:shd w:val="clear" w:color="auto" w:fill="FFFFFF"/>
        <w:tabs>
          <w:tab w:val="left" w:pos="0"/>
          <w:tab w:val="left" w:leader="underscore" w:pos="9317"/>
        </w:tabs>
        <w:jc w:val="center"/>
        <w:rPr>
          <w:b/>
          <w:spacing w:val="-1"/>
          <w:sz w:val="28"/>
          <w:szCs w:val="28"/>
        </w:rPr>
      </w:pPr>
      <w:r w:rsidRPr="00055E46">
        <w:rPr>
          <w:b/>
          <w:spacing w:val="-1"/>
          <w:sz w:val="28"/>
          <w:szCs w:val="28"/>
        </w:rPr>
        <w:t>СОДЕРЖАНИЕ ДИСЦИПЛИНЫ</w:t>
      </w:r>
    </w:p>
    <w:p w:rsidR="00517E9C" w:rsidRPr="00055E46" w:rsidRDefault="00517E9C" w:rsidP="00517E9C">
      <w:pPr>
        <w:pStyle w:val="a3"/>
        <w:shd w:val="clear" w:color="auto" w:fill="FFFFFF"/>
        <w:tabs>
          <w:tab w:val="left" w:pos="0"/>
          <w:tab w:val="left" w:leader="underscore" w:pos="9317"/>
        </w:tabs>
        <w:rPr>
          <w:b/>
          <w:spacing w:val="-1"/>
          <w:sz w:val="28"/>
          <w:szCs w:val="28"/>
        </w:rPr>
      </w:pPr>
    </w:p>
    <w:p w:rsidR="00517E9C" w:rsidRPr="00055E46" w:rsidRDefault="00517E9C" w:rsidP="00483145">
      <w:pPr>
        <w:pStyle w:val="a3"/>
        <w:numPr>
          <w:ilvl w:val="1"/>
          <w:numId w:val="13"/>
        </w:numPr>
        <w:tabs>
          <w:tab w:val="left" w:pos="708"/>
        </w:tabs>
        <w:jc w:val="both"/>
        <w:rPr>
          <w:sz w:val="28"/>
          <w:szCs w:val="28"/>
        </w:rPr>
      </w:pPr>
      <w:r w:rsidRPr="00055E46">
        <w:rPr>
          <w:sz w:val="28"/>
          <w:szCs w:val="28"/>
        </w:rPr>
        <w:t>Основные разделы дисциплины:</w:t>
      </w:r>
    </w:p>
    <w:p w:rsidR="00517E9C" w:rsidRPr="00055E46" w:rsidRDefault="00517E9C" w:rsidP="00517E9C">
      <w:pPr>
        <w:tabs>
          <w:tab w:val="left" w:pos="708"/>
        </w:tabs>
        <w:ind w:left="709"/>
        <w:jc w:val="both"/>
        <w:rPr>
          <w:sz w:val="28"/>
          <w:szCs w:val="28"/>
        </w:rPr>
      </w:pPr>
    </w:p>
    <w:p w:rsidR="00517E9C" w:rsidRPr="00055E46" w:rsidRDefault="00517E9C" w:rsidP="00683094">
      <w:pPr>
        <w:tabs>
          <w:tab w:val="left" w:pos="1276"/>
        </w:tabs>
        <w:rPr>
          <w:rStyle w:val="FontStyle28"/>
          <w:b w:val="0"/>
          <w:i w:val="0"/>
          <w:sz w:val="28"/>
          <w:szCs w:val="28"/>
        </w:rPr>
      </w:pPr>
      <w:r w:rsidRPr="00055E46">
        <w:rPr>
          <w:rStyle w:val="FontStyle24"/>
          <w:sz w:val="28"/>
          <w:szCs w:val="28"/>
        </w:rPr>
        <w:t xml:space="preserve">Раздел 1.  </w:t>
      </w:r>
      <w:r w:rsidRPr="00055E46">
        <w:rPr>
          <w:rStyle w:val="FontStyle28"/>
          <w:b w:val="0"/>
          <w:i w:val="0"/>
          <w:sz w:val="28"/>
          <w:szCs w:val="28"/>
        </w:rPr>
        <w:t>Легкая атлетика</w:t>
      </w:r>
      <w:r w:rsidR="00B50090">
        <w:rPr>
          <w:rStyle w:val="FontStyle28"/>
          <w:b w:val="0"/>
          <w:i w:val="0"/>
          <w:sz w:val="28"/>
          <w:szCs w:val="28"/>
        </w:rPr>
        <w:t>.</w:t>
      </w:r>
    </w:p>
    <w:p w:rsidR="00517E9C" w:rsidRPr="00055E46" w:rsidRDefault="00517E9C" w:rsidP="00683094">
      <w:pPr>
        <w:tabs>
          <w:tab w:val="left" w:pos="1276"/>
        </w:tabs>
        <w:rPr>
          <w:i/>
          <w:sz w:val="28"/>
          <w:szCs w:val="28"/>
        </w:rPr>
      </w:pPr>
      <w:r w:rsidRPr="00055E46">
        <w:rPr>
          <w:rStyle w:val="FontStyle24"/>
          <w:sz w:val="28"/>
          <w:szCs w:val="28"/>
        </w:rPr>
        <w:t>Раздел 2.  Баскетбол</w:t>
      </w:r>
      <w:r w:rsidR="00B50090">
        <w:rPr>
          <w:rStyle w:val="FontStyle24"/>
          <w:sz w:val="28"/>
          <w:szCs w:val="28"/>
        </w:rPr>
        <w:t>.</w:t>
      </w:r>
    </w:p>
    <w:p w:rsidR="00517E9C" w:rsidRPr="00055E46" w:rsidRDefault="00517E9C" w:rsidP="00683094">
      <w:pPr>
        <w:tabs>
          <w:tab w:val="left" w:pos="1276"/>
        </w:tabs>
        <w:rPr>
          <w:rStyle w:val="FontStyle24"/>
          <w:i/>
          <w:sz w:val="28"/>
          <w:szCs w:val="28"/>
        </w:rPr>
      </w:pPr>
      <w:r w:rsidRPr="00055E46">
        <w:rPr>
          <w:rStyle w:val="FontStyle24"/>
          <w:sz w:val="28"/>
          <w:szCs w:val="28"/>
        </w:rPr>
        <w:t>Раздел 3. Волейбол</w:t>
      </w:r>
      <w:r w:rsidR="00B50090">
        <w:rPr>
          <w:rStyle w:val="FontStyle24"/>
          <w:sz w:val="28"/>
          <w:szCs w:val="28"/>
        </w:rPr>
        <w:t>.</w:t>
      </w:r>
    </w:p>
    <w:p w:rsidR="00517E9C" w:rsidRPr="00055E46" w:rsidRDefault="00517E9C" w:rsidP="00683094">
      <w:pPr>
        <w:pStyle w:val="Style14"/>
        <w:widowControl/>
        <w:tabs>
          <w:tab w:val="left" w:pos="1276"/>
        </w:tabs>
        <w:rPr>
          <w:rStyle w:val="FontStyle24"/>
          <w:i/>
          <w:sz w:val="28"/>
          <w:szCs w:val="28"/>
        </w:rPr>
      </w:pPr>
      <w:r w:rsidRPr="00055E46">
        <w:rPr>
          <w:rStyle w:val="FontStyle24"/>
          <w:sz w:val="28"/>
          <w:szCs w:val="28"/>
        </w:rPr>
        <w:t>Раздел 4.  Общая физическая подготовка</w:t>
      </w:r>
      <w:r w:rsidR="00B50090">
        <w:rPr>
          <w:rStyle w:val="FontStyle24"/>
          <w:sz w:val="28"/>
          <w:szCs w:val="28"/>
        </w:rPr>
        <w:t>.</w:t>
      </w:r>
    </w:p>
    <w:p w:rsidR="00517E9C" w:rsidRPr="00055E46" w:rsidRDefault="00517E9C" w:rsidP="004852C3">
      <w:pPr>
        <w:ind w:left="360"/>
        <w:jc w:val="both"/>
        <w:rPr>
          <w:sz w:val="28"/>
          <w:szCs w:val="28"/>
        </w:rPr>
      </w:pPr>
    </w:p>
    <w:p w:rsidR="00517E9C" w:rsidRDefault="00517E9C" w:rsidP="004852C3">
      <w:pPr>
        <w:ind w:left="360"/>
        <w:jc w:val="both"/>
        <w:rPr>
          <w:sz w:val="28"/>
          <w:szCs w:val="28"/>
        </w:rPr>
      </w:pPr>
    </w:p>
    <w:p w:rsidR="00C0259B" w:rsidRPr="00055E46" w:rsidRDefault="00C0259B" w:rsidP="004852C3">
      <w:pPr>
        <w:ind w:left="360"/>
        <w:jc w:val="both"/>
        <w:rPr>
          <w:sz w:val="28"/>
          <w:szCs w:val="28"/>
        </w:rPr>
      </w:pPr>
    </w:p>
    <w:p w:rsidR="00517E9C" w:rsidRPr="00055E46" w:rsidRDefault="00517E9C" w:rsidP="00517E9C">
      <w:pPr>
        <w:ind w:firstLine="840"/>
        <w:jc w:val="both"/>
        <w:rPr>
          <w:sz w:val="28"/>
          <w:szCs w:val="28"/>
        </w:rPr>
      </w:pPr>
      <w:r w:rsidRPr="00055E46">
        <w:rPr>
          <w:spacing w:val="-2"/>
          <w:sz w:val="28"/>
          <w:szCs w:val="28"/>
        </w:rPr>
        <w:t xml:space="preserve">Автор: </w:t>
      </w:r>
      <w:r w:rsidRPr="00055E46">
        <w:rPr>
          <w:sz w:val="28"/>
          <w:szCs w:val="28"/>
        </w:rPr>
        <w:t>ст. преподаватель     Житникова Н.Е.</w:t>
      </w: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C0259B" w:rsidRDefault="00C0259B" w:rsidP="00517E9C">
      <w:pPr>
        <w:rPr>
          <w:sz w:val="28"/>
          <w:szCs w:val="28"/>
        </w:rPr>
      </w:pPr>
    </w:p>
    <w:p w:rsidR="005E6E97" w:rsidRDefault="005E6E97" w:rsidP="005E6E97">
      <w:pPr>
        <w:rPr>
          <w:sz w:val="28"/>
          <w:szCs w:val="28"/>
        </w:rPr>
      </w:pPr>
    </w:p>
    <w:p w:rsidR="004B26AE" w:rsidRDefault="004B26AE" w:rsidP="00987217">
      <w:pPr>
        <w:jc w:val="center"/>
        <w:rPr>
          <w:b/>
          <w:sz w:val="28"/>
          <w:szCs w:val="28"/>
        </w:rPr>
      </w:pPr>
    </w:p>
    <w:p w:rsidR="004B26AE" w:rsidRDefault="004B26AE" w:rsidP="00987217">
      <w:pPr>
        <w:jc w:val="center"/>
        <w:rPr>
          <w:b/>
          <w:sz w:val="28"/>
          <w:szCs w:val="28"/>
        </w:rPr>
      </w:pPr>
    </w:p>
    <w:p w:rsidR="004B26AE" w:rsidRDefault="004B26AE" w:rsidP="00987217">
      <w:pPr>
        <w:jc w:val="center"/>
        <w:rPr>
          <w:b/>
          <w:sz w:val="28"/>
          <w:szCs w:val="28"/>
        </w:rPr>
      </w:pPr>
    </w:p>
    <w:p w:rsidR="004B26AE" w:rsidRDefault="004B26AE" w:rsidP="00987217">
      <w:pPr>
        <w:jc w:val="center"/>
        <w:rPr>
          <w:b/>
          <w:sz w:val="28"/>
          <w:szCs w:val="28"/>
        </w:rPr>
      </w:pPr>
    </w:p>
    <w:p w:rsidR="00987217" w:rsidRPr="0078055D" w:rsidRDefault="00987217" w:rsidP="00987217">
      <w:pPr>
        <w:jc w:val="center"/>
        <w:rPr>
          <w:b/>
          <w:sz w:val="28"/>
          <w:szCs w:val="28"/>
        </w:rPr>
      </w:pPr>
      <w:r w:rsidRPr="0078055D">
        <w:rPr>
          <w:b/>
          <w:sz w:val="28"/>
          <w:szCs w:val="28"/>
        </w:rPr>
        <w:lastRenderedPageBreak/>
        <w:t>АННОТАЦИЯ</w:t>
      </w:r>
    </w:p>
    <w:p w:rsidR="00987217" w:rsidRPr="0078055D" w:rsidRDefault="00987217" w:rsidP="00987217">
      <w:pPr>
        <w:jc w:val="center"/>
        <w:rPr>
          <w:b/>
          <w:sz w:val="28"/>
          <w:szCs w:val="28"/>
        </w:rPr>
      </w:pPr>
      <w:r w:rsidRPr="0078055D">
        <w:rPr>
          <w:b/>
          <w:sz w:val="28"/>
          <w:szCs w:val="28"/>
        </w:rPr>
        <w:t>РАБОЧЕЙ ПРОГРАММЫ УЧЕБНОЙ ДИСЦИПЛИНЫ</w:t>
      </w:r>
    </w:p>
    <w:p w:rsidR="00987217" w:rsidRPr="0078055D" w:rsidRDefault="00987217" w:rsidP="00987217">
      <w:pPr>
        <w:jc w:val="center"/>
        <w:outlineLvl w:val="2"/>
        <w:rPr>
          <w:b/>
          <w:bCs/>
          <w:i/>
          <w:sz w:val="28"/>
          <w:szCs w:val="28"/>
        </w:rPr>
      </w:pPr>
    </w:p>
    <w:p w:rsidR="00987217" w:rsidRPr="0078055D" w:rsidRDefault="00987217" w:rsidP="00987217">
      <w:pPr>
        <w:jc w:val="center"/>
        <w:outlineLvl w:val="2"/>
        <w:rPr>
          <w:b/>
          <w:bCs/>
          <w:sz w:val="28"/>
          <w:szCs w:val="28"/>
          <w:u w:val="single"/>
        </w:rPr>
      </w:pPr>
      <w:r w:rsidRPr="0078055D">
        <w:rPr>
          <w:b/>
          <w:bCs/>
          <w:sz w:val="28"/>
          <w:szCs w:val="28"/>
          <w:u w:val="single"/>
        </w:rPr>
        <w:t>ОГСЭ.05  Адаптивная физическая культура</w:t>
      </w:r>
    </w:p>
    <w:p w:rsidR="00987217" w:rsidRPr="0078055D" w:rsidRDefault="00987217" w:rsidP="00987217">
      <w:pPr>
        <w:jc w:val="center"/>
        <w:outlineLvl w:val="2"/>
        <w:rPr>
          <w:sz w:val="28"/>
          <w:szCs w:val="28"/>
          <w:u w:val="single"/>
        </w:rPr>
      </w:pPr>
    </w:p>
    <w:p w:rsidR="00987217" w:rsidRPr="0078055D" w:rsidRDefault="00987217" w:rsidP="00987217">
      <w:pPr>
        <w:jc w:val="center"/>
        <w:rPr>
          <w:b/>
          <w:sz w:val="28"/>
          <w:szCs w:val="28"/>
        </w:rPr>
      </w:pPr>
      <w:r w:rsidRPr="0078055D">
        <w:rPr>
          <w:b/>
          <w:sz w:val="28"/>
          <w:szCs w:val="28"/>
        </w:rPr>
        <w:t>по специальности</w:t>
      </w:r>
    </w:p>
    <w:p w:rsidR="00987217" w:rsidRPr="0078055D" w:rsidRDefault="00987217" w:rsidP="00987217">
      <w:pPr>
        <w:jc w:val="center"/>
        <w:outlineLvl w:val="2"/>
        <w:rPr>
          <w:sz w:val="28"/>
          <w:szCs w:val="28"/>
        </w:rPr>
      </w:pPr>
      <w:r w:rsidRPr="0078055D">
        <w:rPr>
          <w:sz w:val="28"/>
          <w:szCs w:val="28"/>
        </w:rPr>
        <w:t>38.02.07  Банковское дело</w:t>
      </w:r>
    </w:p>
    <w:p w:rsidR="00987217" w:rsidRPr="0078055D" w:rsidRDefault="00987217" w:rsidP="00987217">
      <w:pPr>
        <w:jc w:val="center"/>
        <w:rPr>
          <w:b/>
          <w:sz w:val="28"/>
          <w:szCs w:val="28"/>
        </w:rPr>
      </w:pPr>
      <w:r w:rsidRPr="0078055D">
        <w:rPr>
          <w:b/>
          <w:sz w:val="28"/>
          <w:szCs w:val="28"/>
        </w:rPr>
        <w:t>квалификация выпускника</w:t>
      </w:r>
    </w:p>
    <w:p w:rsidR="00987217" w:rsidRPr="0078055D" w:rsidRDefault="00987217" w:rsidP="00987217">
      <w:pPr>
        <w:tabs>
          <w:tab w:val="center" w:pos="5019"/>
          <w:tab w:val="left" w:pos="6405"/>
        </w:tabs>
        <w:jc w:val="center"/>
        <w:rPr>
          <w:sz w:val="28"/>
          <w:szCs w:val="28"/>
        </w:rPr>
      </w:pPr>
      <w:r w:rsidRPr="0078055D">
        <w:rPr>
          <w:sz w:val="28"/>
          <w:szCs w:val="28"/>
        </w:rPr>
        <w:t>Специалист банковского дела</w:t>
      </w:r>
    </w:p>
    <w:p w:rsidR="00987217" w:rsidRPr="0078055D" w:rsidRDefault="00987217" w:rsidP="00987217">
      <w:pPr>
        <w:jc w:val="center"/>
        <w:rPr>
          <w:b/>
          <w:sz w:val="28"/>
          <w:szCs w:val="28"/>
        </w:rPr>
      </w:pPr>
      <w:r w:rsidRPr="0078055D">
        <w:rPr>
          <w:b/>
          <w:sz w:val="28"/>
          <w:szCs w:val="28"/>
        </w:rPr>
        <w:t>форма обучения</w:t>
      </w:r>
    </w:p>
    <w:p w:rsidR="00987217" w:rsidRPr="0078055D" w:rsidRDefault="00987217" w:rsidP="00987217">
      <w:pPr>
        <w:jc w:val="center"/>
        <w:outlineLvl w:val="2"/>
        <w:rPr>
          <w:sz w:val="28"/>
          <w:szCs w:val="28"/>
        </w:rPr>
      </w:pPr>
      <w:r w:rsidRPr="0078055D">
        <w:rPr>
          <w:sz w:val="28"/>
          <w:szCs w:val="28"/>
        </w:rPr>
        <w:t>очная</w:t>
      </w:r>
    </w:p>
    <w:p w:rsidR="00987217" w:rsidRDefault="00987217" w:rsidP="00987217">
      <w:pPr>
        <w:jc w:val="center"/>
      </w:pPr>
    </w:p>
    <w:p w:rsidR="00987217" w:rsidRPr="00A17767" w:rsidRDefault="000D5906" w:rsidP="00A17767">
      <w:pPr>
        <w:pStyle w:val="a3"/>
        <w:numPr>
          <w:ilvl w:val="0"/>
          <w:numId w:val="50"/>
        </w:num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</w:t>
      </w:r>
      <w:r w:rsidR="00987217" w:rsidRPr="00A17767">
        <w:rPr>
          <w:b/>
          <w:sz w:val="28"/>
          <w:szCs w:val="28"/>
        </w:rPr>
        <w:t xml:space="preserve"> И ЗАДАЧИ ОСВОЕНИЯ ДИСЦИПЛИНЫ</w:t>
      </w:r>
    </w:p>
    <w:p w:rsidR="00987217" w:rsidRDefault="00987217" w:rsidP="00987217">
      <w:pPr>
        <w:jc w:val="both"/>
        <w:rPr>
          <w:sz w:val="28"/>
          <w:szCs w:val="28"/>
        </w:rPr>
      </w:pPr>
      <w:r w:rsidRPr="00730496">
        <w:rPr>
          <w:sz w:val="28"/>
          <w:szCs w:val="28"/>
        </w:rPr>
        <w:t xml:space="preserve">1.1. </w:t>
      </w:r>
      <w:r>
        <w:rPr>
          <w:sz w:val="28"/>
          <w:szCs w:val="28"/>
        </w:rPr>
        <w:t>Целью освоения дисциплины «Адаптивная физическая культура» является  п</w:t>
      </w:r>
      <w:r w:rsidRPr="0078055D">
        <w:rPr>
          <w:sz w:val="28"/>
          <w:szCs w:val="28"/>
        </w:rPr>
        <w:t>реодоление физических и психологических барьеров, препятствующих полноценной жизни инвалидов и людей с ограниченными возможностями здоровья</w:t>
      </w:r>
      <w:r>
        <w:rPr>
          <w:sz w:val="28"/>
          <w:szCs w:val="28"/>
        </w:rPr>
        <w:t>, п</w:t>
      </w:r>
      <w:r w:rsidRPr="0078055D">
        <w:rPr>
          <w:sz w:val="28"/>
          <w:szCs w:val="28"/>
        </w:rPr>
        <w:t>остепенная адаптация организма к воздействию физических</w:t>
      </w:r>
      <w:r>
        <w:rPr>
          <w:sz w:val="28"/>
          <w:szCs w:val="28"/>
        </w:rPr>
        <w:t xml:space="preserve"> нагрузок, ф</w:t>
      </w:r>
      <w:r w:rsidRPr="0078055D">
        <w:rPr>
          <w:sz w:val="28"/>
          <w:szCs w:val="28"/>
        </w:rPr>
        <w:t xml:space="preserve">ормирование у обучающихся осознанного отношения к своему здоровью. </w:t>
      </w:r>
    </w:p>
    <w:p w:rsidR="00A17767" w:rsidRPr="0078055D" w:rsidRDefault="00A17767" w:rsidP="00987217">
      <w:pPr>
        <w:jc w:val="both"/>
        <w:rPr>
          <w:sz w:val="28"/>
          <w:szCs w:val="28"/>
        </w:rPr>
      </w:pPr>
    </w:p>
    <w:p w:rsidR="00987217" w:rsidRDefault="00987217" w:rsidP="00987217">
      <w:pPr>
        <w:jc w:val="both"/>
        <w:rPr>
          <w:sz w:val="28"/>
          <w:szCs w:val="28"/>
        </w:rPr>
      </w:pPr>
      <w:r w:rsidRPr="00730496">
        <w:rPr>
          <w:sz w:val="28"/>
          <w:szCs w:val="28"/>
        </w:rPr>
        <w:t>1.2. Задачи дисциплины</w:t>
      </w:r>
    </w:p>
    <w:p w:rsidR="00987217" w:rsidRDefault="00987217" w:rsidP="009872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8055D">
        <w:rPr>
          <w:sz w:val="28"/>
          <w:szCs w:val="28"/>
        </w:rPr>
        <w:t xml:space="preserve">Овладение комплексами упражнений, благотворно влияющих на состояние здоровья обучающегося с учетом заболеваний. </w:t>
      </w:r>
    </w:p>
    <w:p w:rsidR="00987217" w:rsidRDefault="00987217" w:rsidP="009872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8055D">
        <w:rPr>
          <w:sz w:val="28"/>
          <w:szCs w:val="28"/>
        </w:rPr>
        <w:t xml:space="preserve">Повышение функциональных возможностей и резистентности организма обучающихся, в соответствии с их характером инвалидности и особенностями заболеваний. </w:t>
      </w:r>
    </w:p>
    <w:p w:rsidR="00987217" w:rsidRDefault="00987217" w:rsidP="00987217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8055D">
        <w:rPr>
          <w:sz w:val="28"/>
          <w:szCs w:val="28"/>
        </w:rPr>
        <w:t xml:space="preserve"> Развитие физических качеств и освоение жизненно важных двигательных умений и навыков. </w:t>
      </w:r>
    </w:p>
    <w:p w:rsidR="00987217" w:rsidRDefault="00987217" w:rsidP="00987217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8055D">
        <w:rPr>
          <w:sz w:val="28"/>
          <w:szCs w:val="28"/>
        </w:rPr>
        <w:t xml:space="preserve"> Обучение способом контроля за физической нагрузкой, отдельными показателями физического развития и физической подготовленности. </w:t>
      </w:r>
    </w:p>
    <w:p w:rsidR="00987217" w:rsidRDefault="00987217" w:rsidP="00987217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8055D">
        <w:rPr>
          <w:sz w:val="28"/>
          <w:szCs w:val="28"/>
        </w:rPr>
        <w:t xml:space="preserve"> Формирование волевых качеств личности и интереса к регулярным занятиям физической культурой и спортом. </w:t>
      </w:r>
    </w:p>
    <w:p w:rsidR="00987217" w:rsidRDefault="00987217" w:rsidP="00987217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8055D">
        <w:rPr>
          <w:sz w:val="28"/>
          <w:szCs w:val="28"/>
        </w:rPr>
        <w:t xml:space="preserve"> Формирование у обучающихся культуры здоровья.</w:t>
      </w:r>
    </w:p>
    <w:p w:rsidR="00987217" w:rsidRDefault="00987217" w:rsidP="00987217">
      <w:pPr>
        <w:jc w:val="both"/>
        <w:rPr>
          <w:sz w:val="28"/>
          <w:szCs w:val="28"/>
        </w:rPr>
      </w:pPr>
    </w:p>
    <w:p w:rsidR="00987217" w:rsidRPr="0078055D" w:rsidRDefault="00987217" w:rsidP="00987217">
      <w:pPr>
        <w:ind w:left="360"/>
        <w:jc w:val="center"/>
        <w:rPr>
          <w:b/>
          <w:sz w:val="28"/>
          <w:szCs w:val="28"/>
        </w:rPr>
      </w:pPr>
      <w:r w:rsidRPr="0078055D">
        <w:rPr>
          <w:b/>
          <w:sz w:val="28"/>
          <w:szCs w:val="28"/>
        </w:rPr>
        <w:t>2. МЕСТО ДИСЦИПЛИНЫ В СТРУКТУРЕ ППССЗ</w:t>
      </w:r>
    </w:p>
    <w:p w:rsidR="00987217" w:rsidRDefault="00987217" w:rsidP="00987217">
      <w:pPr>
        <w:ind w:firstLine="360"/>
        <w:jc w:val="both"/>
        <w:rPr>
          <w:sz w:val="28"/>
          <w:szCs w:val="28"/>
        </w:rPr>
      </w:pPr>
      <w:r w:rsidRPr="00404C02">
        <w:rPr>
          <w:sz w:val="28"/>
          <w:szCs w:val="28"/>
        </w:rPr>
        <w:t>Дисциплина «</w:t>
      </w:r>
      <w:r>
        <w:rPr>
          <w:sz w:val="28"/>
          <w:szCs w:val="28"/>
        </w:rPr>
        <w:t>Адаптивная ф</w:t>
      </w:r>
      <w:r w:rsidRPr="00404C02">
        <w:rPr>
          <w:sz w:val="28"/>
          <w:szCs w:val="28"/>
        </w:rPr>
        <w:t>изическая культура» относится к дисциплинам  общего гуманитарного и социально-экономического учебного  цикла ППССЗ</w:t>
      </w:r>
      <w:r>
        <w:rPr>
          <w:sz w:val="28"/>
          <w:szCs w:val="28"/>
        </w:rPr>
        <w:t>.</w:t>
      </w:r>
    </w:p>
    <w:p w:rsidR="00987217" w:rsidRDefault="00987217" w:rsidP="00987217">
      <w:pPr>
        <w:ind w:firstLine="360"/>
        <w:jc w:val="both"/>
        <w:rPr>
          <w:sz w:val="28"/>
          <w:szCs w:val="28"/>
        </w:rPr>
      </w:pPr>
    </w:p>
    <w:p w:rsidR="00987217" w:rsidRPr="00A17767" w:rsidRDefault="00A17767" w:rsidP="00A17767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="00987217" w:rsidRPr="00A17767">
        <w:rPr>
          <w:b/>
          <w:sz w:val="28"/>
          <w:szCs w:val="28"/>
        </w:rPr>
        <w:t>ТРЕБОВАНИЯ К УРОВНЮ ОСВОЕНИЯ СОДЕРЖАНИЯ ДИСЦИПЛИНЫ</w:t>
      </w:r>
    </w:p>
    <w:p w:rsidR="00987217" w:rsidRPr="000173CB" w:rsidRDefault="00987217" w:rsidP="00987217">
      <w:pPr>
        <w:pStyle w:val="a3"/>
        <w:ind w:left="0" w:firstLine="709"/>
        <w:jc w:val="both"/>
        <w:rPr>
          <w:rFonts w:eastAsia="Calibri"/>
          <w:sz w:val="28"/>
          <w:szCs w:val="28"/>
          <w:lang w:eastAsia="ar-SA"/>
        </w:rPr>
      </w:pPr>
      <w:r w:rsidRPr="00404C02">
        <w:rPr>
          <w:sz w:val="28"/>
          <w:szCs w:val="28"/>
        </w:rPr>
        <w:t xml:space="preserve">3.1 Реализация программы дисциплины требует наличия </w:t>
      </w:r>
      <w:r>
        <w:rPr>
          <w:rFonts w:eastAsia="Calibri"/>
          <w:sz w:val="28"/>
          <w:szCs w:val="28"/>
          <w:lang w:eastAsia="ar-SA"/>
        </w:rPr>
        <w:t xml:space="preserve"> надлежащих </w:t>
      </w:r>
      <w:r w:rsidRPr="00C41D42">
        <w:rPr>
          <w:rFonts w:eastAsia="Calibri"/>
          <w:sz w:val="28"/>
          <w:szCs w:val="28"/>
          <w:lang w:eastAsia="ar-SA"/>
        </w:rPr>
        <w:t>материально-технических условий</w:t>
      </w:r>
      <w:r w:rsidRPr="000173CB">
        <w:rPr>
          <w:rFonts w:eastAsia="Calibri"/>
          <w:sz w:val="28"/>
          <w:szCs w:val="28"/>
          <w:lang w:eastAsia="ar-SA"/>
        </w:rPr>
        <w:t>, обеспечивающи</w:t>
      </w:r>
      <w:r>
        <w:rPr>
          <w:rFonts w:eastAsia="Calibri"/>
          <w:sz w:val="28"/>
          <w:szCs w:val="28"/>
          <w:lang w:eastAsia="ar-SA"/>
        </w:rPr>
        <w:t>х</w:t>
      </w:r>
      <w:r w:rsidRPr="000173CB">
        <w:rPr>
          <w:rFonts w:eastAsia="Calibri"/>
          <w:sz w:val="28"/>
          <w:szCs w:val="28"/>
          <w:lang w:eastAsia="ar-SA"/>
        </w:rPr>
        <w:t xml:space="preserve"> возможность для беспрепятственного доступа обучающихся с недостатками физического и психического развития в здания и помещения образовательной организации, </w:t>
      </w:r>
      <w:r w:rsidRPr="000173CB">
        <w:rPr>
          <w:rFonts w:eastAsia="Calibri"/>
          <w:sz w:val="28"/>
          <w:szCs w:val="28"/>
          <w:lang w:eastAsia="ar-SA"/>
        </w:rPr>
        <w:lastRenderedPageBreak/>
        <w:t xml:space="preserve">и их пребывания и обучения в зданиях и помещениях образовательной организации, включая пандусы, специальные лифты, специально оборудованные учебные места, специализированное учебное, реабилитационное, медицинское оборудование и т.д. </w:t>
      </w:r>
    </w:p>
    <w:p w:rsidR="00987217" w:rsidRPr="000173CB" w:rsidRDefault="00987217" w:rsidP="00987217">
      <w:pPr>
        <w:suppressAutoHyphens/>
        <w:ind w:firstLine="709"/>
        <w:contextualSpacing/>
        <w:jc w:val="both"/>
        <w:rPr>
          <w:rFonts w:eastAsia="Calibri"/>
          <w:spacing w:val="-4"/>
          <w:sz w:val="28"/>
          <w:szCs w:val="28"/>
          <w:lang w:eastAsia="ar-SA"/>
        </w:rPr>
      </w:pPr>
      <w:r w:rsidRPr="000173CB">
        <w:rPr>
          <w:rFonts w:eastAsia="Calibri"/>
          <w:spacing w:val="-4"/>
          <w:sz w:val="28"/>
          <w:szCs w:val="28"/>
          <w:lang w:eastAsia="ar-SA"/>
        </w:rPr>
        <w:t>В структуре материально-технического обеспечения образ</w:t>
      </w:r>
      <w:r>
        <w:rPr>
          <w:rFonts w:eastAsia="Calibri"/>
          <w:spacing w:val="-4"/>
          <w:sz w:val="28"/>
          <w:szCs w:val="28"/>
          <w:lang w:eastAsia="ar-SA"/>
        </w:rPr>
        <w:t xml:space="preserve">овательного процесса по дисциплине </w:t>
      </w:r>
      <w:r w:rsidRPr="000173CB">
        <w:rPr>
          <w:rFonts w:eastAsia="Calibri"/>
          <w:spacing w:val="-4"/>
          <w:sz w:val="28"/>
          <w:szCs w:val="28"/>
          <w:lang w:eastAsia="ar-SA"/>
        </w:rPr>
        <w:t xml:space="preserve"> «</w:t>
      </w:r>
      <w:r w:rsidRPr="00C41D42">
        <w:rPr>
          <w:rFonts w:eastAsia="Calibri"/>
          <w:spacing w:val="-4"/>
          <w:sz w:val="28"/>
          <w:szCs w:val="28"/>
          <w:lang w:eastAsia="ar-SA"/>
        </w:rPr>
        <w:t>Адаптивная физическая культура</w:t>
      </w:r>
      <w:r w:rsidRPr="000173CB">
        <w:rPr>
          <w:rFonts w:eastAsia="Calibri"/>
          <w:spacing w:val="-4"/>
          <w:sz w:val="28"/>
          <w:szCs w:val="28"/>
          <w:lang w:eastAsia="ar-SA"/>
        </w:rPr>
        <w:t>» должно быть обеспечено следующее:</w:t>
      </w:r>
    </w:p>
    <w:p w:rsidR="00987217" w:rsidRPr="000173CB" w:rsidRDefault="00987217" w:rsidP="00987217">
      <w:pPr>
        <w:widowControl w:val="0"/>
        <w:numPr>
          <w:ilvl w:val="0"/>
          <w:numId w:val="49"/>
        </w:numPr>
        <w:shd w:val="clear" w:color="auto" w:fill="FFFFFF"/>
        <w:tabs>
          <w:tab w:val="clear" w:pos="1778"/>
          <w:tab w:val="num" w:pos="0"/>
        </w:tabs>
        <w:autoSpaceDE w:val="0"/>
        <w:autoSpaceDN w:val="0"/>
        <w:adjustRightInd w:val="0"/>
        <w:ind w:left="0" w:firstLine="0"/>
        <w:contextualSpacing/>
        <w:jc w:val="both"/>
        <w:rPr>
          <w:sz w:val="28"/>
          <w:szCs w:val="28"/>
        </w:rPr>
      </w:pPr>
      <w:r w:rsidRPr="000173CB">
        <w:rPr>
          <w:sz w:val="28"/>
          <w:szCs w:val="28"/>
        </w:rPr>
        <w:t>Помещения спортивного комплекса должны отвечать принципам создания без барьерной архитектурной среды и  учитывать потребности различных категорий инвалидов и лиц с ограниченными возможностями здоровья (с нарушениями зрения, с нарушениями слуха, с нарушениями опорно-двигательного аппарата): иметь пандусы, перила, установленную соответствующими нормативами ширину и высоту дверных проемов, системы сигнализации и оповещения для обучающихся с нарушениями слуха и зрения, санитарно-гигиенические помещения об</w:t>
      </w:r>
      <w:r>
        <w:rPr>
          <w:sz w:val="28"/>
          <w:szCs w:val="28"/>
        </w:rPr>
        <w:t xml:space="preserve">разовательной организации </w:t>
      </w:r>
      <w:r w:rsidRPr="000173CB">
        <w:rPr>
          <w:sz w:val="28"/>
          <w:szCs w:val="28"/>
        </w:rPr>
        <w:t xml:space="preserve"> должны быть оборудованы с учетом особых потребностей обучающихся с инвалидностью и ограниченными возможностями здоровья.</w:t>
      </w:r>
    </w:p>
    <w:p w:rsidR="00987217" w:rsidRPr="000173CB" w:rsidRDefault="00987217" w:rsidP="00987217">
      <w:pPr>
        <w:widowControl w:val="0"/>
        <w:numPr>
          <w:ilvl w:val="0"/>
          <w:numId w:val="49"/>
        </w:numPr>
        <w:shd w:val="clear" w:color="auto" w:fill="FFFFFF"/>
        <w:tabs>
          <w:tab w:val="clear" w:pos="1778"/>
          <w:tab w:val="num" w:pos="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0173CB">
        <w:rPr>
          <w:spacing w:val="-4"/>
          <w:sz w:val="28"/>
          <w:szCs w:val="28"/>
        </w:rPr>
        <w:t>Помещения для занятий по программе «</w:t>
      </w:r>
      <w:r w:rsidRPr="00C41D42">
        <w:rPr>
          <w:spacing w:val="-4"/>
          <w:sz w:val="28"/>
          <w:szCs w:val="28"/>
        </w:rPr>
        <w:t>Адаптивная физическая культура</w:t>
      </w:r>
      <w:r w:rsidRPr="000173CB">
        <w:rPr>
          <w:spacing w:val="-4"/>
          <w:sz w:val="28"/>
          <w:szCs w:val="28"/>
        </w:rPr>
        <w:t xml:space="preserve">» должны быть оснащены </w:t>
      </w:r>
      <w:r w:rsidRPr="000173CB">
        <w:rPr>
          <w:sz w:val="28"/>
          <w:szCs w:val="28"/>
        </w:rPr>
        <w:t xml:space="preserve">необходимым инвентарем: гимнастические коврики, гимнастические скамейки, скакалки, гимнастические палки, фитболы, медболы вес 3 кг, волейбольные мячи, баскетбольные мячи, футбольные мячи, гантели, ракетки и воланы  для бадминтона, ракетки, столы  и </w:t>
      </w:r>
      <w:r w:rsidR="00B50090">
        <w:rPr>
          <w:sz w:val="28"/>
          <w:szCs w:val="28"/>
        </w:rPr>
        <w:t xml:space="preserve">мячи для настольного тенниса, и </w:t>
      </w:r>
      <w:r w:rsidRPr="000173CB">
        <w:rPr>
          <w:sz w:val="28"/>
          <w:szCs w:val="28"/>
        </w:rPr>
        <w:t>т.д.</w:t>
      </w:r>
    </w:p>
    <w:p w:rsidR="00987217" w:rsidRPr="000173CB" w:rsidRDefault="00987217" w:rsidP="00987217">
      <w:pPr>
        <w:widowControl w:val="0"/>
        <w:numPr>
          <w:ilvl w:val="0"/>
          <w:numId w:val="49"/>
        </w:numPr>
        <w:shd w:val="clear" w:color="auto" w:fill="FFFFFF"/>
        <w:tabs>
          <w:tab w:val="clear" w:pos="1778"/>
          <w:tab w:val="num" w:pos="0"/>
        </w:tabs>
        <w:autoSpaceDE w:val="0"/>
        <w:autoSpaceDN w:val="0"/>
        <w:adjustRightInd w:val="0"/>
        <w:ind w:left="0" w:firstLine="0"/>
        <w:jc w:val="both"/>
        <w:rPr>
          <w:spacing w:val="-4"/>
          <w:sz w:val="28"/>
          <w:szCs w:val="28"/>
        </w:rPr>
      </w:pPr>
      <w:r w:rsidRPr="000173CB">
        <w:rPr>
          <w:spacing w:val="-4"/>
          <w:sz w:val="28"/>
          <w:szCs w:val="28"/>
        </w:rPr>
        <w:t xml:space="preserve">Спортивные и тренажерные залы должны быть оборудованы </w:t>
      </w:r>
      <w:r w:rsidRPr="000173CB">
        <w:rPr>
          <w:sz w:val="28"/>
          <w:szCs w:val="28"/>
        </w:rPr>
        <w:t>тренажерами общеукрепляющей направленности и фитнес-тренажерами, всё спортивное оборудование должно отвечать требованиям доступности, надежности, прочности и удобства.</w:t>
      </w:r>
    </w:p>
    <w:p w:rsidR="00987217" w:rsidRPr="000173CB" w:rsidRDefault="00987217" w:rsidP="00987217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pacing w:val="-4"/>
          <w:sz w:val="28"/>
          <w:szCs w:val="28"/>
        </w:rPr>
      </w:pPr>
      <w:r w:rsidRPr="000173CB">
        <w:rPr>
          <w:spacing w:val="-4"/>
          <w:sz w:val="28"/>
          <w:szCs w:val="28"/>
        </w:rPr>
        <w:t xml:space="preserve">Должна быть обеспечена материально-техническая поддержка процесса координации и взаимодействия специалистов разного профиля и родителей (при необходимости), вовлеченных в процесс образования. </w:t>
      </w:r>
    </w:p>
    <w:p w:rsidR="00987217" w:rsidRPr="00055E46" w:rsidRDefault="00987217" w:rsidP="0098721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Pr="00404C02">
        <w:rPr>
          <w:sz w:val="28"/>
          <w:szCs w:val="28"/>
        </w:rPr>
        <w:t xml:space="preserve">. </w:t>
      </w:r>
      <w:r w:rsidRPr="00055E46">
        <w:rPr>
          <w:sz w:val="28"/>
          <w:szCs w:val="28"/>
        </w:rPr>
        <w:t>Процесс изучения дисциплины направлен на формирование следующих компетенций или их составляющих:</w:t>
      </w:r>
    </w:p>
    <w:p w:rsidR="00987217" w:rsidRDefault="00B50090" w:rsidP="00987217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 </w:t>
      </w:r>
      <w:r w:rsidR="00987217" w:rsidRPr="00404C02">
        <w:rPr>
          <w:sz w:val="28"/>
          <w:szCs w:val="28"/>
        </w:rPr>
        <w:t>8: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987217" w:rsidRPr="00404C02" w:rsidRDefault="00987217" w:rsidP="00987217">
      <w:pPr>
        <w:ind w:firstLine="360"/>
        <w:jc w:val="both"/>
        <w:rPr>
          <w:sz w:val="28"/>
          <w:szCs w:val="28"/>
        </w:rPr>
      </w:pPr>
    </w:p>
    <w:p w:rsidR="00A17767" w:rsidRDefault="00A17767" w:rsidP="00A07276">
      <w:pPr>
        <w:jc w:val="both"/>
        <w:rPr>
          <w:sz w:val="28"/>
          <w:szCs w:val="28"/>
        </w:rPr>
      </w:pPr>
    </w:p>
    <w:p w:rsidR="00987217" w:rsidRDefault="00987217" w:rsidP="00987217">
      <w:pPr>
        <w:ind w:firstLine="360"/>
        <w:jc w:val="both"/>
        <w:rPr>
          <w:sz w:val="28"/>
          <w:szCs w:val="28"/>
        </w:rPr>
      </w:pPr>
      <w:r w:rsidRPr="00404C02">
        <w:rPr>
          <w:sz w:val="28"/>
          <w:szCs w:val="28"/>
        </w:rPr>
        <w:t>3.2 Результаты освоения дисциплины</w:t>
      </w:r>
    </w:p>
    <w:p w:rsidR="00987217" w:rsidRPr="00404C02" w:rsidRDefault="00987217" w:rsidP="00987217">
      <w:pPr>
        <w:ind w:firstLine="360"/>
        <w:jc w:val="both"/>
        <w:rPr>
          <w:sz w:val="28"/>
          <w:szCs w:val="28"/>
        </w:rPr>
      </w:pPr>
    </w:p>
    <w:p w:rsidR="00987217" w:rsidRPr="00404C02" w:rsidRDefault="00987217" w:rsidP="00987217">
      <w:pPr>
        <w:ind w:firstLine="360"/>
        <w:jc w:val="both"/>
        <w:rPr>
          <w:b/>
          <w:bCs/>
          <w:i/>
          <w:sz w:val="28"/>
          <w:szCs w:val="28"/>
        </w:rPr>
      </w:pPr>
      <w:r w:rsidRPr="00404C02">
        <w:rPr>
          <w:bCs/>
          <w:i/>
          <w:sz w:val="28"/>
          <w:szCs w:val="28"/>
        </w:rPr>
        <w:t>Уметь</w:t>
      </w:r>
      <w:r w:rsidRPr="00404C02">
        <w:rPr>
          <w:b/>
          <w:bCs/>
          <w:i/>
          <w:sz w:val="28"/>
          <w:szCs w:val="28"/>
        </w:rPr>
        <w:t>:</w:t>
      </w:r>
    </w:p>
    <w:p w:rsidR="00987217" w:rsidRPr="00404C02" w:rsidRDefault="00987217" w:rsidP="00987217">
      <w:pPr>
        <w:ind w:firstLine="360"/>
        <w:jc w:val="both"/>
        <w:rPr>
          <w:sz w:val="28"/>
          <w:szCs w:val="28"/>
        </w:rPr>
      </w:pPr>
      <w:r w:rsidRPr="00404C02">
        <w:rPr>
          <w:sz w:val="28"/>
          <w:szCs w:val="28"/>
        </w:rPr>
        <w:t>- выполнять индивидуально подобранные комплексы оздоровительной и адаптивной (лечебной) физической культуры, композиции ритмической и</w:t>
      </w:r>
      <w:r w:rsidRPr="00404C02">
        <w:rPr>
          <w:sz w:val="28"/>
          <w:szCs w:val="28"/>
        </w:rPr>
        <w:br/>
        <w:t>аэробной гимнастики, комплексы упражнений для инвалидов и лиц с ОВЗ;</w:t>
      </w:r>
    </w:p>
    <w:p w:rsidR="00987217" w:rsidRPr="00404C02" w:rsidRDefault="00987217" w:rsidP="00987217">
      <w:pPr>
        <w:ind w:firstLine="360"/>
        <w:jc w:val="both"/>
        <w:rPr>
          <w:sz w:val="28"/>
          <w:szCs w:val="28"/>
        </w:rPr>
      </w:pPr>
      <w:r w:rsidRPr="00404C02">
        <w:rPr>
          <w:sz w:val="28"/>
          <w:szCs w:val="28"/>
        </w:rPr>
        <w:t>- выполнять простейшие приемы самомассажа и релаксации;</w:t>
      </w:r>
    </w:p>
    <w:p w:rsidR="00987217" w:rsidRPr="00404C02" w:rsidRDefault="00987217" w:rsidP="00987217">
      <w:pPr>
        <w:ind w:firstLine="360"/>
        <w:jc w:val="both"/>
        <w:rPr>
          <w:sz w:val="28"/>
          <w:szCs w:val="28"/>
        </w:rPr>
      </w:pPr>
      <w:r w:rsidRPr="00404C02">
        <w:rPr>
          <w:sz w:val="28"/>
          <w:szCs w:val="28"/>
        </w:rPr>
        <w:lastRenderedPageBreak/>
        <w:t>- проводить самоконтроль при занятиях физическими упражнениями;</w:t>
      </w:r>
    </w:p>
    <w:p w:rsidR="00987217" w:rsidRPr="00404C02" w:rsidRDefault="00987217" w:rsidP="00987217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04C02">
        <w:rPr>
          <w:sz w:val="28"/>
          <w:szCs w:val="28"/>
        </w:rPr>
        <w:t>преодолевать искусственные и естественные препятствия с</w:t>
      </w:r>
      <w:r w:rsidRPr="00404C02">
        <w:rPr>
          <w:sz w:val="28"/>
          <w:szCs w:val="28"/>
        </w:rPr>
        <w:br/>
        <w:t>использованием разнообразных способов передвижения;</w:t>
      </w:r>
    </w:p>
    <w:p w:rsidR="00987217" w:rsidRPr="00404C02" w:rsidRDefault="00987217" w:rsidP="00987217">
      <w:pPr>
        <w:ind w:firstLine="360"/>
        <w:jc w:val="both"/>
        <w:rPr>
          <w:sz w:val="28"/>
          <w:szCs w:val="28"/>
        </w:rPr>
      </w:pPr>
      <w:r w:rsidRPr="00404C02">
        <w:rPr>
          <w:sz w:val="28"/>
          <w:szCs w:val="28"/>
        </w:rPr>
        <w:t>- осуществлять творческое сотрудничество в коллективных формах</w:t>
      </w:r>
      <w:r w:rsidRPr="00404C02">
        <w:rPr>
          <w:sz w:val="28"/>
          <w:szCs w:val="28"/>
        </w:rPr>
        <w:br/>
        <w:t>занятий физической культурой;</w:t>
      </w:r>
    </w:p>
    <w:p w:rsidR="00987217" w:rsidRPr="00404C02" w:rsidRDefault="00987217" w:rsidP="00987217">
      <w:pPr>
        <w:ind w:firstLine="360"/>
        <w:jc w:val="both"/>
        <w:rPr>
          <w:sz w:val="28"/>
          <w:szCs w:val="28"/>
        </w:rPr>
      </w:pPr>
      <w:r w:rsidRPr="00404C02">
        <w:rPr>
          <w:sz w:val="28"/>
          <w:szCs w:val="28"/>
        </w:rPr>
        <w:t>- выполнять физические упражнения без учета времени для инвалидов и лиц с ОВЗ;</w:t>
      </w:r>
    </w:p>
    <w:p w:rsidR="00987217" w:rsidRDefault="00987217" w:rsidP="00987217">
      <w:pPr>
        <w:ind w:firstLine="360"/>
        <w:jc w:val="both"/>
        <w:rPr>
          <w:sz w:val="28"/>
          <w:szCs w:val="28"/>
        </w:rPr>
      </w:pPr>
      <w:r w:rsidRPr="00404C02">
        <w:rPr>
          <w:sz w:val="28"/>
          <w:szCs w:val="28"/>
        </w:rPr>
        <w:t>- иметь навыки спортивных игр.</w:t>
      </w:r>
    </w:p>
    <w:p w:rsidR="00987217" w:rsidRPr="00404C02" w:rsidRDefault="00987217" w:rsidP="00987217">
      <w:pPr>
        <w:ind w:firstLine="360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З</w:t>
      </w:r>
      <w:r w:rsidRPr="00404C02">
        <w:rPr>
          <w:bCs/>
          <w:i/>
          <w:sz w:val="28"/>
          <w:szCs w:val="28"/>
        </w:rPr>
        <w:t>нать:</w:t>
      </w:r>
    </w:p>
    <w:p w:rsidR="00987217" w:rsidRPr="00404C02" w:rsidRDefault="00987217" w:rsidP="00987217">
      <w:pPr>
        <w:ind w:firstLine="360"/>
        <w:jc w:val="both"/>
        <w:rPr>
          <w:sz w:val="28"/>
          <w:szCs w:val="28"/>
        </w:rPr>
      </w:pPr>
      <w:r w:rsidRPr="00404C02">
        <w:rPr>
          <w:b/>
          <w:bCs/>
          <w:sz w:val="28"/>
          <w:szCs w:val="28"/>
        </w:rPr>
        <w:t xml:space="preserve">- </w:t>
      </w:r>
      <w:r w:rsidRPr="00404C02">
        <w:rPr>
          <w:sz w:val="28"/>
          <w:szCs w:val="28"/>
        </w:rPr>
        <w:t>влияние оздоровительных систем физического воспитания на</w:t>
      </w:r>
      <w:r w:rsidRPr="00404C02">
        <w:rPr>
          <w:sz w:val="28"/>
          <w:szCs w:val="28"/>
        </w:rPr>
        <w:br/>
        <w:t>укрепление здоровья, профилактику профессиональных заболеваний,</w:t>
      </w:r>
      <w:r w:rsidRPr="00404C02">
        <w:rPr>
          <w:sz w:val="28"/>
          <w:szCs w:val="28"/>
        </w:rPr>
        <w:br/>
        <w:t>вредных привычек и увеличение продолжительности жизни;</w:t>
      </w:r>
    </w:p>
    <w:p w:rsidR="00987217" w:rsidRPr="00404C02" w:rsidRDefault="00987217" w:rsidP="00987217">
      <w:pPr>
        <w:ind w:firstLine="360"/>
        <w:jc w:val="both"/>
        <w:rPr>
          <w:sz w:val="28"/>
          <w:szCs w:val="28"/>
        </w:rPr>
      </w:pPr>
      <w:r w:rsidRPr="00404C02">
        <w:rPr>
          <w:sz w:val="28"/>
          <w:szCs w:val="28"/>
        </w:rPr>
        <w:t>-  способы контроля и оценки индивидуального физического развития и</w:t>
      </w:r>
      <w:r w:rsidRPr="00404C02">
        <w:rPr>
          <w:sz w:val="28"/>
          <w:szCs w:val="28"/>
        </w:rPr>
        <w:br/>
        <w:t>физической подготовленности;</w:t>
      </w:r>
    </w:p>
    <w:p w:rsidR="00987217" w:rsidRPr="00404C02" w:rsidRDefault="00987217" w:rsidP="00987217">
      <w:pPr>
        <w:ind w:firstLine="360"/>
        <w:jc w:val="both"/>
        <w:rPr>
          <w:sz w:val="28"/>
          <w:szCs w:val="28"/>
        </w:rPr>
      </w:pPr>
      <w:r w:rsidRPr="00404C02">
        <w:rPr>
          <w:sz w:val="28"/>
          <w:szCs w:val="28"/>
        </w:rPr>
        <w:t>- правила и способы планирования системы индивидуальных занятий</w:t>
      </w:r>
      <w:r w:rsidRPr="00404C02">
        <w:rPr>
          <w:sz w:val="28"/>
          <w:szCs w:val="28"/>
        </w:rPr>
        <w:br/>
        <w:t>физическими упражн</w:t>
      </w:r>
      <w:r>
        <w:rPr>
          <w:sz w:val="28"/>
          <w:szCs w:val="28"/>
        </w:rPr>
        <w:t>ениями различной направленности.</w:t>
      </w:r>
    </w:p>
    <w:p w:rsidR="00987217" w:rsidRDefault="00987217" w:rsidP="00987217">
      <w:pPr>
        <w:jc w:val="both"/>
        <w:rPr>
          <w:sz w:val="28"/>
          <w:szCs w:val="28"/>
        </w:rPr>
      </w:pPr>
    </w:p>
    <w:p w:rsidR="00987217" w:rsidRPr="00404C02" w:rsidRDefault="00987217" w:rsidP="00987217">
      <w:pPr>
        <w:ind w:firstLine="360"/>
        <w:jc w:val="both"/>
        <w:rPr>
          <w:sz w:val="28"/>
          <w:szCs w:val="28"/>
        </w:rPr>
      </w:pPr>
    </w:p>
    <w:p w:rsidR="00987217" w:rsidRPr="00404C02" w:rsidRDefault="00987217" w:rsidP="00987217">
      <w:pPr>
        <w:shd w:val="clear" w:color="auto" w:fill="FFFFFF"/>
        <w:tabs>
          <w:tab w:val="left" w:pos="0"/>
          <w:tab w:val="left" w:leader="underscore" w:pos="9317"/>
        </w:tabs>
        <w:ind w:left="720"/>
        <w:contextualSpacing/>
        <w:rPr>
          <w:b/>
          <w:spacing w:val="-1"/>
          <w:sz w:val="28"/>
          <w:szCs w:val="28"/>
        </w:rPr>
      </w:pPr>
      <w:r w:rsidRPr="00404C02">
        <w:rPr>
          <w:b/>
          <w:spacing w:val="-1"/>
          <w:sz w:val="28"/>
          <w:szCs w:val="28"/>
        </w:rPr>
        <w:t>4.СОДЕРЖАНИЕ ДИСЦИПЛИНЫ</w:t>
      </w:r>
    </w:p>
    <w:p w:rsidR="00987217" w:rsidRPr="00404C02" w:rsidRDefault="00987217" w:rsidP="00987217">
      <w:pPr>
        <w:shd w:val="clear" w:color="auto" w:fill="FFFFFF"/>
        <w:tabs>
          <w:tab w:val="left" w:pos="0"/>
          <w:tab w:val="left" w:leader="underscore" w:pos="9317"/>
        </w:tabs>
        <w:ind w:left="720"/>
        <w:contextualSpacing/>
        <w:rPr>
          <w:b/>
          <w:spacing w:val="-1"/>
          <w:sz w:val="28"/>
          <w:szCs w:val="28"/>
        </w:rPr>
      </w:pPr>
    </w:p>
    <w:p w:rsidR="00987217" w:rsidRPr="00404C02" w:rsidRDefault="00987217" w:rsidP="00A17767">
      <w:pPr>
        <w:numPr>
          <w:ilvl w:val="1"/>
          <w:numId w:val="50"/>
        </w:numPr>
        <w:tabs>
          <w:tab w:val="left" w:pos="708"/>
        </w:tabs>
        <w:contextualSpacing/>
        <w:jc w:val="both"/>
        <w:rPr>
          <w:sz w:val="28"/>
          <w:szCs w:val="28"/>
        </w:rPr>
      </w:pPr>
      <w:r w:rsidRPr="00404C02">
        <w:rPr>
          <w:sz w:val="28"/>
          <w:szCs w:val="28"/>
        </w:rPr>
        <w:t>Основные разделы дисциплины:</w:t>
      </w:r>
    </w:p>
    <w:p w:rsidR="00987217" w:rsidRPr="00404C02" w:rsidRDefault="00987217" w:rsidP="00987217">
      <w:pPr>
        <w:tabs>
          <w:tab w:val="left" w:pos="708"/>
        </w:tabs>
        <w:ind w:left="709"/>
        <w:jc w:val="both"/>
        <w:rPr>
          <w:sz w:val="28"/>
          <w:szCs w:val="28"/>
        </w:rPr>
      </w:pPr>
    </w:p>
    <w:p w:rsidR="00987217" w:rsidRPr="00404C02" w:rsidRDefault="00987217" w:rsidP="00987217">
      <w:pPr>
        <w:rPr>
          <w:bCs/>
          <w:iCs/>
          <w:spacing w:val="-10"/>
          <w:sz w:val="28"/>
          <w:szCs w:val="28"/>
        </w:rPr>
      </w:pPr>
      <w:r>
        <w:rPr>
          <w:sz w:val="28"/>
          <w:szCs w:val="28"/>
        </w:rPr>
        <w:t xml:space="preserve">Раздел 1. </w:t>
      </w:r>
      <w:r w:rsidRPr="00404C02">
        <w:rPr>
          <w:bCs/>
          <w:iCs/>
          <w:spacing w:val="-10"/>
          <w:sz w:val="28"/>
          <w:szCs w:val="28"/>
        </w:rPr>
        <w:t>Легкая атлетика</w:t>
      </w:r>
    </w:p>
    <w:p w:rsidR="00987217" w:rsidRPr="00404C02" w:rsidRDefault="00987217" w:rsidP="00987217">
      <w:pPr>
        <w:rPr>
          <w:i/>
          <w:sz w:val="28"/>
          <w:szCs w:val="28"/>
        </w:rPr>
      </w:pPr>
      <w:r w:rsidRPr="00404C02">
        <w:rPr>
          <w:sz w:val="28"/>
          <w:szCs w:val="28"/>
        </w:rPr>
        <w:t>Раздел 2.  Баскетбол</w:t>
      </w:r>
    </w:p>
    <w:p w:rsidR="00987217" w:rsidRPr="00404C02" w:rsidRDefault="00987217" w:rsidP="00987217">
      <w:pPr>
        <w:rPr>
          <w:i/>
          <w:sz w:val="28"/>
          <w:szCs w:val="28"/>
        </w:rPr>
      </w:pPr>
      <w:r w:rsidRPr="00404C02">
        <w:rPr>
          <w:sz w:val="28"/>
          <w:szCs w:val="28"/>
        </w:rPr>
        <w:t>Раздел 3. Волейбол</w:t>
      </w:r>
    </w:p>
    <w:p w:rsidR="00987217" w:rsidRPr="00404C02" w:rsidRDefault="00987217" w:rsidP="00987217">
      <w:pPr>
        <w:autoSpaceDE w:val="0"/>
        <w:autoSpaceDN w:val="0"/>
        <w:adjustRightInd w:val="0"/>
        <w:rPr>
          <w:i/>
          <w:sz w:val="28"/>
          <w:szCs w:val="28"/>
        </w:rPr>
      </w:pPr>
      <w:r w:rsidRPr="00404C02">
        <w:rPr>
          <w:sz w:val="28"/>
          <w:szCs w:val="28"/>
        </w:rPr>
        <w:t>Раздел 4.  Общая физическая подготовка</w:t>
      </w:r>
    </w:p>
    <w:p w:rsidR="00987217" w:rsidRPr="00404C02" w:rsidRDefault="00987217" w:rsidP="00987217">
      <w:pPr>
        <w:ind w:left="360"/>
        <w:jc w:val="both"/>
        <w:rPr>
          <w:sz w:val="28"/>
          <w:szCs w:val="28"/>
        </w:rPr>
      </w:pPr>
    </w:p>
    <w:p w:rsidR="00987217" w:rsidRPr="00404C02" w:rsidRDefault="00987217" w:rsidP="00987217">
      <w:pPr>
        <w:ind w:left="360"/>
        <w:jc w:val="both"/>
        <w:rPr>
          <w:sz w:val="28"/>
          <w:szCs w:val="28"/>
        </w:rPr>
      </w:pPr>
    </w:p>
    <w:p w:rsidR="00987217" w:rsidRPr="00404C02" w:rsidRDefault="00987217" w:rsidP="00987217">
      <w:pPr>
        <w:ind w:firstLine="840"/>
        <w:jc w:val="both"/>
        <w:rPr>
          <w:sz w:val="28"/>
          <w:szCs w:val="28"/>
        </w:rPr>
      </w:pPr>
      <w:r w:rsidRPr="00404C02">
        <w:rPr>
          <w:spacing w:val="-2"/>
          <w:sz w:val="28"/>
          <w:szCs w:val="28"/>
        </w:rPr>
        <w:t xml:space="preserve">Автор: </w:t>
      </w:r>
      <w:r w:rsidRPr="00404C02">
        <w:rPr>
          <w:sz w:val="28"/>
          <w:szCs w:val="28"/>
        </w:rPr>
        <w:t>ст. преподаватель     Житникова Н.Е.</w:t>
      </w:r>
    </w:p>
    <w:p w:rsidR="00987217" w:rsidRPr="0078055D" w:rsidRDefault="00987217" w:rsidP="00987217">
      <w:pPr>
        <w:jc w:val="both"/>
        <w:rPr>
          <w:sz w:val="28"/>
          <w:szCs w:val="28"/>
        </w:rPr>
      </w:pPr>
    </w:p>
    <w:p w:rsidR="00A17767" w:rsidRDefault="00A17767" w:rsidP="00476ADC">
      <w:pPr>
        <w:jc w:val="center"/>
        <w:rPr>
          <w:b/>
          <w:sz w:val="28"/>
          <w:szCs w:val="28"/>
        </w:rPr>
      </w:pPr>
    </w:p>
    <w:p w:rsidR="00A17767" w:rsidRDefault="00A17767" w:rsidP="00476ADC">
      <w:pPr>
        <w:jc w:val="center"/>
        <w:rPr>
          <w:b/>
          <w:sz w:val="28"/>
          <w:szCs w:val="28"/>
        </w:rPr>
      </w:pPr>
    </w:p>
    <w:p w:rsidR="00A17767" w:rsidRDefault="00A17767" w:rsidP="00476ADC">
      <w:pPr>
        <w:jc w:val="center"/>
        <w:rPr>
          <w:b/>
          <w:sz w:val="28"/>
          <w:szCs w:val="28"/>
        </w:rPr>
      </w:pPr>
    </w:p>
    <w:p w:rsidR="00A17767" w:rsidRDefault="00A17767" w:rsidP="00476ADC">
      <w:pPr>
        <w:jc w:val="center"/>
        <w:rPr>
          <w:b/>
          <w:sz w:val="28"/>
          <w:szCs w:val="28"/>
        </w:rPr>
      </w:pPr>
    </w:p>
    <w:p w:rsidR="00A17767" w:rsidRDefault="00A17767" w:rsidP="00476ADC">
      <w:pPr>
        <w:jc w:val="center"/>
        <w:rPr>
          <w:b/>
          <w:sz w:val="28"/>
          <w:szCs w:val="28"/>
        </w:rPr>
      </w:pPr>
    </w:p>
    <w:p w:rsidR="00A17767" w:rsidRDefault="00A17767" w:rsidP="00476ADC">
      <w:pPr>
        <w:jc w:val="center"/>
        <w:rPr>
          <w:b/>
          <w:sz w:val="28"/>
          <w:szCs w:val="28"/>
        </w:rPr>
      </w:pPr>
    </w:p>
    <w:p w:rsidR="00A17767" w:rsidRDefault="00A17767" w:rsidP="00476ADC">
      <w:pPr>
        <w:jc w:val="center"/>
        <w:rPr>
          <w:b/>
          <w:sz w:val="28"/>
          <w:szCs w:val="28"/>
        </w:rPr>
      </w:pPr>
    </w:p>
    <w:p w:rsidR="00A17767" w:rsidRDefault="00A17767" w:rsidP="00476ADC">
      <w:pPr>
        <w:jc w:val="center"/>
        <w:rPr>
          <w:b/>
          <w:sz w:val="28"/>
          <w:szCs w:val="28"/>
        </w:rPr>
      </w:pPr>
    </w:p>
    <w:p w:rsidR="004B26AE" w:rsidRDefault="004B26AE" w:rsidP="00476ADC">
      <w:pPr>
        <w:jc w:val="center"/>
        <w:rPr>
          <w:b/>
          <w:sz w:val="28"/>
          <w:szCs w:val="28"/>
        </w:rPr>
      </w:pPr>
    </w:p>
    <w:p w:rsidR="004B26AE" w:rsidRDefault="004B26AE" w:rsidP="00476ADC">
      <w:pPr>
        <w:jc w:val="center"/>
        <w:rPr>
          <w:b/>
          <w:sz w:val="28"/>
          <w:szCs w:val="28"/>
        </w:rPr>
      </w:pPr>
    </w:p>
    <w:p w:rsidR="00A07276" w:rsidRDefault="00A07276" w:rsidP="00476ADC">
      <w:pPr>
        <w:jc w:val="center"/>
        <w:rPr>
          <w:b/>
          <w:sz w:val="28"/>
          <w:szCs w:val="28"/>
        </w:rPr>
      </w:pPr>
    </w:p>
    <w:p w:rsidR="004B26AE" w:rsidRDefault="004B26AE" w:rsidP="00476ADC">
      <w:pPr>
        <w:jc w:val="center"/>
        <w:rPr>
          <w:b/>
          <w:sz w:val="28"/>
          <w:szCs w:val="28"/>
        </w:rPr>
      </w:pPr>
    </w:p>
    <w:p w:rsidR="004B26AE" w:rsidRDefault="004B26AE" w:rsidP="00476ADC">
      <w:pPr>
        <w:jc w:val="center"/>
        <w:rPr>
          <w:b/>
          <w:sz w:val="28"/>
          <w:szCs w:val="28"/>
        </w:rPr>
      </w:pPr>
    </w:p>
    <w:p w:rsidR="004B26AE" w:rsidRDefault="004B26AE" w:rsidP="00476ADC">
      <w:pPr>
        <w:jc w:val="center"/>
        <w:rPr>
          <w:b/>
          <w:sz w:val="28"/>
          <w:szCs w:val="28"/>
        </w:rPr>
      </w:pPr>
    </w:p>
    <w:p w:rsidR="004B26AE" w:rsidRDefault="004B26AE" w:rsidP="00476ADC">
      <w:pPr>
        <w:jc w:val="center"/>
        <w:rPr>
          <w:b/>
          <w:sz w:val="28"/>
          <w:szCs w:val="28"/>
        </w:rPr>
      </w:pPr>
    </w:p>
    <w:p w:rsidR="00476ADC" w:rsidRPr="00055E46" w:rsidRDefault="00476ADC" w:rsidP="00476ADC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lastRenderedPageBreak/>
        <w:t>АННОТАЦИЯ</w:t>
      </w:r>
    </w:p>
    <w:p w:rsidR="00476ADC" w:rsidRPr="00055E46" w:rsidRDefault="00476ADC" w:rsidP="00476ADC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РАБОЧЕЙ ПРОГРАММЫ УЧЕБНОЙ ДИСЦИПЛИНЫ</w:t>
      </w:r>
    </w:p>
    <w:p w:rsidR="00476ADC" w:rsidRPr="00055E46" w:rsidRDefault="00476ADC" w:rsidP="00476ADC">
      <w:pPr>
        <w:jc w:val="center"/>
        <w:outlineLvl w:val="2"/>
        <w:rPr>
          <w:b/>
          <w:bCs/>
          <w:i/>
          <w:sz w:val="28"/>
          <w:szCs w:val="28"/>
        </w:rPr>
      </w:pPr>
    </w:p>
    <w:p w:rsidR="00476ADC" w:rsidRPr="00055E46" w:rsidRDefault="00476ADC" w:rsidP="00476ADC">
      <w:pPr>
        <w:spacing w:line="360" w:lineRule="auto"/>
        <w:jc w:val="center"/>
        <w:rPr>
          <w:b/>
          <w:bCs/>
          <w:sz w:val="28"/>
          <w:szCs w:val="28"/>
          <w:u w:val="single"/>
        </w:rPr>
      </w:pPr>
      <w:r w:rsidRPr="00055E46">
        <w:rPr>
          <w:b/>
          <w:bCs/>
          <w:sz w:val="28"/>
          <w:szCs w:val="28"/>
          <w:u w:val="single"/>
        </w:rPr>
        <w:t>ЕН.01 Элементы высшей математики</w:t>
      </w:r>
    </w:p>
    <w:p w:rsidR="00476ADC" w:rsidRPr="00055E46" w:rsidRDefault="00476ADC" w:rsidP="00476ADC">
      <w:pPr>
        <w:jc w:val="center"/>
        <w:outlineLvl w:val="2"/>
        <w:rPr>
          <w:sz w:val="28"/>
          <w:szCs w:val="28"/>
        </w:rPr>
      </w:pPr>
    </w:p>
    <w:p w:rsidR="00476ADC" w:rsidRPr="00055E46" w:rsidRDefault="00476ADC" w:rsidP="00476ADC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по специальности</w:t>
      </w:r>
    </w:p>
    <w:p w:rsidR="00476ADC" w:rsidRPr="00055E46" w:rsidRDefault="00476ADC" w:rsidP="00476ADC">
      <w:pPr>
        <w:jc w:val="center"/>
        <w:outlineLvl w:val="2"/>
        <w:rPr>
          <w:sz w:val="28"/>
          <w:szCs w:val="28"/>
        </w:rPr>
      </w:pPr>
      <w:r w:rsidRPr="00055E46">
        <w:rPr>
          <w:sz w:val="28"/>
          <w:szCs w:val="28"/>
        </w:rPr>
        <w:t>38.02.07  Банковское дело</w:t>
      </w:r>
    </w:p>
    <w:p w:rsidR="00476ADC" w:rsidRPr="00055E46" w:rsidRDefault="00476ADC" w:rsidP="00476ADC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квалификация выпускника</w:t>
      </w:r>
    </w:p>
    <w:p w:rsidR="00476ADC" w:rsidRPr="00055E46" w:rsidRDefault="00476ADC" w:rsidP="00476ADC">
      <w:pPr>
        <w:tabs>
          <w:tab w:val="center" w:pos="5019"/>
          <w:tab w:val="left" w:pos="6405"/>
        </w:tabs>
        <w:spacing w:after="120"/>
        <w:jc w:val="center"/>
        <w:rPr>
          <w:sz w:val="28"/>
          <w:szCs w:val="28"/>
        </w:rPr>
      </w:pPr>
      <w:r w:rsidRPr="00055E46">
        <w:rPr>
          <w:sz w:val="28"/>
          <w:szCs w:val="28"/>
        </w:rPr>
        <w:t>Специалист банковского дела</w:t>
      </w:r>
    </w:p>
    <w:p w:rsidR="00476ADC" w:rsidRPr="00055E46" w:rsidRDefault="00476ADC" w:rsidP="00476ADC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форма обучения</w:t>
      </w:r>
    </w:p>
    <w:p w:rsidR="00476ADC" w:rsidRPr="00055E46" w:rsidRDefault="00476ADC" w:rsidP="00476ADC">
      <w:pPr>
        <w:jc w:val="center"/>
        <w:outlineLvl w:val="2"/>
        <w:rPr>
          <w:sz w:val="28"/>
          <w:szCs w:val="28"/>
        </w:rPr>
      </w:pPr>
      <w:r w:rsidRPr="00055E46">
        <w:rPr>
          <w:sz w:val="28"/>
          <w:szCs w:val="28"/>
        </w:rPr>
        <w:t xml:space="preserve">очная </w:t>
      </w:r>
    </w:p>
    <w:p w:rsidR="00476ADC" w:rsidRPr="00055E46" w:rsidRDefault="00476ADC" w:rsidP="00476ADC">
      <w:pPr>
        <w:ind w:firstLine="709"/>
        <w:jc w:val="center"/>
        <w:outlineLvl w:val="2"/>
        <w:rPr>
          <w:sz w:val="28"/>
          <w:szCs w:val="28"/>
        </w:rPr>
      </w:pPr>
    </w:p>
    <w:p w:rsidR="00476ADC" w:rsidRPr="00055E46" w:rsidRDefault="000D5906" w:rsidP="00476ADC">
      <w:pPr>
        <w:pStyle w:val="a3"/>
        <w:numPr>
          <w:ilvl w:val="0"/>
          <w:numId w:val="1"/>
        </w:num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 </w:t>
      </w:r>
      <w:r w:rsidR="00AF79E6" w:rsidRPr="00055E46">
        <w:rPr>
          <w:b/>
          <w:sz w:val="28"/>
          <w:szCs w:val="28"/>
        </w:rPr>
        <w:t xml:space="preserve">И ЗАДАЧИ </w:t>
      </w:r>
      <w:r w:rsidR="00476ADC" w:rsidRPr="00055E46">
        <w:rPr>
          <w:b/>
          <w:sz w:val="28"/>
          <w:szCs w:val="28"/>
        </w:rPr>
        <w:t>ОСВОЕНИЯ ДИСЦИПЛИНЫ</w:t>
      </w:r>
    </w:p>
    <w:p w:rsidR="00476ADC" w:rsidRPr="00055E46" w:rsidRDefault="00476ADC" w:rsidP="00476ADC">
      <w:pPr>
        <w:tabs>
          <w:tab w:val="left" w:pos="2520"/>
        </w:tabs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1.1</w:t>
      </w:r>
      <w:r w:rsidR="00AF79E6" w:rsidRPr="00055E46">
        <w:rPr>
          <w:sz w:val="28"/>
          <w:szCs w:val="28"/>
        </w:rPr>
        <w:t>.</w:t>
      </w:r>
      <w:r w:rsidRPr="00055E46">
        <w:rPr>
          <w:sz w:val="28"/>
          <w:szCs w:val="28"/>
        </w:rPr>
        <w:t xml:space="preserve"> Целью освоения  дисциплины «Элементы высшей математики» является обеспечение базовой математической подготовки студентов, позволяющей успешно решать современные проблемы будущей профессиональной деятельности. </w:t>
      </w:r>
    </w:p>
    <w:p w:rsidR="00476ADC" w:rsidRPr="00055E46" w:rsidRDefault="00AF79E6" w:rsidP="00476ADC">
      <w:pPr>
        <w:tabs>
          <w:tab w:val="left" w:pos="2520"/>
        </w:tabs>
        <w:ind w:firstLine="72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1.2. </w:t>
      </w:r>
      <w:r w:rsidR="00476ADC" w:rsidRPr="00055E46">
        <w:rPr>
          <w:sz w:val="28"/>
          <w:szCs w:val="28"/>
        </w:rPr>
        <w:t>Задачи дисциплины состоят, во-первых, в обучении студентов основным элементам современной математики, формировании математического мировоззрения, развитии научного, логического мышления, необходимого в дальнейшей работе по специальности; во-вторых, в овладении студентами достаточным количеством математических методов, выработке твердых навыков решения математических задач, навыков самостоятельной работы с математической литературой, умений провести вычислительный расчет и использовать полученные знания при изучении общенаучных дисциплин и дисциплин специальности.</w:t>
      </w:r>
    </w:p>
    <w:p w:rsidR="00476ADC" w:rsidRPr="00055E46" w:rsidRDefault="00476ADC" w:rsidP="00476ADC">
      <w:pPr>
        <w:shd w:val="clear" w:color="auto" w:fill="FFFFFF"/>
        <w:jc w:val="center"/>
        <w:rPr>
          <w:b/>
          <w:sz w:val="28"/>
          <w:szCs w:val="28"/>
        </w:rPr>
      </w:pPr>
    </w:p>
    <w:p w:rsidR="00476ADC" w:rsidRPr="00055E46" w:rsidRDefault="00476ADC" w:rsidP="00476ADC">
      <w:pPr>
        <w:pStyle w:val="a3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МЕСТО ДИСЦИПЛИНЫ В СТРУКТУРЕ ППССЗ</w:t>
      </w:r>
    </w:p>
    <w:p w:rsidR="00476ADC" w:rsidRPr="00055E46" w:rsidRDefault="00476ADC" w:rsidP="00476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 Дисциплина «Элементы высшей математики» относится к математическому и  общему естественнонаучному  учебному  циклу. Она базируется на курсах алгебры и геометрии средней общеобразовательной школы.</w:t>
      </w:r>
    </w:p>
    <w:p w:rsidR="00476ADC" w:rsidRPr="00055E46" w:rsidRDefault="00476ADC" w:rsidP="00476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Дисциплины, для которых данная дисциплина является предшествующей «Финансовая математика».</w:t>
      </w:r>
    </w:p>
    <w:p w:rsidR="00476ADC" w:rsidRPr="00055E46" w:rsidRDefault="00476ADC" w:rsidP="00476ADC">
      <w:pPr>
        <w:ind w:firstLine="709"/>
        <w:jc w:val="center"/>
        <w:rPr>
          <w:b/>
          <w:sz w:val="28"/>
          <w:szCs w:val="28"/>
        </w:rPr>
      </w:pPr>
    </w:p>
    <w:p w:rsidR="00476ADC" w:rsidRPr="00055E46" w:rsidRDefault="00476ADC" w:rsidP="00476ADC">
      <w:pPr>
        <w:pStyle w:val="a3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ТРЕБОВАНИЯ К УРОВНЮ ОСВОЕНИЯ СОДЕРЖАНИЯ ДИСЦИПЛИНЫ</w:t>
      </w:r>
    </w:p>
    <w:p w:rsidR="00476ADC" w:rsidRPr="00055E46" w:rsidRDefault="00476ADC" w:rsidP="00476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3.1</w:t>
      </w:r>
      <w:r w:rsidR="00CA03D0" w:rsidRPr="00055E46">
        <w:rPr>
          <w:sz w:val="28"/>
          <w:szCs w:val="28"/>
        </w:rPr>
        <w:t>.</w:t>
      </w:r>
      <w:r w:rsidRPr="00055E46">
        <w:rPr>
          <w:sz w:val="28"/>
          <w:szCs w:val="28"/>
        </w:rPr>
        <w:t xml:space="preserve"> Процесс изучения дисциплины направлен на формирование следующих компетенций или их составляющих: </w:t>
      </w:r>
    </w:p>
    <w:p w:rsidR="00476ADC" w:rsidRPr="00055E46" w:rsidRDefault="00D53981" w:rsidP="00476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 </w:t>
      </w:r>
      <w:r w:rsidR="00476ADC" w:rsidRPr="00055E46">
        <w:rPr>
          <w:sz w:val="28"/>
          <w:szCs w:val="28"/>
        </w:rPr>
        <w:t>1: Выбирать способы решения задач профессиональной деятельности применительно к различным контекстам.</w:t>
      </w:r>
    </w:p>
    <w:p w:rsidR="00476ADC" w:rsidRPr="00055E46" w:rsidRDefault="00D53981" w:rsidP="00476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 </w:t>
      </w:r>
      <w:r w:rsidR="00476ADC" w:rsidRPr="00055E46">
        <w:rPr>
          <w:sz w:val="28"/>
          <w:szCs w:val="28"/>
        </w:rPr>
        <w:t>2: Осуществлять поиск, анализ и интерпретацию информации, необходимой для выполнения задач профессиональной деятельности.</w:t>
      </w:r>
    </w:p>
    <w:p w:rsidR="00CA03D0" w:rsidRPr="00055E46" w:rsidRDefault="00CA03D0" w:rsidP="00CA03D0">
      <w:pPr>
        <w:pStyle w:val="a3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Результаты освоения дисциплины</w:t>
      </w:r>
    </w:p>
    <w:p w:rsidR="00476ADC" w:rsidRPr="00055E46" w:rsidRDefault="00476ADC" w:rsidP="00CA03D0">
      <w:pPr>
        <w:jc w:val="both"/>
        <w:rPr>
          <w:sz w:val="28"/>
          <w:szCs w:val="28"/>
        </w:rPr>
      </w:pPr>
      <w:r w:rsidRPr="00055E46">
        <w:rPr>
          <w:sz w:val="28"/>
          <w:szCs w:val="28"/>
        </w:rPr>
        <w:lastRenderedPageBreak/>
        <w:t xml:space="preserve">В результате освоения  данной дисциплины </w:t>
      </w:r>
      <w:r w:rsidR="00CA03D0" w:rsidRPr="00055E46">
        <w:rPr>
          <w:sz w:val="28"/>
          <w:szCs w:val="28"/>
        </w:rPr>
        <w:t>обучающийся</w:t>
      </w:r>
      <w:r w:rsidRPr="00055E46">
        <w:rPr>
          <w:sz w:val="28"/>
          <w:szCs w:val="28"/>
        </w:rPr>
        <w:t xml:space="preserve"> долж</w:t>
      </w:r>
      <w:r w:rsidR="00CA03D0" w:rsidRPr="00055E46">
        <w:rPr>
          <w:sz w:val="28"/>
          <w:szCs w:val="28"/>
        </w:rPr>
        <w:t>ен</w:t>
      </w:r>
      <w:r w:rsidRPr="00055E46">
        <w:rPr>
          <w:sz w:val="28"/>
          <w:szCs w:val="28"/>
        </w:rPr>
        <w:t>:</w:t>
      </w:r>
    </w:p>
    <w:p w:rsidR="00476ADC" w:rsidRPr="00055E46" w:rsidRDefault="00CA03D0" w:rsidP="00476ADC">
      <w:pPr>
        <w:tabs>
          <w:tab w:val="left" w:pos="2520"/>
        </w:tabs>
        <w:ind w:left="72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З</w:t>
      </w:r>
      <w:r w:rsidR="00476ADC" w:rsidRPr="00055E46">
        <w:rPr>
          <w:sz w:val="28"/>
          <w:szCs w:val="28"/>
        </w:rPr>
        <w:t>нать:</w:t>
      </w:r>
    </w:p>
    <w:p w:rsidR="00476ADC" w:rsidRPr="00055E46" w:rsidRDefault="00476ADC" w:rsidP="00483145">
      <w:pPr>
        <w:numPr>
          <w:ilvl w:val="0"/>
          <w:numId w:val="42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основные понятия линейной алгебры и аналитической геометрии</w:t>
      </w:r>
    </w:p>
    <w:p w:rsidR="00476ADC" w:rsidRPr="00055E46" w:rsidRDefault="00476ADC" w:rsidP="00483145">
      <w:pPr>
        <w:numPr>
          <w:ilvl w:val="0"/>
          <w:numId w:val="42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основные понятия и методы математического анализа</w:t>
      </w:r>
    </w:p>
    <w:p w:rsidR="00476ADC" w:rsidRPr="00055E46" w:rsidRDefault="00476ADC" w:rsidP="00483145">
      <w:pPr>
        <w:numPr>
          <w:ilvl w:val="0"/>
          <w:numId w:val="42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виды задач линейного программирования и алгоритм их моделирования</w:t>
      </w:r>
    </w:p>
    <w:p w:rsidR="00476ADC" w:rsidRPr="00055E46" w:rsidRDefault="00CA03D0" w:rsidP="00476ADC">
      <w:pPr>
        <w:tabs>
          <w:tab w:val="left" w:pos="2520"/>
        </w:tabs>
        <w:ind w:left="72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У</w:t>
      </w:r>
      <w:r w:rsidR="00476ADC" w:rsidRPr="00055E46">
        <w:rPr>
          <w:sz w:val="28"/>
          <w:szCs w:val="28"/>
        </w:rPr>
        <w:t>меть:</w:t>
      </w:r>
    </w:p>
    <w:p w:rsidR="00476ADC" w:rsidRPr="00055E46" w:rsidRDefault="00476ADC" w:rsidP="00483145">
      <w:pPr>
        <w:numPr>
          <w:ilvl w:val="0"/>
          <w:numId w:val="43"/>
        </w:numPr>
        <w:tabs>
          <w:tab w:val="clear" w:pos="1440"/>
          <w:tab w:val="num" w:pos="284"/>
          <w:tab w:val="left" w:pos="2520"/>
        </w:tabs>
        <w:ind w:left="0" w:firstLine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решать системы линейных уравнений</w:t>
      </w:r>
    </w:p>
    <w:p w:rsidR="00476ADC" w:rsidRPr="00055E46" w:rsidRDefault="00476ADC" w:rsidP="00483145">
      <w:pPr>
        <w:numPr>
          <w:ilvl w:val="0"/>
          <w:numId w:val="43"/>
        </w:numPr>
        <w:tabs>
          <w:tab w:val="clear" w:pos="1440"/>
          <w:tab w:val="num" w:pos="284"/>
          <w:tab w:val="left" w:pos="2520"/>
        </w:tabs>
        <w:ind w:left="0" w:firstLine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производить действия над векторами</w:t>
      </w:r>
    </w:p>
    <w:p w:rsidR="00476ADC" w:rsidRPr="00055E46" w:rsidRDefault="00476ADC" w:rsidP="00483145">
      <w:pPr>
        <w:numPr>
          <w:ilvl w:val="0"/>
          <w:numId w:val="43"/>
        </w:numPr>
        <w:tabs>
          <w:tab w:val="clear" w:pos="1440"/>
          <w:tab w:val="num" w:pos="284"/>
          <w:tab w:val="left" w:pos="2520"/>
        </w:tabs>
        <w:ind w:left="0" w:firstLine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составлять </w:t>
      </w:r>
      <w:r w:rsidR="000D5906">
        <w:rPr>
          <w:sz w:val="28"/>
          <w:szCs w:val="28"/>
        </w:rPr>
        <w:t>уравнения прямых и определять их</w:t>
      </w:r>
      <w:r w:rsidRPr="00055E46">
        <w:rPr>
          <w:sz w:val="28"/>
          <w:szCs w:val="28"/>
        </w:rPr>
        <w:t xml:space="preserve"> взаимное расположение</w:t>
      </w:r>
    </w:p>
    <w:p w:rsidR="00476ADC" w:rsidRPr="00055E46" w:rsidRDefault="00476ADC" w:rsidP="00483145">
      <w:pPr>
        <w:numPr>
          <w:ilvl w:val="0"/>
          <w:numId w:val="43"/>
        </w:numPr>
        <w:tabs>
          <w:tab w:val="clear" w:pos="1440"/>
          <w:tab w:val="num" w:pos="284"/>
          <w:tab w:val="left" w:pos="2520"/>
        </w:tabs>
        <w:ind w:left="0" w:firstLine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вычислять пределы функций</w:t>
      </w:r>
    </w:p>
    <w:p w:rsidR="00476ADC" w:rsidRPr="00055E46" w:rsidRDefault="00476ADC" w:rsidP="00483145">
      <w:pPr>
        <w:numPr>
          <w:ilvl w:val="0"/>
          <w:numId w:val="43"/>
        </w:numPr>
        <w:tabs>
          <w:tab w:val="clear" w:pos="1440"/>
          <w:tab w:val="num" w:pos="284"/>
          <w:tab w:val="left" w:pos="2520"/>
        </w:tabs>
        <w:ind w:left="0" w:firstLine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дифференцировать и интегрировать функции</w:t>
      </w:r>
    </w:p>
    <w:p w:rsidR="00476ADC" w:rsidRPr="00055E46" w:rsidRDefault="00476ADC" w:rsidP="00483145">
      <w:pPr>
        <w:numPr>
          <w:ilvl w:val="0"/>
          <w:numId w:val="43"/>
        </w:numPr>
        <w:tabs>
          <w:tab w:val="clear" w:pos="1440"/>
          <w:tab w:val="num" w:pos="284"/>
          <w:tab w:val="left" w:pos="2520"/>
        </w:tabs>
        <w:ind w:left="0" w:firstLine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моделировать и решать задачи линейного программирования</w:t>
      </w:r>
    </w:p>
    <w:p w:rsidR="00476ADC" w:rsidRPr="00055E46" w:rsidRDefault="00476ADC" w:rsidP="00476ADC">
      <w:pPr>
        <w:tabs>
          <w:tab w:val="left" w:pos="2520"/>
        </w:tabs>
        <w:ind w:left="720"/>
        <w:jc w:val="both"/>
        <w:rPr>
          <w:b/>
          <w:sz w:val="28"/>
          <w:szCs w:val="28"/>
        </w:rPr>
      </w:pPr>
    </w:p>
    <w:p w:rsidR="00476ADC" w:rsidRPr="00055E46" w:rsidRDefault="00476ADC" w:rsidP="00476ADC">
      <w:pPr>
        <w:ind w:firstLine="709"/>
        <w:jc w:val="center"/>
        <w:rPr>
          <w:sz w:val="28"/>
          <w:szCs w:val="28"/>
        </w:rPr>
      </w:pPr>
    </w:p>
    <w:p w:rsidR="00476ADC" w:rsidRPr="00055E46" w:rsidRDefault="00476ADC" w:rsidP="00476ADC">
      <w:pPr>
        <w:shd w:val="clear" w:color="auto" w:fill="FFFFFF"/>
        <w:tabs>
          <w:tab w:val="left" w:pos="0"/>
          <w:tab w:val="left" w:leader="underscore" w:pos="9317"/>
        </w:tabs>
        <w:jc w:val="center"/>
        <w:rPr>
          <w:b/>
          <w:spacing w:val="-1"/>
          <w:sz w:val="28"/>
          <w:szCs w:val="28"/>
        </w:rPr>
      </w:pPr>
      <w:r w:rsidRPr="00055E46">
        <w:rPr>
          <w:b/>
          <w:spacing w:val="-1"/>
          <w:sz w:val="28"/>
          <w:szCs w:val="28"/>
        </w:rPr>
        <w:t>4. СОДЕРЖАНИЕ ДИСЦИПЛИНЫ</w:t>
      </w:r>
    </w:p>
    <w:p w:rsidR="00476ADC" w:rsidRPr="00055E46" w:rsidRDefault="00476ADC" w:rsidP="00476ADC">
      <w:pPr>
        <w:tabs>
          <w:tab w:val="left" w:pos="708"/>
        </w:tabs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 Основные разделы дисциплины:</w:t>
      </w:r>
    </w:p>
    <w:p w:rsidR="00476ADC" w:rsidRPr="00055E46" w:rsidRDefault="00476ADC" w:rsidP="00476ADC">
      <w:pPr>
        <w:rPr>
          <w:sz w:val="28"/>
          <w:szCs w:val="28"/>
        </w:rPr>
      </w:pPr>
      <w:r w:rsidRPr="00055E46">
        <w:rPr>
          <w:sz w:val="28"/>
          <w:szCs w:val="28"/>
        </w:rPr>
        <w:t>Раздел 1.Основы дискретной математики</w:t>
      </w:r>
      <w:r w:rsidR="00D53981">
        <w:rPr>
          <w:sz w:val="28"/>
          <w:szCs w:val="28"/>
        </w:rPr>
        <w:t>.</w:t>
      </w:r>
    </w:p>
    <w:p w:rsidR="00476ADC" w:rsidRPr="00055E46" w:rsidRDefault="00476ADC" w:rsidP="00476ADC">
      <w:pPr>
        <w:rPr>
          <w:sz w:val="28"/>
          <w:szCs w:val="28"/>
        </w:rPr>
      </w:pPr>
      <w:r w:rsidRPr="00055E46">
        <w:rPr>
          <w:sz w:val="28"/>
          <w:szCs w:val="28"/>
        </w:rPr>
        <w:t>Раздел 2. Элементы линейной алгебры</w:t>
      </w:r>
      <w:r w:rsidR="00D53981">
        <w:rPr>
          <w:sz w:val="28"/>
          <w:szCs w:val="28"/>
        </w:rPr>
        <w:t>.</w:t>
      </w:r>
    </w:p>
    <w:p w:rsidR="00476ADC" w:rsidRPr="00055E46" w:rsidRDefault="00476ADC" w:rsidP="00476ADC">
      <w:pPr>
        <w:rPr>
          <w:sz w:val="28"/>
          <w:szCs w:val="28"/>
        </w:rPr>
      </w:pPr>
      <w:r w:rsidRPr="00055E46">
        <w:rPr>
          <w:sz w:val="28"/>
          <w:szCs w:val="28"/>
        </w:rPr>
        <w:t>Раздел 3. Элементы векторной алгебры и аналитической геометрии</w:t>
      </w:r>
      <w:r w:rsidR="00D53981">
        <w:rPr>
          <w:sz w:val="28"/>
          <w:szCs w:val="28"/>
        </w:rPr>
        <w:t>.</w:t>
      </w:r>
    </w:p>
    <w:p w:rsidR="00476ADC" w:rsidRPr="00055E46" w:rsidRDefault="00476ADC" w:rsidP="00476ADC">
      <w:pPr>
        <w:rPr>
          <w:sz w:val="28"/>
          <w:szCs w:val="28"/>
        </w:rPr>
      </w:pPr>
      <w:r w:rsidRPr="00055E46">
        <w:rPr>
          <w:sz w:val="28"/>
          <w:szCs w:val="28"/>
        </w:rPr>
        <w:t>Раздел 4. Элементы теории вероятности и математической статистики</w:t>
      </w:r>
      <w:r w:rsidR="00D53981">
        <w:rPr>
          <w:sz w:val="28"/>
          <w:szCs w:val="28"/>
        </w:rPr>
        <w:t>.</w:t>
      </w:r>
    </w:p>
    <w:p w:rsidR="00476ADC" w:rsidRPr="00055E46" w:rsidRDefault="00476ADC" w:rsidP="00476ADC">
      <w:pPr>
        <w:rPr>
          <w:sz w:val="28"/>
          <w:szCs w:val="28"/>
        </w:rPr>
      </w:pPr>
    </w:p>
    <w:p w:rsidR="00476ADC" w:rsidRPr="00055E46" w:rsidRDefault="00476ADC" w:rsidP="00476ADC">
      <w:pPr>
        <w:spacing w:line="360" w:lineRule="auto"/>
        <w:jc w:val="both"/>
        <w:rPr>
          <w:sz w:val="28"/>
          <w:szCs w:val="28"/>
        </w:rPr>
      </w:pPr>
    </w:p>
    <w:p w:rsidR="00476ADC" w:rsidRPr="00055E46" w:rsidRDefault="00476ADC" w:rsidP="00476ADC">
      <w:pPr>
        <w:spacing w:line="360" w:lineRule="auto"/>
        <w:jc w:val="both"/>
        <w:rPr>
          <w:sz w:val="28"/>
          <w:szCs w:val="28"/>
        </w:rPr>
      </w:pPr>
    </w:p>
    <w:p w:rsidR="00476ADC" w:rsidRPr="00055E46" w:rsidRDefault="00476ADC" w:rsidP="00476ADC">
      <w:pPr>
        <w:spacing w:line="360" w:lineRule="auto"/>
        <w:jc w:val="both"/>
        <w:rPr>
          <w:sz w:val="28"/>
          <w:szCs w:val="28"/>
        </w:rPr>
      </w:pPr>
      <w:r w:rsidRPr="00055E46">
        <w:rPr>
          <w:spacing w:val="-2"/>
          <w:sz w:val="28"/>
          <w:szCs w:val="28"/>
        </w:rPr>
        <w:t xml:space="preserve">Автор: </w:t>
      </w:r>
      <w:r w:rsidRPr="00055E46">
        <w:rPr>
          <w:sz w:val="28"/>
          <w:szCs w:val="28"/>
        </w:rPr>
        <w:t xml:space="preserve">   ст. преподаватель        Курманова Е.Н</w:t>
      </w:r>
    </w:p>
    <w:p w:rsidR="00476ADC" w:rsidRPr="00055E46" w:rsidRDefault="00476ADC" w:rsidP="00476ADC">
      <w:pPr>
        <w:rPr>
          <w:sz w:val="28"/>
          <w:szCs w:val="28"/>
        </w:rPr>
      </w:pPr>
    </w:p>
    <w:p w:rsidR="00476ADC" w:rsidRPr="00055E46" w:rsidRDefault="00476ADC" w:rsidP="00476ADC">
      <w:pPr>
        <w:rPr>
          <w:sz w:val="28"/>
          <w:szCs w:val="28"/>
        </w:rPr>
      </w:pPr>
    </w:p>
    <w:p w:rsidR="00476ADC" w:rsidRPr="00055E46" w:rsidRDefault="00476ADC" w:rsidP="00476ADC">
      <w:pPr>
        <w:rPr>
          <w:sz w:val="28"/>
          <w:szCs w:val="28"/>
        </w:rPr>
      </w:pPr>
    </w:p>
    <w:p w:rsidR="00476ADC" w:rsidRPr="00055E46" w:rsidRDefault="00476ADC" w:rsidP="00476ADC">
      <w:pPr>
        <w:rPr>
          <w:sz w:val="28"/>
          <w:szCs w:val="28"/>
        </w:rPr>
      </w:pPr>
    </w:p>
    <w:p w:rsidR="00476ADC" w:rsidRPr="00055E46" w:rsidRDefault="00476ADC" w:rsidP="00476ADC">
      <w:pPr>
        <w:rPr>
          <w:sz w:val="28"/>
          <w:szCs w:val="28"/>
        </w:rPr>
      </w:pPr>
    </w:p>
    <w:p w:rsidR="00476ADC" w:rsidRPr="00055E46" w:rsidRDefault="00476ADC" w:rsidP="00476ADC">
      <w:pPr>
        <w:rPr>
          <w:sz w:val="28"/>
          <w:szCs w:val="28"/>
        </w:rPr>
      </w:pPr>
    </w:p>
    <w:p w:rsidR="00476ADC" w:rsidRPr="00055E46" w:rsidRDefault="00476ADC" w:rsidP="00476ADC">
      <w:pPr>
        <w:rPr>
          <w:sz w:val="28"/>
          <w:szCs w:val="28"/>
        </w:rPr>
      </w:pPr>
    </w:p>
    <w:p w:rsidR="00476ADC" w:rsidRPr="00055E46" w:rsidRDefault="00476ADC" w:rsidP="00476ADC">
      <w:pPr>
        <w:rPr>
          <w:sz w:val="28"/>
          <w:szCs w:val="28"/>
        </w:rPr>
      </w:pPr>
    </w:p>
    <w:p w:rsidR="00476ADC" w:rsidRPr="00055E46" w:rsidRDefault="00476ADC" w:rsidP="00476ADC">
      <w:pPr>
        <w:rPr>
          <w:sz w:val="28"/>
          <w:szCs w:val="28"/>
        </w:rPr>
      </w:pPr>
    </w:p>
    <w:p w:rsidR="00476ADC" w:rsidRPr="00055E46" w:rsidRDefault="00476ADC" w:rsidP="00476ADC">
      <w:pPr>
        <w:rPr>
          <w:sz w:val="28"/>
          <w:szCs w:val="28"/>
        </w:rPr>
      </w:pPr>
    </w:p>
    <w:p w:rsidR="00476ADC" w:rsidRPr="00055E46" w:rsidRDefault="00476ADC" w:rsidP="00476ADC">
      <w:pPr>
        <w:rPr>
          <w:sz w:val="28"/>
          <w:szCs w:val="28"/>
        </w:rPr>
      </w:pPr>
    </w:p>
    <w:p w:rsidR="00476ADC" w:rsidRPr="00055E46" w:rsidRDefault="00476ADC" w:rsidP="00476ADC">
      <w:pPr>
        <w:rPr>
          <w:sz w:val="28"/>
          <w:szCs w:val="28"/>
        </w:rPr>
      </w:pPr>
    </w:p>
    <w:p w:rsidR="00476ADC" w:rsidRPr="00055E46" w:rsidRDefault="00476ADC" w:rsidP="00476ADC">
      <w:pPr>
        <w:rPr>
          <w:sz w:val="28"/>
          <w:szCs w:val="28"/>
        </w:rPr>
      </w:pPr>
    </w:p>
    <w:p w:rsidR="00CA03D0" w:rsidRPr="00055E46" w:rsidRDefault="00CA03D0" w:rsidP="00476ADC">
      <w:pPr>
        <w:rPr>
          <w:sz w:val="28"/>
          <w:szCs w:val="28"/>
        </w:rPr>
      </w:pPr>
    </w:p>
    <w:p w:rsidR="00CA03D0" w:rsidRPr="00055E46" w:rsidRDefault="00CA03D0" w:rsidP="00476ADC">
      <w:pPr>
        <w:rPr>
          <w:sz w:val="28"/>
          <w:szCs w:val="28"/>
        </w:rPr>
      </w:pPr>
    </w:p>
    <w:p w:rsidR="00CA03D0" w:rsidRPr="00055E46" w:rsidRDefault="00CA03D0" w:rsidP="00476ADC">
      <w:pPr>
        <w:rPr>
          <w:sz w:val="28"/>
          <w:szCs w:val="28"/>
        </w:rPr>
      </w:pPr>
    </w:p>
    <w:p w:rsidR="00CA03D0" w:rsidRPr="00055E46" w:rsidRDefault="00CA03D0" w:rsidP="00476ADC">
      <w:pPr>
        <w:rPr>
          <w:sz w:val="28"/>
          <w:szCs w:val="28"/>
        </w:rPr>
      </w:pPr>
    </w:p>
    <w:p w:rsidR="00CA03D0" w:rsidRPr="00055E46" w:rsidRDefault="00CA03D0" w:rsidP="00476ADC">
      <w:pPr>
        <w:rPr>
          <w:sz w:val="28"/>
          <w:szCs w:val="28"/>
        </w:rPr>
      </w:pPr>
    </w:p>
    <w:p w:rsidR="00CA03D0" w:rsidRPr="00055E46" w:rsidRDefault="00CA03D0" w:rsidP="00476ADC">
      <w:pPr>
        <w:rPr>
          <w:sz w:val="28"/>
          <w:szCs w:val="28"/>
        </w:rPr>
      </w:pPr>
    </w:p>
    <w:p w:rsidR="00476ADC" w:rsidRPr="00055E46" w:rsidRDefault="00476ADC" w:rsidP="00476ADC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lastRenderedPageBreak/>
        <w:t>АННОТАЦИЯ</w:t>
      </w:r>
    </w:p>
    <w:p w:rsidR="00476ADC" w:rsidRPr="00055E46" w:rsidRDefault="00476ADC" w:rsidP="00476ADC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РАБОЧЕЙ ПРОГРАММЫ УЧЕБНОЙ ДИСЦИПЛИНЫ</w:t>
      </w:r>
    </w:p>
    <w:p w:rsidR="00476ADC" w:rsidRPr="00055E46" w:rsidRDefault="00476ADC" w:rsidP="00476ADC">
      <w:pPr>
        <w:jc w:val="center"/>
        <w:outlineLvl w:val="2"/>
        <w:rPr>
          <w:b/>
          <w:bCs/>
          <w:i/>
          <w:sz w:val="28"/>
          <w:szCs w:val="28"/>
        </w:rPr>
      </w:pPr>
    </w:p>
    <w:p w:rsidR="00476ADC" w:rsidRPr="00055E46" w:rsidRDefault="00476ADC" w:rsidP="00476ADC">
      <w:pPr>
        <w:jc w:val="center"/>
        <w:rPr>
          <w:b/>
          <w:caps/>
          <w:sz w:val="28"/>
          <w:szCs w:val="28"/>
          <w:u w:val="single"/>
        </w:rPr>
      </w:pPr>
      <w:r w:rsidRPr="00055E46">
        <w:rPr>
          <w:b/>
          <w:bCs/>
          <w:sz w:val="28"/>
          <w:szCs w:val="28"/>
          <w:u w:val="single"/>
        </w:rPr>
        <w:t>ЕН. 02 Финансовая математика</w:t>
      </w:r>
    </w:p>
    <w:p w:rsidR="00476ADC" w:rsidRPr="00055E46" w:rsidRDefault="00476ADC" w:rsidP="00476ADC">
      <w:pPr>
        <w:jc w:val="center"/>
        <w:outlineLvl w:val="2"/>
        <w:rPr>
          <w:sz w:val="28"/>
          <w:szCs w:val="28"/>
        </w:rPr>
      </w:pPr>
    </w:p>
    <w:p w:rsidR="00476ADC" w:rsidRPr="00055E46" w:rsidRDefault="00476ADC" w:rsidP="00476ADC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по специальности</w:t>
      </w:r>
    </w:p>
    <w:p w:rsidR="00476ADC" w:rsidRPr="00055E46" w:rsidRDefault="00476ADC" w:rsidP="00476ADC">
      <w:pPr>
        <w:jc w:val="center"/>
        <w:outlineLvl w:val="2"/>
        <w:rPr>
          <w:sz w:val="28"/>
          <w:szCs w:val="28"/>
        </w:rPr>
      </w:pPr>
      <w:r w:rsidRPr="00055E46">
        <w:rPr>
          <w:sz w:val="28"/>
          <w:szCs w:val="28"/>
        </w:rPr>
        <w:t>38.02.07  Банковское дело</w:t>
      </w:r>
    </w:p>
    <w:p w:rsidR="00476ADC" w:rsidRPr="00055E46" w:rsidRDefault="00476ADC" w:rsidP="00476ADC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квалификация выпускника</w:t>
      </w:r>
    </w:p>
    <w:p w:rsidR="00476ADC" w:rsidRPr="00055E46" w:rsidRDefault="00476ADC" w:rsidP="00476ADC">
      <w:pPr>
        <w:tabs>
          <w:tab w:val="center" w:pos="5019"/>
          <w:tab w:val="left" w:pos="6405"/>
        </w:tabs>
        <w:spacing w:after="120"/>
        <w:jc w:val="center"/>
        <w:rPr>
          <w:sz w:val="28"/>
          <w:szCs w:val="28"/>
        </w:rPr>
      </w:pPr>
      <w:r w:rsidRPr="00055E46">
        <w:rPr>
          <w:sz w:val="28"/>
          <w:szCs w:val="28"/>
        </w:rPr>
        <w:t>Специалист банковского дела</w:t>
      </w:r>
    </w:p>
    <w:p w:rsidR="00476ADC" w:rsidRPr="00055E46" w:rsidRDefault="00476ADC" w:rsidP="00476ADC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форма обучения</w:t>
      </w:r>
    </w:p>
    <w:p w:rsidR="00476ADC" w:rsidRPr="00055E46" w:rsidRDefault="00476ADC" w:rsidP="00476ADC">
      <w:pPr>
        <w:jc w:val="center"/>
        <w:outlineLvl w:val="2"/>
        <w:rPr>
          <w:sz w:val="28"/>
          <w:szCs w:val="28"/>
        </w:rPr>
      </w:pPr>
      <w:r w:rsidRPr="00055E46">
        <w:rPr>
          <w:sz w:val="28"/>
          <w:szCs w:val="28"/>
        </w:rPr>
        <w:t xml:space="preserve">очная </w:t>
      </w:r>
    </w:p>
    <w:p w:rsidR="00476ADC" w:rsidRPr="00055E46" w:rsidRDefault="00476ADC" w:rsidP="00476ADC">
      <w:pPr>
        <w:ind w:firstLine="709"/>
        <w:jc w:val="center"/>
        <w:rPr>
          <w:b/>
          <w:sz w:val="28"/>
          <w:szCs w:val="28"/>
        </w:rPr>
      </w:pPr>
    </w:p>
    <w:p w:rsidR="00476ADC" w:rsidRPr="00055E46" w:rsidRDefault="00476ADC" w:rsidP="00476ADC">
      <w:pPr>
        <w:ind w:firstLine="709"/>
        <w:jc w:val="center"/>
        <w:outlineLvl w:val="2"/>
        <w:rPr>
          <w:sz w:val="28"/>
          <w:szCs w:val="28"/>
        </w:rPr>
      </w:pPr>
    </w:p>
    <w:p w:rsidR="00476ADC" w:rsidRPr="00055E46" w:rsidRDefault="00476ADC" w:rsidP="00483145">
      <w:pPr>
        <w:numPr>
          <w:ilvl w:val="0"/>
          <w:numId w:val="2"/>
        </w:numPr>
        <w:shd w:val="clear" w:color="auto" w:fill="FFFFFF"/>
        <w:ind w:left="0" w:firstLine="709"/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ЦЕЛЬ И ЗАДАЧИ ОСВОЕНИЯ ДИСЦИПЛИНЫ</w:t>
      </w:r>
    </w:p>
    <w:p w:rsidR="00476ADC" w:rsidRPr="00055E46" w:rsidRDefault="00476ADC" w:rsidP="00CF6F3D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055E46">
        <w:rPr>
          <w:color w:val="1D1B11"/>
          <w:spacing w:val="-1"/>
          <w:sz w:val="28"/>
          <w:szCs w:val="28"/>
        </w:rPr>
        <w:t>1.1. Цель</w:t>
      </w:r>
      <w:r w:rsidR="00977C03">
        <w:rPr>
          <w:color w:val="1D1B11"/>
          <w:spacing w:val="-1"/>
          <w:sz w:val="28"/>
          <w:szCs w:val="28"/>
        </w:rPr>
        <w:t>ю освоения дисциплины является</w:t>
      </w:r>
      <w:r w:rsidR="00CF6F3D" w:rsidRPr="00055E46">
        <w:rPr>
          <w:color w:val="1D1B11"/>
          <w:spacing w:val="-1"/>
          <w:sz w:val="28"/>
          <w:szCs w:val="28"/>
        </w:rPr>
        <w:t xml:space="preserve"> - </w:t>
      </w:r>
      <w:r w:rsidR="00CF6F3D" w:rsidRPr="00055E46">
        <w:rPr>
          <w:sz w:val="28"/>
          <w:szCs w:val="28"/>
        </w:rPr>
        <w:t>ф</w:t>
      </w:r>
      <w:r w:rsidRPr="00055E46">
        <w:rPr>
          <w:sz w:val="28"/>
          <w:szCs w:val="28"/>
        </w:rPr>
        <w:t>ормирование теоретических  знаний и практических навыков     по осуществлению математических расчетов с целью обеспечения операций в сферах страховой и финансовой деятельностей.</w:t>
      </w:r>
    </w:p>
    <w:p w:rsidR="00476ADC" w:rsidRPr="00055E46" w:rsidRDefault="00476ADC" w:rsidP="00CF6F3D">
      <w:pPr>
        <w:ind w:firstLine="709"/>
        <w:jc w:val="both"/>
        <w:rPr>
          <w:sz w:val="28"/>
          <w:szCs w:val="28"/>
        </w:rPr>
      </w:pPr>
    </w:p>
    <w:p w:rsidR="00476ADC" w:rsidRPr="00055E46" w:rsidRDefault="00476ADC" w:rsidP="00CF6F3D">
      <w:pPr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1.2. Задачи дисциплины</w:t>
      </w:r>
    </w:p>
    <w:p w:rsidR="00476ADC" w:rsidRPr="00055E46" w:rsidRDefault="00476ADC" w:rsidP="00483145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изучение содержания основ теории и основных положений расчетов в среде финансовой математики; </w:t>
      </w:r>
    </w:p>
    <w:p w:rsidR="00476ADC" w:rsidRPr="00055E46" w:rsidRDefault="00476ADC" w:rsidP="00483145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приобретение знаний и навыков по практическому их применению в процессе ведения расчетов в сфере страхования, финансов и анализа финансовой отчетности;</w:t>
      </w:r>
    </w:p>
    <w:p w:rsidR="00476ADC" w:rsidRPr="00055E46" w:rsidRDefault="00476ADC" w:rsidP="00483145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приобретение практических навыков решения типовых задач, способствующих усвоению основных понятий и их взаимной связи, а также задач, способствующих развитию начальных навыков научного исследования;</w:t>
      </w:r>
    </w:p>
    <w:p w:rsidR="00476ADC" w:rsidRPr="00055E46" w:rsidRDefault="00476ADC" w:rsidP="00483145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формирование умений решения профессиональных задач с использованием методов финансовой математики.</w:t>
      </w:r>
    </w:p>
    <w:p w:rsidR="00476ADC" w:rsidRPr="00055E46" w:rsidRDefault="00476ADC" w:rsidP="00CF6F3D">
      <w:pPr>
        <w:pStyle w:val="a3"/>
        <w:ind w:left="1080"/>
        <w:jc w:val="both"/>
        <w:rPr>
          <w:sz w:val="28"/>
          <w:szCs w:val="28"/>
        </w:rPr>
      </w:pPr>
    </w:p>
    <w:p w:rsidR="00476ADC" w:rsidRPr="00055E46" w:rsidRDefault="00476ADC" w:rsidP="00483145">
      <w:pPr>
        <w:numPr>
          <w:ilvl w:val="0"/>
          <w:numId w:val="2"/>
        </w:numPr>
        <w:ind w:left="0" w:firstLine="709"/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МЕСТО ДИСЦИПЛИНЫ В СТРУКТУРЕ ООП ВПО</w:t>
      </w:r>
    </w:p>
    <w:p w:rsidR="00476ADC" w:rsidRPr="00055E46" w:rsidRDefault="00476ADC" w:rsidP="00CF6F3D">
      <w:pPr>
        <w:tabs>
          <w:tab w:val="left" w:pos="-5387"/>
          <w:tab w:val="left" w:pos="567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2.1. Цикл (раздел) ООП</w:t>
      </w:r>
      <w:r w:rsidRPr="00055E46">
        <w:rPr>
          <w:bCs/>
          <w:sz w:val="28"/>
          <w:szCs w:val="28"/>
        </w:rPr>
        <w:t xml:space="preserve">: дисциплина </w:t>
      </w:r>
      <w:r w:rsidRPr="00055E46">
        <w:rPr>
          <w:sz w:val="28"/>
          <w:szCs w:val="28"/>
        </w:rPr>
        <w:t>относится к математическому и  общему естественнонаучному  учебному  циклу.</w:t>
      </w:r>
    </w:p>
    <w:p w:rsidR="00476ADC" w:rsidRPr="00055E46" w:rsidRDefault="00476ADC" w:rsidP="00476ADC">
      <w:pPr>
        <w:tabs>
          <w:tab w:val="left" w:pos="-5387"/>
          <w:tab w:val="left" w:pos="567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055E46">
        <w:rPr>
          <w:sz w:val="28"/>
          <w:szCs w:val="28"/>
        </w:rPr>
        <w:t>2.2. Базовые дисциплины: «</w:t>
      </w:r>
      <w:r w:rsidRPr="00055E46">
        <w:rPr>
          <w:bCs/>
          <w:sz w:val="28"/>
          <w:szCs w:val="28"/>
        </w:rPr>
        <w:t>Элементы высшей математики», «Финансы, денежное обращение и кредит».</w:t>
      </w:r>
    </w:p>
    <w:p w:rsidR="00476ADC" w:rsidRPr="00055E46" w:rsidRDefault="00476ADC" w:rsidP="00476ADC">
      <w:pPr>
        <w:tabs>
          <w:tab w:val="left" w:pos="-5387"/>
          <w:tab w:val="left" w:pos="567"/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i/>
          <w:sz w:val="28"/>
          <w:szCs w:val="28"/>
        </w:rPr>
      </w:pPr>
    </w:p>
    <w:p w:rsidR="00476ADC" w:rsidRPr="00055E46" w:rsidRDefault="00476ADC" w:rsidP="00483145">
      <w:pPr>
        <w:pStyle w:val="a3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ТРЕБОВАНИЯ К УРОВНЮ ОСВОЕНИЯ СОДЕРЖАНИЯ ДИСЦИПЛИНЫ</w:t>
      </w:r>
    </w:p>
    <w:p w:rsidR="00476ADC" w:rsidRPr="00055E46" w:rsidRDefault="00476ADC" w:rsidP="00476ADC">
      <w:pPr>
        <w:pStyle w:val="a3"/>
        <w:rPr>
          <w:b/>
          <w:sz w:val="28"/>
          <w:szCs w:val="28"/>
        </w:rPr>
      </w:pPr>
    </w:p>
    <w:p w:rsidR="00476ADC" w:rsidRPr="00055E46" w:rsidRDefault="00476ADC" w:rsidP="00483145">
      <w:pPr>
        <w:pStyle w:val="a3"/>
        <w:numPr>
          <w:ilvl w:val="1"/>
          <w:numId w:val="2"/>
        </w:numPr>
        <w:ind w:left="0" w:firstLine="720"/>
        <w:rPr>
          <w:sz w:val="28"/>
          <w:szCs w:val="28"/>
        </w:rPr>
      </w:pPr>
      <w:r w:rsidRPr="00055E46">
        <w:rPr>
          <w:sz w:val="28"/>
          <w:szCs w:val="28"/>
        </w:rPr>
        <w:t xml:space="preserve"> Процесс изучения дисциплины направлен на формирование следующих компетенций или их составляющих: </w:t>
      </w:r>
    </w:p>
    <w:p w:rsidR="00476ADC" w:rsidRPr="00055E46" w:rsidRDefault="00D53981" w:rsidP="00476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ОК </w:t>
      </w:r>
      <w:r w:rsidR="00476ADC" w:rsidRPr="00055E46">
        <w:rPr>
          <w:sz w:val="28"/>
          <w:szCs w:val="28"/>
        </w:rPr>
        <w:t>1:</w:t>
      </w:r>
      <w:r>
        <w:rPr>
          <w:sz w:val="28"/>
          <w:szCs w:val="28"/>
        </w:rPr>
        <w:t xml:space="preserve"> </w:t>
      </w:r>
      <w:r w:rsidR="00476ADC" w:rsidRPr="00055E46">
        <w:rPr>
          <w:sz w:val="28"/>
          <w:szCs w:val="28"/>
        </w:rPr>
        <w:t>Выбирать способы решения задач профессиональной деятельности применительно к различным контекстам.</w:t>
      </w:r>
    </w:p>
    <w:p w:rsidR="00476ADC" w:rsidRPr="00055E46" w:rsidRDefault="00476ADC" w:rsidP="00476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2"/>
        <w:rPr>
          <w:sz w:val="28"/>
          <w:szCs w:val="28"/>
        </w:rPr>
      </w:pPr>
      <w:r w:rsidRPr="00055E46">
        <w:rPr>
          <w:sz w:val="28"/>
          <w:szCs w:val="28"/>
        </w:rPr>
        <w:t xml:space="preserve">      </w:t>
      </w:r>
      <w:r w:rsidR="00D53981">
        <w:rPr>
          <w:sz w:val="28"/>
          <w:szCs w:val="28"/>
        </w:rPr>
        <w:t xml:space="preserve"> ОК </w:t>
      </w:r>
      <w:r w:rsidRPr="00055E46">
        <w:rPr>
          <w:sz w:val="28"/>
          <w:szCs w:val="28"/>
        </w:rPr>
        <w:t>2: Осуществлять поиск, анализ и интерпретацию информации, необходимой для выполнения задач профессиональной деятельности;</w:t>
      </w:r>
    </w:p>
    <w:p w:rsidR="00476ADC" w:rsidRPr="00055E46" w:rsidRDefault="00D53981" w:rsidP="00476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ОК </w:t>
      </w:r>
      <w:r w:rsidR="00476ADC" w:rsidRPr="00055E46">
        <w:rPr>
          <w:sz w:val="28"/>
          <w:szCs w:val="28"/>
        </w:rPr>
        <w:t>9: Использовать информационные технологии в профессиональной деятельности.</w:t>
      </w:r>
    </w:p>
    <w:p w:rsidR="00476ADC" w:rsidRPr="00055E46" w:rsidRDefault="00476ADC" w:rsidP="00476ADC">
      <w:pPr>
        <w:tabs>
          <w:tab w:val="left" w:pos="180"/>
        </w:tabs>
        <w:ind w:firstLine="709"/>
        <w:rPr>
          <w:sz w:val="28"/>
          <w:szCs w:val="28"/>
        </w:rPr>
      </w:pPr>
    </w:p>
    <w:p w:rsidR="00476ADC" w:rsidRPr="00055E46" w:rsidRDefault="00476ADC" w:rsidP="00476ADC">
      <w:pPr>
        <w:tabs>
          <w:tab w:val="left" w:pos="180"/>
        </w:tabs>
        <w:ind w:firstLine="709"/>
        <w:rPr>
          <w:sz w:val="28"/>
          <w:szCs w:val="28"/>
        </w:rPr>
      </w:pPr>
      <w:r w:rsidRPr="00055E46">
        <w:rPr>
          <w:sz w:val="28"/>
          <w:szCs w:val="28"/>
        </w:rPr>
        <w:t>3.2. Результаты освоения дисциплины</w:t>
      </w:r>
    </w:p>
    <w:p w:rsidR="00476ADC" w:rsidRPr="00055E46" w:rsidRDefault="00476ADC" w:rsidP="00476ADC">
      <w:pPr>
        <w:tabs>
          <w:tab w:val="left" w:pos="567"/>
          <w:tab w:val="left" w:pos="709"/>
        </w:tabs>
        <w:ind w:firstLine="709"/>
        <w:rPr>
          <w:sz w:val="28"/>
          <w:szCs w:val="28"/>
        </w:rPr>
      </w:pPr>
      <w:r w:rsidRPr="00055E46">
        <w:rPr>
          <w:sz w:val="28"/>
          <w:szCs w:val="28"/>
        </w:rPr>
        <w:t xml:space="preserve">В результате освоения данной дисциплины </w:t>
      </w:r>
      <w:r w:rsidR="00427FC9" w:rsidRPr="00055E46">
        <w:rPr>
          <w:sz w:val="28"/>
          <w:szCs w:val="28"/>
        </w:rPr>
        <w:t>обучающийся</w:t>
      </w:r>
      <w:r w:rsidRPr="00055E46">
        <w:rPr>
          <w:sz w:val="28"/>
          <w:szCs w:val="28"/>
        </w:rPr>
        <w:t xml:space="preserve"> должен:</w:t>
      </w:r>
    </w:p>
    <w:p w:rsidR="00476ADC" w:rsidRPr="00055E46" w:rsidRDefault="00367040" w:rsidP="00367040">
      <w:pPr>
        <w:tabs>
          <w:tab w:val="left" w:pos="142"/>
        </w:tabs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r w:rsidRPr="00055E46">
        <w:rPr>
          <w:bCs/>
          <w:sz w:val="28"/>
          <w:szCs w:val="28"/>
        </w:rPr>
        <w:t>З</w:t>
      </w:r>
      <w:r w:rsidR="00476ADC" w:rsidRPr="00055E46">
        <w:rPr>
          <w:bCs/>
          <w:sz w:val="28"/>
          <w:szCs w:val="28"/>
        </w:rPr>
        <w:t>нать:</w:t>
      </w:r>
    </w:p>
    <w:p w:rsidR="00476ADC" w:rsidRPr="00055E46" w:rsidRDefault="00476ADC" w:rsidP="00483145">
      <w:pPr>
        <w:pStyle w:val="Default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55E46">
        <w:rPr>
          <w:rFonts w:ascii="Times New Roman" w:hAnsi="Times New Roman" w:cs="Times New Roman"/>
          <w:sz w:val="28"/>
          <w:szCs w:val="28"/>
        </w:rPr>
        <w:t xml:space="preserve">виды процентных ставок и способы начисления процентов; </w:t>
      </w:r>
    </w:p>
    <w:p w:rsidR="00476ADC" w:rsidRPr="00055E46" w:rsidRDefault="00476ADC" w:rsidP="00483145">
      <w:pPr>
        <w:pStyle w:val="Default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55E46">
        <w:rPr>
          <w:rFonts w:ascii="Times New Roman" w:hAnsi="Times New Roman" w:cs="Times New Roman"/>
          <w:sz w:val="28"/>
          <w:szCs w:val="28"/>
        </w:rPr>
        <w:t xml:space="preserve">формулы эквивалентности процентных ставок; </w:t>
      </w:r>
    </w:p>
    <w:p w:rsidR="00476ADC" w:rsidRPr="00055E46" w:rsidRDefault="00476ADC" w:rsidP="00483145">
      <w:pPr>
        <w:pStyle w:val="Default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55E46">
        <w:rPr>
          <w:rFonts w:ascii="Times New Roman" w:hAnsi="Times New Roman" w:cs="Times New Roman"/>
          <w:sz w:val="28"/>
          <w:szCs w:val="28"/>
        </w:rPr>
        <w:t xml:space="preserve">методы расчета наращенных сумм в условиях инфляции; </w:t>
      </w:r>
    </w:p>
    <w:p w:rsidR="00476ADC" w:rsidRPr="00055E46" w:rsidRDefault="00476ADC" w:rsidP="00483145">
      <w:pPr>
        <w:pStyle w:val="Default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55E46">
        <w:rPr>
          <w:rFonts w:ascii="Times New Roman" w:hAnsi="Times New Roman" w:cs="Times New Roman"/>
          <w:sz w:val="28"/>
          <w:szCs w:val="28"/>
        </w:rPr>
        <w:t xml:space="preserve">виды потоков платежей и их основные параметры; </w:t>
      </w:r>
    </w:p>
    <w:p w:rsidR="00476ADC" w:rsidRPr="00055E46" w:rsidRDefault="00476ADC" w:rsidP="00483145">
      <w:pPr>
        <w:pStyle w:val="Default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55E46">
        <w:rPr>
          <w:rFonts w:ascii="Times New Roman" w:hAnsi="Times New Roman" w:cs="Times New Roman"/>
          <w:sz w:val="28"/>
          <w:szCs w:val="28"/>
        </w:rPr>
        <w:t xml:space="preserve">методы расчета платежей при погашении долга; </w:t>
      </w:r>
    </w:p>
    <w:p w:rsidR="00476ADC" w:rsidRPr="00055E46" w:rsidRDefault="00476ADC" w:rsidP="00483145">
      <w:pPr>
        <w:pStyle w:val="Default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55E46">
        <w:rPr>
          <w:rFonts w:ascii="Times New Roman" w:hAnsi="Times New Roman" w:cs="Times New Roman"/>
          <w:sz w:val="28"/>
          <w:szCs w:val="28"/>
        </w:rPr>
        <w:t xml:space="preserve">показатели доходности ценных бумаг; </w:t>
      </w:r>
    </w:p>
    <w:p w:rsidR="00476ADC" w:rsidRPr="00055E46" w:rsidRDefault="00476ADC" w:rsidP="00483145">
      <w:pPr>
        <w:pStyle w:val="a3"/>
        <w:numPr>
          <w:ilvl w:val="0"/>
          <w:numId w:val="4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contextualSpacing w:val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основы валютных вычислений; </w:t>
      </w:r>
    </w:p>
    <w:p w:rsidR="00476ADC" w:rsidRPr="00055E46" w:rsidRDefault="00367040" w:rsidP="00367040">
      <w:pPr>
        <w:tabs>
          <w:tab w:val="left" w:pos="142"/>
        </w:tabs>
        <w:autoSpaceDE w:val="0"/>
        <w:autoSpaceDN w:val="0"/>
        <w:adjustRightInd w:val="0"/>
        <w:ind w:firstLine="709"/>
        <w:rPr>
          <w:sz w:val="28"/>
          <w:szCs w:val="28"/>
        </w:rPr>
      </w:pPr>
      <w:r w:rsidRPr="00055E46">
        <w:rPr>
          <w:sz w:val="28"/>
          <w:szCs w:val="28"/>
        </w:rPr>
        <w:t>У</w:t>
      </w:r>
      <w:r w:rsidR="00476ADC" w:rsidRPr="00055E46">
        <w:rPr>
          <w:sz w:val="28"/>
          <w:szCs w:val="28"/>
        </w:rPr>
        <w:t>меть:</w:t>
      </w:r>
    </w:p>
    <w:p w:rsidR="00476ADC" w:rsidRPr="00055E46" w:rsidRDefault="00476ADC" w:rsidP="00483145">
      <w:pPr>
        <w:pStyle w:val="Default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55E46">
        <w:rPr>
          <w:rFonts w:ascii="Times New Roman" w:hAnsi="Times New Roman" w:cs="Times New Roman"/>
          <w:sz w:val="28"/>
          <w:szCs w:val="28"/>
        </w:rPr>
        <w:t xml:space="preserve">выполнять расчеты, связанные с начислением простых и сложных процентов; </w:t>
      </w:r>
    </w:p>
    <w:p w:rsidR="00476ADC" w:rsidRPr="00055E46" w:rsidRDefault="00476ADC" w:rsidP="00483145">
      <w:pPr>
        <w:pStyle w:val="Default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55E46">
        <w:rPr>
          <w:rFonts w:ascii="Times New Roman" w:hAnsi="Times New Roman" w:cs="Times New Roman"/>
          <w:sz w:val="28"/>
          <w:szCs w:val="28"/>
        </w:rPr>
        <w:t xml:space="preserve">корректировать финансово-экономические показатели с учетом инфляции; </w:t>
      </w:r>
    </w:p>
    <w:p w:rsidR="00476ADC" w:rsidRPr="00055E46" w:rsidRDefault="00476ADC" w:rsidP="00483145">
      <w:pPr>
        <w:pStyle w:val="a3"/>
        <w:numPr>
          <w:ilvl w:val="0"/>
          <w:numId w:val="3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contextualSpacing w:val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рассчитывать суммы платежей при различных способах погашения долга; </w:t>
      </w:r>
    </w:p>
    <w:p w:rsidR="00476ADC" w:rsidRPr="00055E46" w:rsidRDefault="00476ADC" w:rsidP="00483145">
      <w:pPr>
        <w:pStyle w:val="Default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55E46">
        <w:rPr>
          <w:rFonts w:ascii="Times New Roman" w:hAnsi="Times New Roman" w:cs="Times New Roman"/>
          <w:sz w:val="28"/>
          <w:szCs w:val="28"/>
        </w:rPr>
        <w:t xml:space="preserve">вычислять параметры финансовой ренты; </w:t>
      </w:r>
    </w:p>
    <w:p w:rsidR="00476ADC" w:rsidRPr="00055E46" w:rsidRDefault="00476ADC" w:rsidP="00483145">
      <w:pPr>
        <w:pStyle w:val="Default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55E46">
        <w:rPr>
          <w:rFonts w:ascii="Times New Roman" w:hAnsi="Times New Roman" w:cs="Times New Roman"/>
          <w:sz w:val="28"/>
          <w:szCs w:val="28"/>
        </w:rPr>
        <w:t xml:space="preserve">производить вычисления, связанные с проведением валютных операций; </w:t>
      </w:r>
    </w:p>
    <w:p w:rsidR="00476ADC" w:rsidRPr="00055E46" w:rsidRDefault="00476ADC" w:rsidP="00476ADC">
      <w:pPr>
        <w:tabs>
          <w:tab w:val="left" w:pos="142"/>
          <w:tab w:val="left" w:pos="709"/>
        </w:tabs>
        <w:autoSpaceDE w:val="0"/>
        <w:autoSpaceDN w:val="0"/>
        <w:adjustRightInd w:val="0"/>
        <w:rPr>
          <w:sz w:val="28"/>
          <w:szCs w:val="28"/>
        </w:rPr>
      </w:pPr>
    </w:p>
    <w:p w:rsidR="00476ADC" w:rsidRPr="00055E46" w:rsidRDefault="00476ADC" w:rsidP="00476ADC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</w:p>
    <w:p w:rsidR="00476ADC" w:rsidRPr="00055E46" w:rsidRDefault="00476ADC" w:rsidP="00476ADC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4. СОДЕРЖАНИЕ ДИСЦИПЛИНЫ</w:t>
      </w:r>
    </w:p>
    <w:p w:rsidR="00476ADC" w:rsidRPr="00055E46" w:rsidRDefault="00476ADC" w:rsidP="00476ADC">
      <w:pPr>
        <w:tabs>
          <w:tab w:val="left" w:pos="708"/>
        </w:tabs>
        <w:ind w:firstLine="709"/>
        <w:rPr>
          <w:sz w:val="28"/>
          <w:szCs w:val="28"/>
        </w:rPr>
      </w:pPr>
    </w:p>
    <w:p w:rsidR="00476ADC" w:rsidRPr="00055E46" w:rsidRDefault="00476ADC" w:rsidP="00476ADC">
      <w:pPr>
        <w:tabs>
          <w:tab w:val="left" w:pos="708"/>
        </w:tabs>
        <w:ind w:firstLine="709"/>
        <w:rPr>
          <w:sz w:val="28"/>
          <w:szCs w:val="28"/>
        </w:rPr>
      </w:pPr>
      <w:r w:rsidRPr="00055E46">
        <w:rPr>
          <w:sz w:val="28"/>
          <w:szCs w:val="28"/>
        </w:rPr>
        <w:t xml:space="preserve"> Основные разделы дисциплины</w:t>
      </w:r>
    </w:p>
    <w:p w:rsidR="00476ADC" w:rsidRPr="00055E46" w:rsidRDefault="00476ADC" w:rsidP="00476ADC">
      <w:pPr>
        <w:tabs>
          <w:tab w:val="left" w:pos="708"/>
        </w:tabs>
        <w:ind w:firstLine="709"/>
        <w:rPr>
          <w:sz w:val="28"/>
          <w:szCs w:val="28"/>
        </w:rPr>
      </w:pPr>
    </w:p>
    <w:p w:rsidR="00476ADC" w:rsidRPr="00055E46" w:rsidRDefault="00476ADC" w:rsidP="00367040">
      <w:pPr>
        <w:pStyle w:val="a3"/>
        <w:ind w:left="0"/>
        <w:rPr>
          <w:sz w:val="28"/>
          <w:szCs w:val="28"/>
        </w:rPr>
      </w:pPr>
      <w:r w:rsidRPr="00055E46">
        <w:rPr>
          <w:sz w:val="28"/>
          <w:szCs w:val="28"/>
        </w:rPr>
        <w:t>Раздел 1.Теоретические аспекты финансовых расчетов</w:t>
      </w:r>
      <w:r w:rsidR="00D53981">
        <w:rPr>
          <w:sz w:val="28"/>
          <w:szCs w:val="28"/>
        </w:rPr>
        <w:t>.</w:t>
      </w:r>
    </w:p>
    <w:p w:rsidR="00476ADC" w:rsidRPr="00055E46" w:rsidRDefault="00476ADC" w:rsidP="00367040">
      <w:pPr>
        <w:pStyle w:val="a3"/>
        <w:ind w:left="0"/>
        <w:rPr>
          <w:sz w:val="28"/>
          <w:szCs w:val="28"/>
        </w:rPr>
      </w:pPr>
      <w:r w:rsidRPr="00055E46">
        <w:rPr>
          <w:sz w:val="28"/>
          <w:szCs w:val="28"/>
        </w:rPr>
        <w:t>Раздел 2.Потоки платежей и финансовые ренты</w:t>
      </w:r>
      <w:r w:rsidR="00D53981">
        <w:rPr>
          <w:sz w:val="28"/>
          <w:szCs w:val="28"/>
        </w:rPr>
        <w:t>.</w:t>
      </w:r>
    </w:p>
    <w:p w:rsidR="00476ADC" w:rsidRPr="00055E46" w:rsidRDefault="00FB6586" w:rsidP="00367040">
      <w:pPr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 w:rsidR="00476ADC" w:rsidRPr="00055E46">
        <w:rPr>
          <w:bCs/>
          <w:sz w:val="28"/>
          <w:szCs w:val="28"/>
        </w:rPr>
        <w:t>3.Финансовая математика ценных бумаг</w:t>
      </w:r>
      <w:r w:rsidR="00D53981">
        <w:rPr>
          <w:bCs/>
          <w:sz w:val="28"/>
          <w:szCs w:val="28"/>
        </w:rPr>
        <w:t>.</w:t>
      </w:r>
    </w:p>
    <w:p w:rsidR="00476ADC" w:rsidRPr="00055E46" w:rsidRDefault="00476ADC" w:rsidP="00476ADC">
      <w:pPr>
        <w:ind w:firstLine="709"/>
        <w:rPr>
          <w:sz w:val="28"/>
          <w:szCs w:val="28"/>
        </w:rPr>
      </w:pPr>
    </w:p>
    <w:p w:rsidR="00476ADC" w:rsidRPr="00055E46" w:rsidRDefault="00476ADC" w:rsidP="00476ADC">
      <w:pPr>
        <w:shd w:val="clear" w:color="auto" w:fill="FFFFFF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476ADC" w:rsidRPr="00055E46" w:rsidRDefault="00476ADC" w:rsidP="00476AD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76ADC" w:rsidRPr="00055E46" w:rsidRDefault="00476ADC" w:rsidP="00476ADC">
      <w:pPr>
        <w:shd w:val="clear" w:color="auto" w:fill="FFFFFF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476ADC" w:rsidRPr="00055E46" w:rsidRDefault="00476ADC" w:rsidP="00476ADC">
      <w:pPr>
        <w:shd w:val="clear" w:color="auto" w:fill="FFFFFF"/>
        <w:autoSpaceDE w:val="0"/>
        <w:autoSpaceDN w:val="0"/>
        <w:adjustRightInd w:val="0"/>
        <w:ind w:firstLine="709"/>
        <w:rPr>
          <w:sz w:val="28"/>
          <w:szCs w:val="28"/>
        </w:rPr>
      </w:pPr>
      <w:r w:rsidRPr="00055E46">
        <w:rPr>
          <w:sz w:val="28"/>
          <w:szCs w:val="28"/>
        </w:rPr>
        <w:t>Автор: ст. преподаватель  Кузнецова Е.А.</w:t>
      </w:r>
    </w:p>
    <w:p w:rsidR="00476ADC" w:rsidRPr="00055E46" w:rsidRDefault="00476ADC" w:rsidP="00476ADC">
      <w:pPr>
        <w:rPr>
          <w:sz w:val="28"/>
          <w:szCs w:val="28"/>
        </w:rPr>
      </w:pPr>
    </w:p>
    <w:p w:rsidR="00476ADC" w:rsidRPr="00055E46" w:rsidRDefault="00476ADC" w:rsidP="00476ADC">
      <w:pPr>
        <w:rPr>
          <w:sz w:val="28"/>
          <w:szCs w:val="28"/>
        </w:rPr>
      </w:pPr>
    </w:p>
    <w:p w:rsidR="00476ADC" w:rsidRPr="00055E46" w:rsidRDefault="00476ADC" w:rsidP="00476ADC">
      <w:pPr>
        <w:rPr>
          <w:sz w:val="28"/>
          <w:szCs w:val="28"/>
        </w:rPr>
      </w:pPr>
    </w:p>
    <w:p w:rsidR="00476ADC" w:rsidRPr="00055E46" w:rsidRDefault="00476ADC" w:rsidP="00476ADC">
      <w:pPr>
        <w:rPr>
          <w:sz w:val="28"/>
          <w:szCs w:val="28"/>
        </w:rPr>
      </w:pPr>
    </w:p>
    <w:p w:rsidR="00476ADC" w:rsidRPr="00055E46" w:rsidRDefault="00476ADC" w:rsidP="00476ADC">
      <w:pPr>
        <w:rPr>
          <w:sz w:val="28"/>
          <w:szCs w:val="28"/>
        </w:rPr>
      </w:pPr>
    </w:p>
    <w:p w:rsidR="00476ADC" w:rsidRPr="00055E46" w:rsidRDefault="00476ADC" w:rsidP="00476ADC">
      <w:pPr>
        <w:rPr>
          <w:sz w:val="28"/>
          <w:szCs w:val="28"/>
        </w:rPr>
      </w:pPr>
    </w:p>
    <w:p w:rsidR="00476ADC" w:rsidRPr="00055E46" w:rsidRDefault="00476ADC" w:rsidP="00476ADC">
      <w:pPr>
        <w:rPr>
          <w:sz w:val="28"/>
          <w:szCs w:val="28"/>
        </w:rPr>
      </w:pPr>
    </w:p>
    <w:p w:rsidR="00476ADC" w:rsidRPr="00055E46" w:rsidRDefault="00476ADC" w:rsidP="00476ADC">
      <w:pPr>
        <w:rPr>
          <w:sz w:val="28"/>
          <w:szCs w:val="28"/>
        </w:rPr>
      </w:pPr>
    </w:p>
    <w:p w:rsidR="00476ADC" w:rsidRPr="00055E46" w:rsidRDefault="00476ADC" w:rsidP="00476ADC">
      <w:pPr>
        <w:rPr>
          <w:sz w:val="28"/>
          <w:szCs w:val="28"/>
        </w:rPr>
      </w:pPr>
    </w:p>
    <w:p w:rsidR="00476ADC" w:rsidRPr="00055E46" w:rsidRDefault="00476ADC" w:rsidP="00476ADC">
      <w:pPr>
        <w:tabs>
          <w:tab w:val="left" w:pos="0"/>
        </w:tabs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АННОТАЦИЯ</w:t>
      </w:r>
    </w:p>
    <w:p w:rsidR="00476ADC" w:rsidRPr="00055E46" w:rsidRDefault="00476ADC" w:rsidP="00476ADC">
      <w:pPr>
        <w:tabs>
          <w:tab w:val="left" w:pos="0"/>
        </w:tabs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РАБОЧЕЙ ПРОГРАММЫ УЧЕБНОЙ ДИСЦИПЛИНЫ</w:t>
      </w:r>
    </w:p>
    <w:p w:rsidR="00476ADC" w:rsidRPr="00055E46" w:rsidRDefault="00476ADC" w:rsidP="00476ADC">
      <w:pPr>
        <w:tabs>
          <w:tab w:val="left" w:pos="0"/>
        </w:tabs>
        <w:ind w:firstLine="709"/>
        <w:jc w:val="center"/>
        <w:outlineLvl w:val="2"/>
        <w:rPr>
          <w:b/>
          <w:bCs/>
          <w:i/>
          <w:sz w:val="28"/>
          <w:szCs w:val="28"/>
        </w:rPr>
      </w:pPr>
    </w:p>
    <w:p w:rsidR="00476ADC" w:rsidRPr="00055E46" w:rsidRDefault="00476ADC" w:rsidP="00476ADC">
      <w:pPr>
        <w:tabs>
          <w:tab w:val="left" w:pos="0"/>
        </w:tabs>
        <w:spacing w:line="360" w:lineRule="auto"/>
        <w:jc w:val="center"/>
        <w:rPr>
          <w:b/>
          <w:bCs/>
          <w:sz w:val="28"/>
          <w:szCs w:val="28"/>
          <w:u w:val="single"/>
        </w:rPr>
      </w:pPr>
      <w:r w:rsidRPr="00055E46">
        <w:rPr>
          <w:b/>
          <w:bCs/>
          <w:sz w:val="28"/>
          <w:szCs w:val="28"/>
          <w:u w:val="single"/>
        </w:rPr>
        <w:t>ЕН.03 Информационные технологии в профессиональной деятельности</w:t>
      </w:r>
    </w:p>
    <w:p w:rsidR="00476ADC" w:rsidRPr="00055E46" w:rsidRDefault="00476ADC" w:rsidP="00476ADC">
      <w:pPr>
        <w:tabs>
          <w:tab w:val="left" w:pos="0"/>
        </w:tabs>
        <w:ind w:firstLine="709"/>
        <w:jc w:val="center"/>
        <w:outlineLvl w:val="2"/>
        <w:rPr>
          <w:sz w:val="28"/>
          <w:szCs w:val="28"/>
        </w:rPr>
      </w:pPr>
    </w:p>
    <w:p w:rsidR="00476ADC" w:rsidRPr="00055E46" w:rsidRDefault="00476ADC" w:rsidP="00476ADC">
      <w:pPr>
        <w:tabs>
          <w:tab w:val="left" w:pos="0"/>
        </w:tabs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по специальности</w:t>
      </w:r>
    </w:p>
    <w:p w:rsidR="00476ADC" w:rsidRPr="00055E46" w:rsidRDefault="00476ADC" w:rsidP="00476ADC">
      <w:pPr>
        <w:tabs>
          <w:tab w:val="left" w:pos="0"/>
        </w:tabs>
        <w:jc w:val="center"/>
        <w:outlineLvl w:val="2"/>
        <w:rPr>
          <w:sz w:val="28"/>
          <w:szCs w:val="28"/>
        </w:rPr>
      </w:pPr>
      <w:r w:rsidRPr="00055E46">
        <w:rPr>
          <w:sz w:val="28"/>
          <w:szCs w:val="28"/>
        </w:rPr>
        <w:t>38.02.07  Банковское дело</w:t>
      </w:r>
    </w:p>
    <w:p w:rsidR="00476ADC" w:rsidRPr="00055E46" w:rsidRDefault="00476ADC" w:rsidP="00476ADC">
      <w:pPr>
        <w:tabs>
          <w:tab w:val="left" w:pos="0"/>
        </w:tabs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квалификация выпускника</w:t>
      </w:r>
    </w:p>
    <w:p w:rsidR="00476ADC" w:rsidRPr="00055E46" w:rsidRDefault="00476ADC" w:rsidP="00476ADC">
      <w:pPr>
        <w:tabs>
          <w:tab w:val="left" w:pos="0"/>
          <w:tab w:val="center" w:pos="5019"/>
          <w:tab w:val="left" w:pos="6405"/>
        </w:tabs>
        <w:spacing w:after="120"/>
        <w:jc w:val="center"/>
        <w:rPr>
          <w:sz w:val="28"/>
          <w:szCs w:val="28"/>
        </w:rPr>
      </w:pPr>
      <w:r w:rsidRPr="00055E46">
        <w:rPr>
          <w:sz w:val="28"/>
          <w:szCs w:val="28"/>
        </w:rPr>
        <w:t>Специалист банковского дела</w:t>
      </w:r>
    </w:p>
    <w:p w:rsidR="00476ADC" w:rsidRPr="00055E46" w:rsidRDefault="00476ADC" w:rsidP="00476ADC">
      <w:pPr>
        <w:tabs>
          <w:tab w:val="left" w:pos="0"/>
        </w:tabs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форма обучения</w:t>
      </w:r>
    </w:p>
    <w:p w:rsidR="00476ADC" w:rsidRPr="00055E46" w:rsidRDefault="00476ADC" w:rsidP="00476ADC">
      <w:pPr>
        <w:tabs>
          <w:tab w:val="left" w:pos="0"/>
        </w:tabs>
        <w:jc w:val="center"/>
        <w:outlineLvl w:val="2"/>
        <w:rPr>
          <w:sz w:val="28"/>
          <w:szCs w:val="28"/>
        </w:rPr>
      </w:pPr>
      <w:r w:rsidRPr="00055E46">
        <w:rPr>
          <w:sz w:val="28"/>
          <w:szCs w:val="28"/>
        </w:rPr>
        <w:t xml:space="preserve">очная </w:t>
      </w:r>
    </w:p>
    <w:p w:rsidR="00476ADC" w:rsidRPr="00055E46" w:rsidRDefault="00476ADC" w:rsidP="00476ADC">
      <w:pPr>
        <w:tabs>
          <w:tab w:val="left" w:pos="0"/>
        </w:tabs>
        <w:ind w:firstLine="709"/>
        <w:jc w:val="center"/>
        <w:outlineLvl w:val="2"/>
        <w:rPr>
          <w:sz w:val="28"/>
          <w:szCs w:val="28"/>
        </w:rPr>
      </w:pPr>
    </w:p>
    <w:p w:rsidR="00476ADC" w:rsidRPr="00055E46" w:rsidRDefault="000D5906" w:rsidP="00483145">
      <w:pPr>
        <w:pStyle w:val="a3"/>
        <w:numPr>
          <w:ilvl w:val="0"/>
          <w:numId w:val="7"/>
        </w:num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</w:t>
      </w:r>
      <w:r w:rsidR="00476ADC" w:rsidRPr="00055E46">
        <w:rPr>
          <w:b/>
          <w:sz w:val="28"/>
          <w:szCs w:val="28"/>
        </w:rPr>
        <w:t xml:space="preserve"> </w:t>
      </w:r>
      <w:r w:rsidR="00011B6E" w:rsidRPr="00055E46">
        <w:rPr>
          <w:b/>
          <w:sz w:val="28"/>
          <w:szCs w:val="28"/>
        </w:rPr>
        <w:t xml:space="preserve">И ЗАДАЧИ </w:t>
      </w:r>
      <w:r w:rsidR="00476ADC" w:rsidRPr="00055E46">
        <w:rPr>
          <w:b/>
          <w:sz w:val="28"/>
          <w:szCs w:val="28"/>
        </w:rPr>
        <w:t>ОСВОЕНИЯ ДИСЦИПЛИНЫ</w:t>
      </w:r>
    </w:p>
    <w:p w:rsidR="00476ADC" w:rsidRPr="00055E46" w:rsidRDefault="00476ADC" w:rsidP="00476AD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055E46">
        <w:rPr>
          <w:sz w:val="28"/>
          <w:szCs w:val="28"/>
        </w:rPr>
        <w:t>1.1</w:t>
      </w:r>
      <w:r w:rsidR="00011B6E" w:rsidRPr="00055E46">
        <w:rPr>
          <w:sz w:val="28"/>
          <w:szCs w:val="28"/>
        </w:rPr>
        <w:t>.</w:t>
      </w:r>
      <w:r w:rsidRPr="00055E46">
        <w:rPr>
          <w:sz w:val="28"/>
          <w:szCs w:val="28"/>
        </w:rPr>
        <w:t xml:space="preserve"> Целью освоения дисциплины «Информационные технологии в профессиональной деятельности» является формирование теоретических  знаний и практических навыков </w:t>
      </w:r>
      <w:r w:rsidRPr="00055E46">
        <w:rPr>
          <w:color w:val="000000"/>
          <w:sz w:val="28"/>
          <w:szCs w:val="28"/>
        </w:rPr>
        <w:t>через формирование целостного представления о роли информационных технологий в современной банковской деятельности на основе овладения их возможностями составляющих основу направления подготовки.</w:t>
      </w:r>
    </w:p>
    <w:p w:rsidR="00476ADC" w:rsidRPr="00055E46" w:rsidRDefault="00476ADC" w:rsidP="00476AD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476ADC" w:rsidRPr="00055E46" w:rsidRDefault="00476ADC" w:rsidP="00476ADC">
      <w:pPr>
        <w:ind w:firstLine="72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1.2 Задачи изучения дисциплины</w:t>
      </w:r>
    </w:p>
    <w:p w:rsidR="00476ADC" w:rsidRPr="00055E46" w:rsidRDefault="00476ADC" w:rsidP="00483145">
      <w:pPr>
        <w:numPr>
          <w:ilvl w:val="0"/>
          <w:numId w:val="8"/>
        </w:numPr>
        <w:tabs>
          <w:tab w:val="left" w:pos="284"/>
          <w:tab w:val="left" w:pos="1134"/>
        </w:tabs>
        <w:ind w:left="0" w:firstLine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подготовка выпускника к использованию системного и прикладного программного обеспечения в профессиональной деятельности; </w:t>
      </w:r>
    </w:p>
    <w:p w:rsidR="00476ADC" w:rsidRPr="00055E46" w:rsidRDefault="00476ADC" w:rsidP="00483145">
      <w:pPr>
        <w:numPr>
          <w:ilvl w:val="0"/>
          <w:numId w:val="8"/>
        </w:numPr>
        <w:tabs>
          <w:tab w:val="left" w:pos="284"/>
          <w:tab w:val="left" w:pos="1134"/>
        </w:tabs>
        <w:ind w:left="0" w:firstLine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обучение выпускника принципам распределения информационных ресурсов, применению современных информационных технологий в профессиональной деятельности.</w:t>
      </w:r>
    </w:p>
    <w:p w:rsidR="00476ADC" w:rsidRPr="00055E46" w:rsidRDefault="00476ADC" w:rsidP="00483145">
      <w:pPr>
        <w:numPr>
          <w:ilvl w:val="0"/>
          <w:numId w:val="8"/>
        </w:numPr>
        <w:tabs>
          <w:tab w:val="left" w:pos="284"/>
          <w:tab w:val="left" w:pos="1134"/>
        </w:tabs>
        <w:ind w:left="0" w:firstLine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обучение выпускника основным компонентам компьютерных сетей, принципам пакетной передачи данных, организации межсетевого взаимодействия.</w:t>
      </w:r>
    </w:p>
    <w:p w:rsidR="00476ADC" w:rsidRPr="00055E46" w:rsidRDefault="00476ADC" w:rsidP="00483145">
      <w:pPr>
        <w:numPr>
          <w:ilvl w:val="0"/>
          <w:numId w:val="8"/>
        </w:numPr>
        <w:tabs>
          <w:tab w:val="left" w:pos="284"/>
          <w:tab w:val="left" w:pos="1134"/>
        </w:tabs>
        <w:ind w:left="0" w:firstLine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обучение выпускника правовым аспектам использования информационных технологий и программного обеспечения в профессиональной деятельности;</w:t>
      </w:r>
    </w:p>
    <w:p w:rsidR="00476ADC" w:rsidRPr="00055E46" w:rsidRDefault="00476ADC" w:rsidP="00483145">
      <w:pPr>
        <w:numPr>
          <w:ilvl w:val="0"/>
          <w:numId w:val="8"/>
        </w:numPr>
        <w:tabs>
          <w:tab w:val="left" w:pos="284"/>
          <w:tab w:val="left" w:pos="1134"/>
        </w:tabs>
        <w:ind w:left="0" w:firstLine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обучение выпускника умению применять антивирусные средства защиты профессиональной информации.</w:t>
      </w:r>
    </w:p>
    <w:p w:rsidR="00476ADC" w:rsidRPr="00055E46" w:rsidRDefault="00476ADC" w:rsidP="00476ADC">
      <w:pPr>
        <w:shd w:val="clear" w:color="auto" w:fill="FFFFFF"/>
        <w:jc w:val="center"/>
        <w:rPr>
          <w:b/>
          <w:sz w:val="28"/>
          <w:szCs w:val="28"/>
        </w:rPr>
      </w:pPr>
    </w:p>
    <w:p w:rsidR="00476ADC" w:rsidRPr="00055E46" w:rsidRDefault="00476ADC" w:rsidP="00483145">
      <w:pPr>
        <w:pStyle w:val="a3"/>
        <w:numPr>
          <w:ilvl w:val="0"/>
          <w:numId w:val="7"/>
        </w:num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МЕСТО ДИСЦИПЛИНЫ В СТРУКТУРЕ ППССЗ</w:t>
      </w:r>
    </w:p>
    <w:p w:rsidR="00476ADC" w:rsidRPr="00055E46" w:rsidRDefault="00476ADC" w:rsidP="00483145">
      <w:pPr>
        <w:pStyle w:val="2"/>
        <w:numPr>
          <w:ilvl w:val="1"/>
          <w:numId w:val="7"/>
        </w:numPr>
        <w:spacing w:line="276" w:lineRule="auto"/>
        <w:ind w:left="0" w:firstLine="710"/>
        <w:rPr>
          <w:b/>
          <w:bCs/>
          <w:sz w:val="28"/>
          <w:szCs w:val="28"/>
          <w:u w:val="none"/>
        </w:rPr>
      </w:pPr>
      <w:r w:rsidRPr="00055E46">
        <w:rPr>
          <w:sz w:val="28"/>
          <w:szCs w:val="28"/>
          <w:u w:val="none"/>
        </w:rPr>
        <w:t>Дисциплина «</w:t>
      </w:r>
      <w:r w:rsidRPr="00055E46">
        <w:rPr>
          <w:bCs/>
          <w:sz w:val="28"/>
          <w:szCs w:val="28"/>
          <w:u w:val="none"/>
        </w:rPr>
        <w:t>Информационные технологии в профессиональной деятельности»</w:t>
      </w:r>
      <w:r w:rsidRPr="00055E46">
        <w:rPr>
          <w:sz w:val="28"/>
          <w:szCs w:val="28"/>
          <w:u w:val="none"/>
        </w:rPr>
        <w:t xml:space="preserve"> относится к дисциплинам математического и общего естественнонаучного учебного цикла.</w:t>
      </w:r>
    </w:p>
    <w:p w:rsidR="00476ADC" w:rsidRPr="00055E46" w:rsidRDefault="00476ADC" w:rsidP="00483145">
      <w:pPr>
        <w:pStyle w:val="a3"/>
        <w:numPr>
          <w:ilvl w:val="1"/>
          <w:numId w:val="7"/>
        </w:numPr>
        <w:autoSpaceDE w:val="0"/>
        <w:autoSpaceDN w:val="0"/>
        <w:adjustRightInd w:val="0"/>
        <w:spacing w:line="276" w:lineRule="auto"/>
        <w:ind w:left="0" w:firstLine="710"/>
        <w:jc w:val="both"/>
        <w:outlineLvl w:val="1"/>
        <w:rPr>
          <w:color w:val="000000"/>
          <w:sz w:val="28"/>
          <w:szCs w:val="28"/>
        </w:rPr>
      </w:pPr>
      <w:r w:rsidRPr="00055E46">
        <w:rPr>
          <w:color w:val="000000"/>
          <w:sz w:val="28"/>
          <w:szCs w:val="28"/>
        </w:rPr>
        <w:t xml:space="preserve">Для освоения дисциплины используются знания, умения и виды деятельности, сформированные в процессе изучения предмета «Информатика» на предыдущем уровне образования. Требования к входным </w:t>
      </w:r>
      <w:r w:rsidRPr="00055E46">
        <w:rPr>
          <w:color w:val="000000"/>
          <w:sz w:val="28"/>
          <w:szCs w:val="28"/>
        </w:rPr>
        <w:lastRenderedPageBreak/>
        <w:t xml:space="preserve">знаниям и умениям обучающегося – знание основ информатики: архитектура ЭВМ, основные пакеты прикладных программ, сеть Интернет. </w:t>
      </w:r>
    </w:p>
    <w:p w:rsidR="00476ADC" w:rsidRPr="00055E46" w:rsidRDefault="00476ADC" w:rsidP="00476ADC">
      <w:pPr>
        <w:ind w:firstLine="709"/>
        <w:jc w:val="center"/>
        <w:rPr>
          <w:b/>
          <w:sz w:val="28"/>
          <w:szCs w:val="28"/>
        </w:rPr>
      </w:pPr>
    </w:p>
    <w:p w:rsidR="00476ADC" w:rsidRPr="00055E46" w:rsidRDefault="00476ADC" w:rsidP="00483145">
      <w:pPr>
        <w:pStyle w:val="a3"/>
        <w:numPr>
          <w:ilvl w:val="0"/>
          <w:numId w:val="7"/>
        </w:num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ТРЕБОВАНИЯ К УРОВНЮ ОСВОЕНИЯ СОДЕРЖАНИЯ ДИСЦИПЛИНЫ</w:t>
      </w:r>
    </w:p>
    <w:p w:rsidR="00476ADC" w:rsidRPr="00055E46" w:rsidRDefault="00011B6E" w:rsidP="00483145">
      <w:pPr>
        <w:pStyle w:val="a3"/>
        <w:numPr>
          <w:ilvl w:val="1"/>
          <w:numId w:val="7"/>
        </w:numPr>
        <w:ind w:left="0" w:firstLine="71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Компетенции обучающегося, формируемые в результате освоения дисциплины</w:t>
      </w:r>
      <w:r w:rsidR="00476ADC" w:rsidRPr="00055E46">
        <w:rPr>
          <w:sz w:val="28"/>
          <w:szCs w:val="28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8"/>
        <w:gridCol w:w="7663"/>
      </w:tblGrid>
      <w:tr w:rsidR="00476ADC" w:rsidRPr="00055E46" w:rsidTr="00940BDD">
        <w:trPr>
          <w:trHeight w:val="138"/>
        </w:trPr>
        <w:tc>
          <w:tcPr>
            <w:tcW w:w="1908" w:type="dxa"/>
          </w:tcPr>
          <w:p w:rsidR="00476ADC" w:rsidRPr="00055E46" w:rsidRDefault="00476ADC" w:rsidP="00011B6E">
            <w:pPr>
              <w:rPr>
                <w:sz w:val="28"/>
                <w:szCs w:val="28"/>
              </w:rPr>
            </w:pPr>
          </w:p>
        </w:tc>
        <w:tc>
          <w:tcPr>
            <w:tcW w:w="7663" w:type="dxa"/>
          </w:tcPr>
          <w:p w:rsidR="00476ADC" w:rsidRPr="00055E46" w:rsidRDefault="00476ADC" w:rsidP="00011B6E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</w:tbl>
    <w:p w:rsidR="00476ADC" w:rsidRPr="00055E46" w:rsidRDefault="00D53981" w:rsidP="00011B6E">
      <w:pPr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ОК </w:t>
      </w:r>
      <w:r w:rsidR="00476ADC" w:rsidRPr="00055E46">
        <w:rPr>
          <w:sz w:val="28"/>
          <w:szCs w:val="28"/>
        </w:rPr>
        <w:t>1: Выбирать способы решения задач профессиональной деятельности применительно к различным контекстам</w:t>
      </w:r>
    </w:p>
    <w:p w:rsidR="00476ADC" w:rsidRPr="00055E46" w:rsidRDefault="00D53981" w:rsidP="00476ADC">
      <w:pPr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ОК </w:t>
      </w:r>
      <w:r w:rsidR="00476ADC" w:rsidRPr="00055E46">
        <w:rPr>
          <w:sz w:val="28"/>
          <w:szCs w:val="28"/>
        </w:rPr>
        <w:t>2:</w:t>
      </w:r>
      <w:r>
        <w:rPr>
          <w:sz w:val="28"/>
          <w:szCs w:val="28"/>
        </w:rPr>
        <w:t xml:space="preserve"> </w:t>
      </w:r>
      <w:r w:rsidR="00476ADC" w:rsidRPr="00055E46">
        <w:rPr>
          <w:sz w:val="28"/>
          <w:szCs w:val="28"/>
        </w:rPr>
        <w:t>Осуществлять поиск, анализ и интерпретацию информации, необходимой для выполнения задач профессиональной деятельности.</w:t>
      </w:r>
    </w:p>
    <w:p w:rsidR="00476ADC" w:rsidRPr="00055E46" w:rsidRDefault="00D53981" w:rsidP="00476ADC">
      <w:pPr>
        <w:spacing w:line="276" w:lineRule="auto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ОК </w:t>
      </w:r>
      <w:r w:rsidR="00476ADC" w:rsidRPr="00055E46">
        <w:rPr>
          <w:sz w:val="28"/>
          <w:szCs w:val="28"/>
        </w:rPr>
        <w:t>9:</w:t>
      </w:r>
      <w:r>
        <w:rPr>
          <w:sz w:val="28"/>
          <w:szCs w:val="28"/>
        </w:rPr>
        <w:t xml:space="preserve"> </w:t>
      </w:r>
      <w:r w:rsidR="00476ADC" w:rsidRPr="00055E46">
        <w:rPr>
          <w:sz w:val="28"/>
          <w:szCs w:val="28"/>
        </w:rPr>
        <w:t>Использовать информационные технологии в профессиональной деятельности.</w:t>
      </w:r>
    </w:p>
    <w:p w:rsidR="00476ADC" w:rsidRPr="00055E46" w:rsidRDefault="00476ADC" w:rsidP="00476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011B6E" w:rsidRPr="00055E46" w:rsidRDefault="00011B6E" w:rsidP="00483145">
      <w:pPr>
        <w:pStyle w:val="a3"/>
        <w:numPr>
          <w:ilvl w:val="1"/>
          <w:numId w:val="7"/>
        </w:numPr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 Результаты освоения дисциплины</w:t>
      </w:r>
    </w:p>
    <w:p w:rsidR="00476ADC" w:rsidRPr="00055E46" w:rsidRDefault="00476ADC" w:rsidP="00011B6E">
      <w:pPr>
        <w:jc w:val="both"/>
        <w:rPr>
          <w:sz w:val="28"/>
          <w:szCs w:val="28"/>
        </w:rPr>
      </w:pPr>
      <w:r w:rsidRPr="00055E46">
        <w:rPr>
          <w:sz w:val="28"/>
          <w:szCs w:val="28"/>
        </w:rPr>
        <w:t>В результате освоения данной дисциплины обучающийся должен:</w:t>
      </w:r>
    </w:p>
    <w:p w:rsidR="00476ADC" w:rsidRPr="00055E46" w:rsidRDefault="00011B6E" w:rsidP="00011B6E">
      <w:pPr>
        <w:pStyle w:val="Default"/>
        <w:spacing w:line="276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55E46">
        <w:rPr>
          <w:rFonts w:ascii="Times New Roman" w:hAnsi="Times New Roman" w:cs="Times New Roman"/>
          <w:sz w:val="28"/>
          <w:szCs w:val="28"/>
        </w:rPr>
        <w:t>З</w:t>
      </w:r>
      <w:r w:rsidR="00476ADC" w:rsidRPr="00055E46">
        <w:rPr>
          <w:rFonts w:ascii="Times New Roman" w:hAnsi="Times New Roman" w:cs="Times New Roman"/>
          <w:sz w:val="28"/>
          <w:szCs w:val="28"/>
        </w:rPr>
        <w:t xml:space="preserve">нать: </w:t>
      </w:r>
    </w:p>
    <w:p w:rsidR="00476ADC" w:rsidRPr="00055E46" w:rsidRDefault="00476ADC" w:rsidP="00483145">
      <w:pPr>
        <w:pStyle w:val="Default"/>
        <w:numPr>
          <w:ilvl w:val="0"/>
          <w:numId w:val="6"/>
        </w:numPr>
        <w:tabs>
          <w:tab w:val="left" w:pos="284"/>
        </w:tabs>
        <w:spacing w:line="276" w:lineRule="auto"/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55E46">
        <w:rPr>
          <w:rFonts w:ascii="Times New Roman" w:hAnsi="Times New Roman" w:cs="Times New Roman"/>
          <w:sz w:val="28"/>
          <w:szCs w:val="28"/>
        </w:rPr>
        <w:t xml:space="preserve">основные понятия автоматизированной обработки информации; </w:t>
      </w:r>
    </w:p>
    <w:p w:rsidR="00476ADC" w:rsidRPr="00055E46" w:rsidRDefault="00476ADC" w:rsidP="00483145">
      <w:pPr>
        <w:pStyle w:val="Default"/>
        <w:numPr>
          <w:ilvl w:val="0"/>
          <w:numId w:val="6"/>
        </w:numPr>
        <w:tabs>
          <w:tab w:val="left" w:pos="284"/>
        </w:tabs>
        <w:spacing w:line="276" w:lineRule="auto"/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55E46">
        <w:rPr>
          <w:rFonts w:ascii="Times New Roman" w:hAnsi="Times New Roman" w:cs="Times New Roman"/>
          <w:sz w:val="28"/>
          <w:szCs w:val="28"/>
        </w:rPr>
        <w:t xml:space="preserve">направления автоматизации банковской деятельности; </w:t>
      </w:r>
    </w:p>
    <w:p w:rsidR="00476ADC" w:rsidRPr="00055E46" w:rsidRDefault="00476ADC" w:rsidP="00483145">
      <w:pPr>
        <w:pStyle w:val="Default"/>
        <w:numPr>
          <w:ilvl w:val="0"/>
          <w:numId w:val="6"/>
        </w:numPr>
        <w:tabs>
          <w:tab w:val="left" w:pos="284"/>
        </w:tabs>
        <w:spacing w:line="276" w:lineRule="auto"/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55E46">
        <w:rPr>
          <w:rFonts w:ascii="Times New Roman" w:hAnsi="Times New Roman" w:cs="Times New Roman"/>
          <w:sz w:val="28"/>
          <w:szCs w:val="28"/>
        </w:rPr>
        <w:t xml:space="preserve">назначение, принципы организации и эксплуатации банковских информационных систем; </w:t>
      </w:r>
    </w:p>
    <w:p w:rsidR="00476ADC" w:rsidRPr="00055E46" w:rsidRDefault="00476ADC" w:rsidP="00483145">
      <w:pPr>
        <w:pStyle w:val="Default"/>
        <w:numPr>
          <w:ilvl w:val="0"/>
          <w:numId w:val="6"/>
        </w:numPr>
        <w:tabs>
          <w:tab w:val="left" w:pos="284"/>
        </w:tabs>
        <w:spacing w:line="276" w:lineRule="auto"/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55E46">
        <w:rPr>
          <w:rFonts w:ascii="Times New Roman" w:hAnsi="Times New Roman" w:cs="Times New Roman"/>
          <w:sz w:val="28"/>
          <w:szCs w:val="28"/>
        </w:rPr>
        <w:t xml:space="preserve">назначение и принципы использования системного и прикладного программного обеспечения в профессиональной деятельности; </w:t>
      </w:r>
    </w:p>
    <w:p w:rsidR="00476ADC" w:rsidRPr="00055E46" w:rsidRDefault="00476ADC" w:rsidP="00483145">
      <w:pPr>
        <w:pStyle w:val="Default"/>
        <w:numPr>
          <w:ilvl w:val="0"/>
          <w:numId w:val="6"/>
        </w:numPr>
        <w:tabs>
          <w:tab w:val="left" w:pos="284"/>
        </w:tabs>
        <w:spacing w:line="276" w:lineRule="auto"/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55E46">
        <w:rPr>
          <w:rFonts w:ascii="Times New Roman" w:hAnsi="Times New Roman" w:cs="Times New Roman"/>
          <w:sz w:val="28"/>
          <w:szCs w:val="28"/>
        </w:rPr>
        <w:t xml:space="preserve">технологию поиска информации в информационно-телекоммуникационной сети Интернет; </w:t>
      </w:r>
    </w:p>
    <w:p w:rsidR="00476ADC" w:rsidRPr="00055E46" w:rsidRDefault="00476ADC" w:rsidP="00483145">
      <w:pPr>
        <w:numPr>
          <w:ilvl w:val="0"/>
          <w:numId w:val="6"/>
        </w:numPr>
        <w:tabs>
          <w:tab w:val="left" w:pos="284"/>
        </w:tabs>
        <w:ind w:left="0" w:firstLine="0"/>
        <w:jc w:val="both"/>
        <w:outlineLvl w:val="1"/>
        <w:rPr>
          <w:sz w:val="28"/>
          <w:szCs w:val="28"/>
        </w:rPr>
      </w:pPr>
      <w:r w:rsidRPr="00055E46">
        <w:rPr>
          <w:sz w:val="28"/>
          <w:szCs w:val="28"/>
        </w:rPr>
        <w:t>основные угрозы и методы обеспечения информационной безопасности;</w:t>
      </w:r>
    </w:p>
    <w:p w:rsidR="00476ADC" w:rsidRPr="00055E46" w:rsidRDefault="00476ADC" w:rsidP="00483145">
      <w:pPr>
        <w:pStyle w:val="Default"/>
        <w:numPr>
          <w:ilvl w:val="0"/>
          <w:numId w:val="6"/>
        </w:numPr>
        <w:tabs>
          <w:tab w:val="left" w:pos="284"/>
        </w:tabs>
        <w:spacing w:line="276" w:lineRule="auto"/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55E46">
        <w:rPr>
          <w:rFonts w:ascii="Times New Roman" w:hAnsi="Times New Roman" w:cs="Times New Roman"/>
          <w:sz w:val="28"/>
          <w:szCs w:val="28"/>
        </w:rPr>
        <w:t xml:space="preserve">принципы защиты информации от несанкционированного доступа; </w:t>
      </w:r>
    </w:p>
    <w:p w:rsidR="00476ADC" w:rsidRPr="00055E46" w:rsidRDefault="00476ADC" w:rsidP="00483145">
      <w:pPr>
        <w:pStyle w:val="Default"/>
        <w:numPr>
          <w:ilvl w:val="0"/>
          <w:numId w:val="6"/>
        </w:numPr>
        <w:tabs>
          <w:tab w:val="left" w:pos="284"/>
        </w:tabs>
        <w:spacing w:line="276" w:lineRule="auto"/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55E46">
        <w:rPr>
          <w:rFonts w:ascii="Times New Roman" w:hAnsi="Times New Roman" w:cs="Times New Roman"/>
          <w:sz w:val="28"/>
          <w:szCs w:val="28"/>
        </w:rPr>
        <w:t>правовые аспекты использования информационных технологий и программного обеспечения.</w:t>
      </w:r>
    </w:p>
    <w:p w:rsidR="00476ADC" w:rsidRPr="00055E46" w:rsidRDefault="00011B6E" w:rsidP="00011B6E">
      <w:pPr>
        <w:pStyle w:val="Default"/>
        <w:spacing w:line="276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55E46">
        <w:rPr>
          <w:rFonts w:ascii="Times New Roman" w:hAnsi="Times New Roman" w:cs="Times New Roman"/>
          <w:sz w:val="28"/>
          <w:szCs w:val="28"/>
        </w:rPr>
        <w:t>У</w:t>
      </w:r>
      <w:r w:rsidR="00476ADC" w:rsidRPr="00055E46">
        <w:rPr>
          <w:rFonts w:ascii="Times New Roman" w:hAnsi="Times New Roman" w:cs="Times New Roman"/>
          <w:sz w:val="28"/>
          <w:szCs w:val="28"/>
        </w:rPr>
        <w:t xml:space="preserve">меть: </w:t>
      </w:r>
    </w:p>
    <w:p w:rsidR="00476ADC" w:rsidRPr="00055E46" w:rsidRDefault="00476ADC" w:rsidP="00483145">
      <w:pPr>
        <w:pStyle w:val="Default"/>
        <w:numPr>
          <w:ilvl w:val="0"/>
          <w:numId w:val="6"/>
        </w:numPr>
        <w:tabs>
          <w:tab w:val="left" w:pos="284"/>
        </w:tabs>
        <w:spacing w:line="276" w:lineRule="auto"/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55E46">
        <w:rPr>
          <w:rFonts w:ascii="Times New Roman" w:hAnsi="Times New Roman" w:cs="Times New Roman"/>
          <w:sz w:val="28"/>
          <w:szCs w:val="28"/>
        </w:rPr>
        <w:t xml:space="preserve">использовать информационные ресурсы для поиска и хранения информации; </w:t>
      </w:r>
    </w:p>
    <w:p w:rsidR="00476ADC" w:rsidRPr="00055E46" w:rsidRDefault="00476ADC" w:rsidP="00483145">
      <w:pPr>
        <w:pStyle w:val="Default"/>
        <w:numPr>
          <w:ilvl w:val="0"/>
          <w:numId w:val="6"/>
        </w:numPr>
        <w:tabs>
          <w:tab w:val="left" w:pos="284"/>
        </w:tabs>
        <w:spacing w:line="276" w:lineRule="auto"/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55E46">
        <w:rPr>
          <w:rFonts w:ascii="Times New Roman" w:hAnsi="Times New Roman" w:cs="Times New Roman"/>
          <w:sz w:val="28"/>
          <w:szCs w:val="28"/>
        </w:rPr>
        <w:t xml:space="preserve">обрабатывать текстовую и табличную информацию; </w:t>
      </w:r>
    </w:p>
    <w:p w:rsidR="00476ADC" w:rsidRPr="00055E46" w:rsidRDefault="00476ADC" w:rsidP="00483145">
      <w:pPr>
        <w:pStyle w:val="Default"/>
        <w:numPr>
          <w:ilvl w:val="0"/>
          <w:numId w:val="6"/>
        </w:numPr>
        <w:tabs>
          <w:tab w:val="left" w:pos="284"/>
        </w:tabs>
        <w:spacing w:line="276" w:lineRule="auto"/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55E46">
        <w:rPr>
          <w:rFonts w:ascii="Times New Roman" w:hAnsi="Times New Roman" w:cs="Times New Roman"/>
          <w:sz w:val="28"/>
          <w:szCs w:val="28"/>
        </w:rPr>
        <w:t xml:space="preserve">применять антивирусные средства защиты информации; </w:t>
      </w:r>
    </w:p>
    <w:p w:rsidR="00476ADC" w:rsidRPr="00055E46" w:rsidRDefault="00476ADC" w:rsidP="00483145">
      <w:pPr>
        <w:pStyle w:val="Default"/>
        <w:numPr>
          <w:ilvl w:val="0"/>
          <w:numId w:val="6"/>
        </w:numPr>
        <w:tabs>
          <w:tab w:val="left" w:pos="284"/>
        </w:tabs>
        <w:spacing w:line="276" w:lineRule="auto"/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55E46">
        <w:rPr>
          <w:rFonts w:ascii="Times New Roman" w:hAnsi="Times New Roman" w:cs="Times New Roman"/>
          <w:sz w:val="28"/>
          <w:szCs w:val="28"/>
        </w:rPr>
        <w:t xml:space="preserve">читать (интерпретировать) интерфейс специализированного программного обеспечения, находить контекстную помощь, работать с документацией; </w:t>
      </w:r>
    </w:p>
    <w:p w:rsidR="00476ADC" w:rsidRPr="00055E46" w:rsidRDefault="00476ADC" w:rsidP="00483145">
      <w:pPr>
        <w:pStyle w:val="Default"/>
        <w:numPr>
          <w:ilvl w:val="0"/>
          <w:numId w:val="6"/>
        </w:numPr>
        <w:tabs>
          <w:tab w:val="left" w:pos="284"/>
        </w:tabs>
        <w:spacing w:line="276" w:lineRule="auto"/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55E46">
        <w:rPr>
          <w:rFonts w:ascii="Times New Roman" w:hAnsi="Times New Roman" w:cs="Times New Roman"/>
          <w:sz w:val="28"/>
          <w:szCs w:val="28"/>
        </w:rPr>
        <w:t xml:space="preserve">применять специализированное программное обеспечение для сбора, хранения и обработки банковской информации в соответствии с изучаемыми профессиональными модулями; </w:t>
      </w:r>
    </w:p>
    <w:p w:rsidR="00476ADC" w:rsidRPr="00055E46" w:rsidRDefault="00476ADC" w:rsidP="00483145">
      <w:pPr>
        <w:pStyle w:val="Default"/>
        <w:numPr>
          <w:ilvl w:val="0"/>
          <w:numId w:val="6"/>
        </w:numPr>
        <w:tabs>
          <w:tab w:val="left" w:pos="284"/>
        </w:tabs>
        <w:spacing w:line="276" w:lineRule="auto"/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55E46">
        <w:rPr>
          <w:rFonts w:ascii="Times New Roman" w:hAnsi="Times New Roman" w:cs="Times New Roman"/>
          <w:sz w:val="28"/>
          <w:szCs w:val="28"/>
        </w:rPr>
        <w:t xml:space="preserve">пользоваться автоматизированными системами делопроизводства; </w:t>
      </w:r>
    </w:p>
    <w:p w:rsidR="00476ADC" w:rsidRPr="00055E46" w:rsidRDefault="00476ADC" w:rsidP="00483145">
      <w:pPr>
        <w:numPr>
          <w:ilvl w:val="0"/>
          <w:numId w:val="6"/>
        </w:numPr>
        <w:tabs>
          <w:tab w:val="left" w:pos="284"/>
        </w:tabs>
        <w:spacing w:line="276" w:lineRule="auto"/>
        <w:ind w:left="0" w:firstLine="0"/>
        <w:jc w:val="both"/>
        <w:outlineLvl w:val="1"/>
        <w:rPr>
          <w:sz w:val="28"/>
          <w:szCs w:val="28"/>
        </w:rPr>
      </w:pPr>
      <w:r w:rsidRPr="00055E46">
        <w:rPr>
          <w:sz w:val="28"/>
          <w:szCs w:val="28"/>
        </w:rPr>
        <w:lastRenderedPageBreak/>
        <w:t>применять методы и средства защиты банковской информации.</w:t>
      </w:r>
    </w:p>
    <w:p w:rsidR="00476ADC" w:rsidRPr="00055E46" w:rsidRDefault="00476ADC" w:rsidP="00476ADC">
      <w:pPr>
        <w:pStyle w:val="a4"/>
        <w:spacing w:before="0" w:beforeAutospacing="0" w:after="0" w:afterAutospacing="0" w:line="276" w:lineRule="auto"/>
        <w:ind w:left="720"/>
        <w:jc w:val="both"/>
        <w:rPr>
          <w:b/>
          <w:sz w:val="28"/>
          <w:szCs w:val="28"/>
        </w:rPr>
      </w:pPr>
    </w:p>
    <w:p w:rsidR="00476ADC" w:rsidRPr="00055E46" w:rsidRDefault="00476ADC" w:rsidP="00476ADC">
      <w:pPr>
        <w:shd w:val="clear" w:color="auto" w:fill="FFFFFF"/>
        <w:tabs>
          <w:tab w:val="left" w:pos="0"/>
          <w:tab w:val="left" w:leader="underscore" w:pos="9317"/>
        </w:tabs>
        <w:jc w:val="center"/>
        <w:rPr>
          <w:b/>
          <w:spacing w:val="-1"/>
          <w:sz w:val="28"/>
          <w:szCs w:val="28"/>
        </w:rPr>
      </w:pPr>
      <w:r w:rsidRPr="00055E46">
        <w:rPr>
          <w:b/>
          <w:spacing w:val="-1"/>
          <w:sz w:val="28"/>
          <w:szCs w:val="28"/>
        </w:rPr>
        <w:t>4. СОДЕРЖАНИЕ ДИСЦИПЛИНЫ</w:t>
      </w:r>
    </w:p>
    <w:p w:rsidR="00476ADC" w:rsidRPr="00055E46" w:rsidRDefault="00476ADC" w:rsidP="00476ADC">
      <w:pPr>
        <w:pStyle w:val="a3"/>
        <w:shd w:val="clear" w:color="auto" w:fill="FFFFFF"/>
        <w:tabs>
          <w:tab w:val="left" w:pos="0"/>
          <w:tab w:val="left" w:leader="underscore" w:pos="9317"/>
        </w:tabs>
        <w:rPr>
          <w:b/>
          <w:spacing w:val="-1"/>
          <w:sz w:val="28"/>
          <w:szCs w:val="28"/>
        </w:rPr>
      </w:pPr>
    </w:p>
    <w:p w:rsidR="00476ADC" w:rsidRPr="00055E46" w:rsidRDefault="00476ADC" w:rsidP="00011B6E">
      <w:pPr>
        <w:tabs>
          <w:tab w:val="left" w:pos="708"/>
        </w:tabs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Основные разделы дисциплины:</w:t>
      </w:r>
    </w:p>
    <w:p w:rsidR="00476ADC" w:rsidRPr="00055E46" w:rsidRDefault="00476ADC" w:rsidP="00011B6E">
      <w:pPr>
        <w:jc w:val="both"/>
        <w:rPr>
          <w:sz w:val="28"/>
          <w:szCs w:val="28"/>
        </w:rPr>
      </w:pPr>
      <w:r w:rsidRPr="00055E46">
        <w:rPr>
          <w:sz w:val="28"/>
          <w:szCs w:val="28"/>
        </w:rPr>
        <w:t>Раздел 1. Информационные процессы в профессиональной деятельности</w:t>
      </w:r>
      <w:r w:rsidR="00D53981">
        <w:rPr>
          <w:sz w:val="28"/>
          <w:szCs w:val="28"/>
        </w:rPr>
        <w:t>.</w:t>
      </w:r>
    </w:p>
    <w:p w:rsidR="00476ADC" w:rsidRPr="00055E46" w:rsidRDefault="00476ADC" w:rsidP="00011B6E">
      <w:pPr>
        <w:jc w:val="both"/>
        <w:rPr>
          <w:sz w:val="28"/>
          <w:szCs w:val="28"/>
        </w:rPr>
      </w:pPr>
      <w:r w:rsidRPr="00055E46">
        <w:rPr>
          <w:sz w:val="28"/>
          <w:szCs w:val="28"/>
        </w:rPr>
        <w:t>Раздел 2. Формирование информационной среды в профессиональной деятельности</w:t>
      </w:r>
      <w:r w:rsidR="00D53981">
        <w:rPr>
          <w:sz w:val="28"/>
          <w:szCs w:val="28"/>
        </w:rPr>
        <w:t>.</w:t>
      </w:r>
    </w:p>
    <w:p w:rsidR="00476ADC" w:rsidRPr="00055E46" w:rsidRDefault="00476ADC" w:rsidP="00476ADC">
      <w:pPr>
        <w:rPr>
          <w:sz w:val="28"/>
          <w:szCs w:val="28"/>
        </w:rPr>
      </w:pPr>
    </w:p>
    <w:p w:rsidR="00476ADC" w:rsidRPr="00055E46" w:rsidRDefault="00476ADC" w:rsidP="00476ADC">
      <w:pPr>
        <w:rPr>
          <w:sz w:val="28"/>
          <w:szCs w:val="28"/>
        </w:rPr>
      </w:pPr>
    </w:p>
    <w:p w:rsidR="00476ADC" w:rsidRPr="00055E46" w:rsidRDefault="00476ADC" w:rsidP="00476ADC">
      <w:pPr>
        <w:rPr>
          <w:sz w:val="28"/>
          <w:szCs w:val="28"/>
        </w:rPr>
      </w:pPr>
    </w:p>
    <w:p w:rsidR="00476ADC" w:rsidRPr="00055E46" w:rsidRDefault="00476ADC" w:rsidP="00476ADC">
      <w:pPr>
        <w:jc w:val="both"/>
        <w:rPr>
          <w:sz w:val="28"/>
          <w:szCs w:val="28"/>
        </w:rPr>
      </w:pPr>
      <w:r w:rsidRPr="00055E46">
        <w:rPr>
          <w:spacing w:val="-2"/>
          <w:sz w:val="28"/>
          <w:szCs w:val="28"/>
        </w:rPr>
        <w:t xml:space="preserve">Автор: </w:t>
      </w:r>
      <w:r w:rsidRPr="00055E46">
        <w:rPr>
          <w:sz w:val="28"/>
          <w:szCs w:val="28"/>
        </w:rPr>
        <w:t>д.п.н., проф. Груздева М.Л.</w:t>
      </w:r>
    </w:p>
    <w:p w:rsidR="00476ADC" w:rsidRPr="00055E46" w:rsidRDefault="00476ADC" w:rsidP="00476ADC">
      <w:pPr>
        <w:rPr>
          <w:sz w:val="28"/>
          <w:szCs w:val="28"/>
        </w:rPr>
      </w:pPr>
    </w:p>
    <w:p w:rsidR="00476ADC" w:rsidRPr="00055E46" w:rsidRDefault="00476ADC" w:rsidP="00476ADC">
      <w:pPr>
        <w:rPr>
          <w:sz w:val="28"/>
          <w:szCs w:val="28"/>
        </w:rPr>
      </w:pPr>
    </w:p>
    <w:p w:rsidR="00476ADC" w:rsidRPr="00055E46" w:rsidRDefault="00476ADC" w:rsidP="00476ADC">
      <w:pPr>
        <w:rPr>
          <w:sz w:val="28"/>
          <w:szCs w:val="28"/>
        </w:rPr>
      </w:pPr>
    </w:p>
    <w:p w:rsidR="00476ADC" w:rsidRPr="00055E46" w:rsidRDefault="00476ADC" w:rsidP="00476ADC">
      <w:pPr>
        <w:rPr>
          <w:sz w:val="28"/>
          <w:szCs w:val="28"/>
        </w:rPr>
      </w:pPr>
    </w:p>
    <w:p w:rsidR="00476ADC" w:rsidRDefault="00476ADC" w:rsidP="00476ADC">
      <w:pPr>
        <w:rPr>
          <w:sz w:val="28"/>
          <w:szCs w:val="28"/>
        </w:rPr>
      </w:pPr>
    </w:p>
    <w:p w:rsidR="00055E46" w:rsidRDefault="00055E46" w:rsidP="00476ADC">
      <w:pPr>
        <w:rPr>
          <w:sz w:val="28"/>
          <w:szCs w:val="28"/>
        </w:rPr>
      </w:pPr>
    </w:p>
    <w:p w:rsidR="00055E46" w:rsidRDefault="00055E46" w:rsidP="00476ADC">
      <w:pPr>
        <w:rPr>
          <w:sz w:val="28"/>
          <w:szCs w:val="28"/>
        </w:rPr>
      </w:pPr>
    </w:p>
    <w:p w:rsidR="00055E46" w:rsidRDefault="00055E46" w:rsidP="00476ADC">
      <w:pPr>
        <w:rPr>
          <w:sz w:val="28"/>
          <w:szCs w:val="28"/>
        </w:rPr>
      </w:pPr>
    </w:p>
    <w:p w:rsidR="00055E46" w:rsidRDefault="00055E46" w:rsidP="00476ADC">
      <w:pPr>
        <w:rPr>
          <w:sz w:val="28"/>
          <w:szCs w:val="28"/>
        </w:rPr>
      </w:pPr>
    </w:p>
    <w:p w:rsidR="00055E46" w:rsidRDefault="00055E46" w:rsidP="00476ADC">
      <w:pPr>
        <w:rPr>
          <w:sz w:val="28"/>
          <w:szCs w:val="28"/>
        </w:rPr>
      </w:pPr>
    </w:p>
    <w:p w:rsidR="00055E46" w:rsidRDefault="00055E46" w:rsidP="00476ADC">
      <w:pPr>
        <w:rPr>
          <w:sz w:val="28"/>
          <w:szCs w:val="28"/>
        </w:rPr>
      </w:pPr>
    </w:p>
    <w:p w:rsidR="00055E46" w:rsidRDefault="00055E46" w:rsidP="00476ADC">
      <w:pPr>
        <w:rPr>
          <w:sz w:val="28"/>
          <w:szCs w:val="28"/>
        </w:rPr>
      </w:pPr>
    </w:p>
    <w:p w:rsidR="00055E46" w:rsidRDefault="00055E46" w:rsidP="00476ADC">
      <w:pPr>
        <w:rPr>
          <w:sz w:val="28"/>
          <w:szCs w:val="28"/>
        </w:rPr>
      </w:pPr>
    </w:p>
    <w:p w:rsidR="00055E46" w:rsidRDefault="00055E46" w:rsidP="00476ADC">
      <w:pPr>
        <w:rPr>
          <w:sz w:val="28"/>
          <w:szCs w:val="28"/>
        </w:rPr>
      </w:pPr>
    </w:p>
    <w:p w:rsidR="00055E46" w:rsidRDefault="00055E46" w:rsidP="00476ADC">
      <w:pPr>
        <w:rPr>
          <w:sz w:val="28"/>
          <w:szCs w:val="28"/>
        </w:rPr>
      </w:pPr>
    </w:p>
    <w:p w:rsidR="00055E46" w:rsidRDefault="00055E46" w:rsidP="00476ADC">
      <w:pPr>
        <w:rPr>
          <w:sz w:val="28"/>
          <w:szCs w:val="28"/>
        </w:rPr>
      </w:pPr>
    </w:p>
    <w:p w:rsidR="00055E46" w:rsidRDefault="00055E46" w:rsidP="00476ADC">
      <w:pPr>
        <w:rPr>
          <w:sz w:val="28"/>
          <w:szCs w:val="28"/>
        </w:rPr>
      </w:pPr>
    </w:p>
    <w:p w:rsidR="00055E46" w:rsidRDefault="00055E46" w:rsidP="00476ADC">
      <w:pPr>
        <w:rPr>
          <w:sz w:val="28"/>
          <w:szCs w:val="28"/>
        </w:rPr>
      </w:pPr>
    </w:p>
    <w:p w:rsidR="00055E46" w:rsidRDefault="00055E46" w:rsidP="00476ADC">
      <w:pPr>
        <w:rPr>
          <w:sz w:val="28"/>
          <w:szCs w:val="28"/>
        </w:rPr>
      </w:pPr>
    </w:p>
    <w:p w:rsidR="00055E46" w:rsidRDefault="00055E46" w:rsidP="00476ADC">
      <w:pPr>
        <w:rPr>
          <w:sz w:val="28"/>
          <w:szCs w:val="28"/>
        </w:rPr>
      </w:pPr>
    </w:p>
    <w:p w:rsidR="00055E46" w:rsidRDefault="00055E46" w:rsidP="00476ADC">
      <w:pPr>
        <w:rPr>
          <w:sz w:val="28"/>
          <w:szCs w:val="28"/>
        </w:rPr>
      </w:pPr>
    </w:p>
    <w:p w:rsidR="00055E46" w:rsidRDefault="00055E46" w:rsidP="00476ADC">
      <w:pPr>
        <w:rPr>
          <w:sz w:val="28"/>
          <w:szCs w:val="28"/>
        </w:rPr>
      </w:pPr>
    </w:p>
    <w:p w:rsidR="00055E46" w:rsidRDefault="00055E46" w:rsidP="00476ADC">
      <w:pPr>
        <w:rPr>
          <w:sz w:val="28"/>
          <w:szCs w:val="28"/>
        </w:rPr>
      </w:pPr>
    </w:p>
    <w:p w:rsidR="00055E46" w:rsidRDefault="00055E46" w:rsidP="00476ADC">
      <w:pPr>
        <w:rPr>
          <w:sz w:val="28"/>
          <w:szCs w:val="28"/>
        </w:rPr>
      </w:pPr>
    </w:p>
    <w:p w:rsidR="00055E46" w:rsidRDefault="00055E46" w:rsidP="00476ADC">
      <w:pPr>
        <w:rPr>
          <w:sz w:val="28"/>
          <w:szCs w:val="28"/>
        </w:rPr>
      </w:pPr>
    </w:p>
    <w:p w:rsidR="00055E46" w:rsidRDefault="00055E46" w:rsidP="00476ADC">
      <w:pPr>
        <w:rPr>
          <w:sz w:val="28"/>
          <w:szCs w:val="28"/>
        </w:rPr>
      </w:pPr>
    </w:p>
    <w:p w:rsidR="00055E46" w:rsidRDefault="00055E46" w:rsidP="00476ADC">
      <w:pPr>
        <w:rPr>
          <w:sz w:val="28"/>
          <w:szCs w:val="28"/>
        </w:rPr>
      </w:pPr>
    </w:p>
    <w:p w:rsidR="00055E46" w:rsidRDefault="00055E46" w:rsidP="00476ADC">
      <w:pPr>
        <w:rPr>
          <w:sz w:val="28"/>
          <w:szCs w:val="28"/>
        </w:rPr>
      </w:pPr>
    </w:p>
    <w:p w:rsidR="007627B9" w:rsidRDefault="007627B9" w:rsidP="00476ADC">
      <w:pPr>
        <w:rPr>
          <w:sz w:val="28"/>
          <w:szCs w:val="28"/>
        </w:rPr>
      </w:pPr>
    </w:p>
    <w:p w:rsidR="007627B9" w:rsidRDefault="007627B9" w:rsidP="00476ADC">
      <w:pPr>
        <w:rPr>
          <w:sz w:val="28"/>
          <w:szCs w:val="28"/>
        </w:rPr>
      </w:pPr>
    </w:p>
    <w:p w:rsidR="007627B9" w:rsidRDefault="007627B9" w:rsidP="00476ADC">
      <w:pPr>
        <w:rPr>
          <w:sz w:val="28"/>
          <w:szCs w:val="28"/>
        </w:rPr>
      </w:pPr>
    </w:p>
    <w:p w:rsidR="007627B9" w:rsidRDefault="007627B9" w:rsidP="00476ADC">
      <w:pPr>
        <w:rPr>
          <w:sz w:val="28"/>
          <w:szCs w:val="28"/>
        </w:rPr>
      </w:pPr>
    </w:p>
    <w:p w:rsidR="007627B9" w:rsidRDefault="007627B9" w:rsidP="00476ADC">
      <w:pPr>
        <w:rPr>
          <w:sz w:val="28"/>
          <w:szCs w:val="28"/>
        </w:rPr>
      </w:pPr>
    </w:p>
    <w:p w:rsidR="00055E46" w:rsidRDefault="00055E46" w:rsidP="00476ADC">
      <w:pPr>
        <w:rPr>
          <w:sz w:val="28"/>
          <w:szCs w:val="28"/>
        </w:rPr>
      </w:pPr>
    </w:p>
    <w:p w:rsidR="00055E46" w:rsidRDefault="00055E46" w:rsidP="00476ADC">
      <w:pPr>
        <w:rPr>
          <w:sz w:val="28"/>
          <w:szCs w:val="28"/>
        </w:rPr>
      </w:pPr>
    </w:p>
    <w:p w:rsidR="007627B9" w:rsidRPr="00055E46" w:rsidRDefault="007627B9" w:rsidP="007627B9">
      <w:pPr>
        <w:tabs>
          <w:tab w:val="left" w:pos="0"/>
        </w:tabs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АННОТАЦИЯ</w:t>
      </w:r>
    </w:p>
    <w:p w:rsidR="007627B9" w:rsidRPr="00055E46" w:rsidRDefault="007627B9" w:rsidP="007627B9">
      <w:pPr>
        <w:tabs>
          <w:tab w:val="left" w:pos="0"/>
        </w:tabs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РАБОЧЕЙ ПРОГРАММЫ УЧЕБНОЙ ДИСЦИПЛИНЫ</w:t>
      </w:r>
    </w:p>
    <w:p w:rsidR="007627B9" w:rsidRPr="00055E46" w:rsidRDefault="007627B9" w:rsidP="007627B9">
      <w:pPr>
        <w:tabs>
          <w:tab w:val="left" w:pos="0"/>
        </w:tabs>
        <w:ind w:firstLine="709"/>
        <w:jc w:val="center"/>
        <w:outlineLvl w:val="2"/>
        <w:rPr>
          <w:b/>
          <w:bCs/>
          <w:i/>
          <w:sz w:val="28"/>
          <w:szCs w:val="28"/>
        </w:rPr>
      </w:pPr>
    </w:p>
    <w:p w:rsidR="007627B9" w:rsidRPr="00055E46" w:rsidRDefault="007627B9" w:rsidP="007627B9">
      <w:pPr>
        <w:tabs>
          <w:tab w:val="left" w:pos="0"/>
        </w:tabs>
        <w:spacing w:line="360" w:lineRule="auto"/>
        <w:jc w:val="center"/>
        <w:rPr>
          <w:b/>
          <w:bCs/>
          <w:sz w:val="28"/>
          <w:szCs w:val="28"/>
          <w:u w:val="single"/>
        </w:rPr>
      </w:pPr>
      <w:r w:rsidRPr="00055E46">
        <w:rPr>
          <w:b/>
          <w:bCs/>
          <w:sz w:val="28"/>
          <w:szCs w:val="28"/>
          <w:u w:val="single"/>
        </w:rPr>
        <w:t xml:space="preserve">ЕН.03 </w:t>
      </w:r>
      <w:r>
        <w:rPr>
          <w:b/>
          <w:bCs/>
          <w:sz w:val="28"/>
          <w:szCs w:val="28"/>
          <w:u w:val="single"/>
        </w:rPr>
        <w:t xml:space="preserve">Адаптивные информационные технологии в профессиональной деятельности </w:t>
      </w:r>
    </w:p>
    <w:p w:rsidR="007627B9" w:rsidRPr="00055E46" w:rsidRDefault="007627B9" w:rsidP="007627B9">
      <w:pPr>
        <w:tabs>
          <w:tab w:val="left" w:pos="0"/>
        </w:tabs>
        <w:ind w:firstLine="709"/>
        <w:jc w:val="center"/>
        <w:outlineLvl w:val="2"/>
        <w:rPr>
          <w:sz w:val="28"/>
          <w:szCs w:val="28"/>
        </w:rPr>
      </w:pPr>
    </w:p>
    <w:p w:rsidR="007627B9" w:rsidRPr="00055E46" w:rsidRDefault="007627B9" w:rsidP="007627B9">
      <w:pPr>
        <w:tabs>
          <w:tab w:val="left" w:pos="0"/>
        </w:tabs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по специальности</w:t>
      </w:r>
    </w:p>
    <w:p w:rsidR="007627B9" w:rsidRPr="00055E46" w:rsidRDefault="007627B9" w:rsidP="007627B9">
      <w:pPr>
        <w:tabs>
          <w:tab w:val="left" w:pos="0"/>
        </w:tabs>
        <w:jc w:val="center"/>
        <w:outlineLvl w:val="2"/>
        <w:rPr>
          <w:sz w:val="28"/>
          <w:szCs w:val="28"/>
        </w:rPr>
      </w:pPr>
      <w:r w:rsidRPr="00055E46">
        <w:rPr>
          <w:sz w:val="28"/>
          <w:szCs w:val="28"/>
        </w:rPr>
        <w:t>38.02.07  Банковское дело</w:t>
      </w:r>
    </w:p>
    <w:p w:rsidR="007627B9" w:rsidRPr="00055E46" w:rsidRDefault="007627B9" w:rsidP="007627B9">
      <w:pPr>
        <w:tabs>
          <w:tab w:val="left" w:pos="0"/>
        </w:tabs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квалификация выпускника</w:t>
      </w:r>
    </w:p>
    <w:p w:rsidR="007627B9" w:rsidRPr="00055E46" w:rsidRDefault="007627B9" w:rsidP="007627B9">
      <w:pPr>
        <w:tabs>
          <w:tab w:val="left" w:pos="0"/>
          <w:tab w:val="center" w:pos="5019"/>
          <w:tab w:val="left" w:pos="6405"/>
        </w:tabs>
        <w:spacing w:after="120"/>
        <w:jc w:val="center"/>
        <w:rPr>
          <w:sz w:val="28"/>
          <w:szCs w:val="28"/>
        </w:rPr>
      </w:pPr>
      <w:r w:rsidRPr="00055E46">
        <w:rPr>
          <w:sz w:val="28"/>
          <w:szCs w:val="28"/>
        </w:rPr>
        <w:t>Специалист банковского дела</w:t>
      </w:r>
    </w:p>
    <w:p w:rsidR="007627B9" w:rsidRPr="00055E46" w:rsidRDefault="007627B9" w:rsidP="007627B9">
      <w:pPr>
        <w:tabs>
          <w:tab w:val="left" w:pos="0"/>
        </w:tabs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форма обучения</w:t>
      </w:r>
    </w:p>
    <w:p w:rsidR="007627B9" w:rsidRDefault="007627B9" w:rsidP="007627B9">
      <w:pPr>
        <w:tabs>
          <w:tab w:val="left" w:pos="0"/>
        </w:tabs>
        <w:jc w:val="center"/>
        <w:outlineLvl w:val="2"/>
        <w:rPr>
          <w:sz w:val="28"/>
          <w:szCs w:val="28"/>
        </w:rPr>
      </w:pPr>
      <w:r w:rsidRPr="00055E46">
        <w:rPr>
          <w:sz w:val="28"/>
          <w:szCs w:val="28"/>
        </w:rPr>
        <w:t xml:space="preserve">очная </w:t>
      </w:r>
    </w:p>
    <w:p w:rsidR="007627B9" w:rsidRDefault="007627B9" w:rsidP="007627B9">
      <w:pPr>
        <w:tabs>
          <w:tab w:val="left" w:pos="0"/>
        </w:tabs>
        <w:jc w:val="center"/>
        <w:outlineLvl w:val="2"/>
        <w:rPr>
          <w:sz w:val="28"/>
          <w:szCs w:val="28"/>
        </w:rPr>
      </w:pPr>
    </w:p>
    <w:p w:rsidR="00A17767" w:rsidRPr="00485A41" w:rsidRDefault="00A17767" w:rsidP="00A17767">
      <w:pPr>
        <w:tabs>
          <w:tab w:val="left" w:pos="0"/>
        </w:tabs>
        <w:outlineLvl w:val="2"/>
        <w:rPr>
          <w:sz w:val="28"/>
          <w:szCs w:val="28"/>
        </w:rPr>
      </w:pPr>
    </w:p>
    <w:p w:rsidR="00A17767" w:rsidRPr="00485A41" w:rsidRDefault="000D5906" w:rsidP="00A17767">
      <w:pPr>
        <w:pStyle w:val="a3"/>
        <w:numPr>
          <w:ilvl w:val="0"/>
          <w:numId w:val="51"/>
        </w:num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</w:t>
      </w:r>
      <w:r w:rsidR="00A17767" w:rsidRPr="00485A41">
        <w:rPr>
          <w:b/>
          <w:sz w:val="28"/>
          <w:szCs w:val="28"/>
        </w:rPr>
        <w:t xml:space="preserve"> И ЗАДАЧИ ОСВОЕНИЯ ДИСЦИПЛИНЫ</w:t>
      </w:r>
    </w:p>
    <w:p w:rsidR="00A17767" w:rsidRPr="00761F0D" w:rsidRDefault="00A17767" w:rsidP="00A1776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85A41">
        <w:rPr>
          <w:sz w:val="28"/>
          <w:szCs w:val="28"/>
        </w:rPr>
        <w:t>1.1</w:t>
      </w:r>
      <w:r w:rsidRPr="00761F0D">
        <w:rPr>
          <w:sz w:val="28"/>
          <w:szCs w:val="28"/>
        </w:rPr>
        <w:t>. Целью освоения дисциплины «</w:t>
      </w:r>
      <w:r w:rsidRPr="00761F0D">
        <w:rPr>
          <w:color w:val="000000"/>
          <w:sz w:val="28"/>
          <w:szCs w:val="28"/>
        </w:rPr>
        <w:t xml:space="preserve">Адаптивные информационные </w:t>
      </w:r>
      <w:r w:rsidRPr="00761F0D">
        <w:rPr>
          <w:sz w:val="28"/>
          <w:szCs w:val="28"/>
        </w:rPr>
        <w:t xml:space="preserve">технологии в профессиональной деятельности» является формирование у студентов теоретических знаний и практических навыков решения профессиональных задач с использованием современных информационных технологий, развитие умения работы с персональным компьютером на высоком пользовательском уровне, овладение методами и программными средствами обработки деловой информации, навыками работы со специализированными компьютерными программами. </w:t>
      </w:r>
      <w:r w:rsidR="00922CC0" w:rsidRPr="00761F0D">
        <w:rPr>
          <w:sz w:val="28"/>
          <w:szCs w:val="28"/>
        </w:rPr>
        <w:t>Специфика</w:t>
      </w:r>
      <w:r w:rsidRPr="00761F0D">
        <w:rPr>
          <w:sz w:val="28"/>
          <w:szCs w:val="28"/>
        </w:rPr>
        <w:t xml:space="preserve"> курса учитывает особенности информационных технологий для людей с ограниченными возможностями здоровья.</w:t>
      </w:r>
    </w:p>
    <w:p w:rsidR="00A17767" w:rsidRPr="00485A41" w:rsidRDefault="00A17767" w:rsidP="00A1776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A17767" w:rsidRPr="00485A41" w:rsidRDefault="00A17767" w:rsidP="00A17767">
      <w:pPr>
        <w:ind w:firstLine="720"/>
        <w:jc w:val="both"/>
        <w:rPr>
          <w:sz w:val="28"/>
          <w:szCs w:val="28"/>
        </w:rPr>
      </w:pPr>
      <w:r w:rsidRPr="00485A41">
        <w:rPr>
          <w:sz w:val="28"/>
          <w:szCs w:val="28"/>
        </w:rPr>
        <w:t>1.2 Задачи изучения дисциплины</w:t>
      </w:r>
    </w:p>
    <w:p w:rsidR="00A17767" w:rsidRPr="00761F0D" w:rsidRDefault="00A17767" w:rsidP="00A17767">
      <w:pPr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line="276" w:lineRule="auto"/>
        <w:ind w:left="0" w:firstLine="0"/>
        <w:jc w:val="both"/>
        <w:rPr>
          <w:sz w:val="28"/>
          <w:szCs w:val="28"/>
        </w:rPr>
      </w:pPr>
      <w:r w:rsidRPr="00761F0D">
        <w:rPr>
          <w:sz w:val="28"/>
          <w:szCs w:val="28"/>
        </w:rPr>
        <w:t xml:space="preserve">подготовка выпускника к использованию системного и прикладного программного обеспечения в профессиональной деятельности; </w:t>
      </w:r>
    </w:p>
    <w:p w:rsidR="00A17767" w:rsidRPr="00761F0D" w:rsidRDefault="00A17767" w:rsidP="00A17767">
      <w:pPr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line="276" w:lineRule="auto"/>
        <w:ind w:left="0" w:firstLine="0"/>
        <w:jc w:val="both"/>
        <w:rPr>
          <w:sz w:val="28"/>
          <w:szCs w:val="28"/>
        </w:rPr>
      </w:pPr>
      <w:r w:rsidRPr="00761F0D">
        <w:rPr>
          <w:sz w:val="28"/>
          <w:szCs w:val="28"/>
        </w:rPr>
        <w:t>обучение выпускника работе с адаптированной компьютерной техникой, альтернативными устройствами ввода информации, специальным программным обеспечением (студенты с ОВЗ);</w:t>
      </w:r>
    </w:p>
    <w:p w:rsidR="00A17767" w:rsidRPr="00761F0D" w:rsidRDefault="00A17767" w:rsidP="00A17767">
      <w:pPr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line="276" w:lineRule="auto"/>
        <w:ind w:left="0" w:firstLine="0"/>
        <w:jc w:val="both"/>
        <w:rPr>
          <w:sz w:val="28"/>
          <w:szCs w:val="28"/>
        </w:rPr>
      </w:pPr>
      <w:r w:rsidRPr="00761F0D">
        <w:rPr>
          <w:sz w:val="28"/>
          <w:szCs w:val="28"/>
        </w:rPr>
        <w:t>обучение выпускника основным компонентам компьютерных сетей, принципам пакетной передачи данных, организации межсетевого взаимодействия;</w:t>
      </w:r>
    </w:p>
    <w:p w:rsidR="00A17767" w:rsidRPr="00761F0D" w:rsidRDefault="00A17767" w:rsidP="00A17767">
      <w:pPr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line="276" w:lineRule="auto"/>
        <w:ind w:left="0" w:firstLine="0"/>
        <w:jc w:val="both"/>
        <w:rPr>
          <w:sz w:val="28"/>
          <w:szCs w:val="28"/>
        </w:rPr>
      </w:pPr>
      <w:r w:rsidRPr="00761F0D">
        <w:rPr>
          <w:sz w:val="28"/>
          <w:szCs w:val="28"/>
        </w:rPr>
        <w:t>обучение выпускника правовым аспектам использования информационных технологий и программного обеспечения в профессиональной деятельности;</w:t>
      </w:r>
    </w:p>
    <w:p w:rsidR="00A17767" w:rsidRDefault="00A17767" w:rsidP="00A17767">
      <w:pPr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line="276" w:lineRule="auto"/>
        <w:ind w:left="0" w:firstLine="0"/>
        <w:jc w:val="both"/>
        <w:rPr>
          <w:sz w:val="28"/>
          <w:szCs w:val="28"/>
        </w:rPr>
      </w:pPr>
      <w:r w:rsidRPr="00761F0D">
        <w:rPr>
          <w:sz w:val="28"/>
          <w:szCs w:val="28"/>
        </w:rPr>
        <w:lastRenderedPageBreak/>
        <w:t>обучение выпускника умению применять антивирусные средства защиты профессиональной информации.</w:t>
      </w:r>
    </w:p>
    <w:p w:rsidR="00A17767" w:rsidRPr="00761F0D" w:rsidRDefault="00A17767" w:rsidP="00A17767">
      <w:pPr>
        <w:numPr>
          <w:ilvl w:val="0"/>
          <w:numId w:val="8"/>
        </w:numPr>
        <w:tabs>
          <w:tab w:val="left" w:pos="284"/>
          <w:tab w:val="left" w:pos="851"/>
          <w:tab w:val="left" w:pos="1134"/>
        </w:tabs>
        <w:spacing w:line="276" w:lineRule="auto"/>
        <w:ind w:left="0" w:firstLine="0"/>
        <w:jc w:val="both"/>
        <w:rPr>
          <w:sz w:val="28"/>
          <w:szCs w:val="28"/>
        </w:rPr>
      </w:pPr>
    </w:p>
    <w:p w:rsidR="00A17767" w:rsidRPr="00485A41" w:rsidRDefault="00A17767" w:rsidP="00A17767">
      <w:pPr>
        <w:shd w:val="clear" w:color="auto" w:fill="FFFFFF"/>
        <w:jc w:val="center"/>
        <w:rPr>
          <w:b/>
          <w:sz w:val="28"/>
          <w:szCs w:val="28"/>
        </w:rPr>
      </w:pPr>
    </w:p>
    <w:p w:rsidR="00A17767" w:rsidRPr="00485A41" w:rsidRDefault="00A17767" w:rsidP="00A17767">
      <w:pPr>
        <w:pStyle w:val="a3"/>
        <w:numPr>
          <w:ilvl w:val="0"/>
          <w:numId w:val="51"/>
        </w:numPr>
        <w:jc w:val="center"/>
        <w:rPr>
          <w:b/>
          <w:sz w:val="28"/>
          <w:szCs w:val="28"/>
        </w:rPr>
      </w:pPr>
      <w:r w:rsidRPr="00485A41">
        <w:rPr>
          <w:b/>
          <w:sz w:val="28"/>
          <w:szCs w:val="28"/>
        </w:rPr>
        <w:t>МЕСТО ДИСЦИПЛИНЫ В СТРУКТУРЕ ППССЗ</w:t>
      </w:r>
    </w:p>
    <w:p w:rsidR="00A17767" w:rsidRPr="00485A41" w:rsidRDefault="00A17767" w:rsidP="00A17767">
      <w:pPr>
        <w:pStyle w:val="2"/>
        <w:numPr>
          <w:ilvl w:val="1"/>
          <w:numId w:val="51"/>
        </w:numPr>
        <w:spacing w:line="276" w:lineRule="auto"/>
        <w:ind w:left="0" w:firstLine="710"/>
        <w:rPr>
          <w:b/>
          <w:bCs/>
          <w:sz w:val="28"/>
          <w:szCs w:val="28"/>
          <w:u w:val="none"/>
        </w:rPr>
      </w:pPr>
      <w:r w:rsidRPr="00485A41">
        <w:rPr>
          <w:sz w:val="28"/>
          <w:szCs w:val="28"/>
          <w:u w:val="none"/>
        </w:rPr>
        <w:t xml:space="preserve"> Дисциплина «</w:t>
      </w:r>
      <w:r>
        <w:rPr>
          <w:sz w:val="28"/>
          <w:szCs w:val="28"/>
          <w:u w:val="none"/>
        </w:rPr>
        <w:t>Адаптивные и</w:t>
      </w:r>
      <w:r w:rsidRPr="00485A41">
        <w:rPr>
          <w:bCs/>
          <w:sz w:val="28"/>
          <w:szCs w:val="28"/>
          <w:u w:val="none"/>
        </w:rPr>
        <w:t>нформационные технологии в профессиональной деятельности»</w:t>
      </w:r>
      <w:r w:rsidRPr="00485A41">
        <w:rPr>
          <w:sz w:val="28"/>
          <w:szCs w:val="28"/>
          <w:u w:val="none"/>
        </w:rPr>
        <w:t xml:space="preserve"> относится к дисциплинам математического и общего естественнонаучного учебного цикла.</w:t>
      </w:r>
    </w:p>
    <w:p w:rsidR="00A17767" w:rsidRPr="00485A41" w:rsidRDefault="00A17767" w:rsidP="00A17767">
      <w:pPr>
        <w:pStyle w:val="a3"/>
        <w:numPr>
          <w:ilvl w:val="1"/>
          <w:numId w:val="51"/>
        </w:numPr>
        <w:autoSpaceDE w:val="0"/>
        <w:autoSpaceDN w:val="0"/>
        <w:adjustRightInd w:val="0"/>
        <w:spacing w:line="276" w:lineRule="auto"/>
        <w:ind w:left="0" w:firstLine="710"/>
        <w:jc w:val="both"/>
        <w:outlineLvl w:val="1"/>
        <w:rPr>
          <w:color w:val="000000"/>
          <w:sz w:val="28"/>
          <w:szCs w:val="28"/>
        </w:rPr>
      </w:pPr>
      <w:r w:rsidRPr="00485A41">
        <w:rPr>
          <w:color w:val="000000"/>
          <w:sz w:val="28"/>
          <w:szCs w:val="28"/>
        </w:rPr>
        <w:t xml:space="preserve">Для освоения дисциплины используются знания, умения и виды деятельности, сформированные в процессе изучения предмета «Информатика» на предыдущем уровне образования. Требования к входным знаниям и умениям обучающегося – знание основ информатики: архитектура ЭВМ, основные пакеты прикладных программ, сеть Интернет. </w:t>
      </w:r>
    </w:p>
    <w:p w:rsidR="00A17767" w:rsidRPr="00485A41" w:rsidRDefault="00A17767" w:rsidP="00A17767">
      <w:pPr>
        <w:ind w:firstLine="709"/>
        <w:jc w:val="center"/>
        <w:rPr>
          <w:b/>
          <w:sz w:val="28"/>
          <w:szCs w:val="28"/>
        </w:rPr>
      </w:pPr>
    </w:p>
    <w:p w:rsidR="00A17767" w:rsidRPr="00485A41" w:rsidRDefault="00A17767" w:rsidP="00A17767">
      <w:pPr>
        <w:pStyle w:val="a3"/>
        <w:numPr>
          <w:ilvl w:val="0"/>
          <w:numId w:val="51"/>
        </w:numPr>
        <w:jc w:val="center"/>
        <w:rPr>
          <w:b/>
          <w:sz w:val="28"/>
          <w:szCs w:val="28"/>
        </w:rPr>
      </w:pPr>
      <w:r w:rsidRPr="00485A41">
        <w:rPr>
          <w:b/>
          <w:sz w:val="28"/>
          <w:szCs w:val="28"/>
        </w:rPr>
        <w:t>ТРЕБОВАНИЯ К УРОВНЮ ОСВОЕНИЯ СОДЕРЖАНИЯ ДИСЦИПЛИНЫ</w:t>
      </w:r>
    </w:p>
    <w:p w:rsidR="00A17767" w:rsidRPr="00485A41" w:rsidRDefault="00A17767" w:rsidP="00A17767">
      <w:pPr>
        <w:pStyle w:val="a3"/>
        <w:numPr>
          <w:ilvl w:val="1"/>
          <w:numId w:val="51"/>
        </w:numPr>
        <w:ind w:left="0" w:firstLine="710"/>
        <w:jc w:val="both"/>
        <w:rPr>
          <w:sz w:val="28"/>
          <w:szCs w:val="28"/>
        </w:rPr>
      </w:pPr>
      <w:r w:rsidRPr="00485A41">
        <w:rPr>
          <w:sz w:val="28"/>
          <w:szCs w:val="28"/>
        </w:rPr>
        <w:t>Компетенции обучающегося, формируемые в результате освоения дисциплины: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8"/>
        <w:gridCol w:w="7663"/>
      </w:tblGrid>
      <w:tr w:rsidR="00A17767" w:rsidRPr="00485A41" w:rsidTr="004B26AE">
        <w:trPr>
          <w:trHeight w:val="138"/>
        </w:trPr>
        <w:tc>
          <w:tcPr>
            <w:tcW w:w="1908" w:type="dxa"/>
          </w:tcPr>
          <w:p w:rsidR="00A17767" w:rsidRPr="00485A41" w:rsidRDefault="00A17767" w:rsidP="004B26A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7663" w:type="dxa"/>
          </w:tcPr>
          <w:p w:rsidR="00A17767" w:rsidRPr="00485A41" w:rsidRDefault="00A17767" w:rsidP="004B26AE">
            <w:pPr>
              <w:shd w:val="clear" w:color="auto" w:fill="FFFFFF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A17767" w:rsidRPr="00485A41" w:rsidRDefault="00D53981" w:rsidP="00A17767">
      <w:pPr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ОК </w:t>
      </w:r>
      <w:r w:rsidR="00A17767" w:rsidRPr="00485A41">
        <w:rPr>
          <w:sz w:val="28"/>
          <w:szCs w:val="28"/>
        </w:rPr>
        <w:t>1: Выбирать способы решения задач профессиональной деятельности применительно к различным контекстам</w:t>
      </w:r>
    </w:p>
    <w:p w:rsidR="00A17767" w:rsidRPr="00485A41" w:rsidRDefault="00D53981" w:rsidP="00A17767">
      <w:pPr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ОК </w:t>
      </w:r>
      <w:r w:rsidR="00A17767" w:rsidRPr="00485A41">
        <w:rPr>
          <w:sz w:val="28"/>
          <w:szCs w:val="28"/>
        </w:rPr>
        <w:t>2:</w:t>
      </w:r>
      <w:r>
        <w:rPr>
          <w:sz w:val="28"/>
          <w:szCs w:val="28"/>
        </w:rPr>
        <w:t xml:space="preserve"> </w:t>
      </w:r>
      <w:r w:rsidR="00A17767" w:rsidRPr="00485A41">
        <w:rPr>
          <w:sz w:val="28"/>
          <w:szCs w:val="28"/>
        </w:rPr>
        <w:t>Осуществлять поиск, анализ и интерпретацию информации, необходимой для выполнения задач профессиональной деятельности.</w:t>
      </w:r>
    </w:p>
    <w:p w:rsidR="00A17767" w:rsidRPr="00485A41" w:rsidRDefault="00D53981" w:rsidP="00A17767">
      <w:pPr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ОК </w:t>
      </w:r>
      <w:r w:rsidR="00A17767" w:rsidRPr="00485A41">
        <w:rPr>
          <w:sz w:val="28"/>
          <w:szCs w:val="28"/>
        </w:rPr>
        <w:t>9:</w:t>
      </w:r>
      <w:r>
        <w:rPr>
          <w:sz w:val="28"/>
          <w:szCs w:val="28"/>
        </w:rPr>
        <w:t xml:space="preserve"> </w:t>
      </w:r>
      <w:r w:rsidR="00A17767" w:rsidRPr="00485A41">
        <w:rPr>
          <w:sz w:val="28"/>
          <w:szCs w:val="28"/>
        </w:rPr>
        <w:t>Использовать информационные технологии в профессиональной деятельности.</w:t>
      </w:r>
    </w:p>
    <w:p w:rsidR="00A17767" w:rsidRPr="00485A41" w:rsidRDefault="00A17767" w:rsidP="00A17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17767" w:rsidRPr="00485A41" w:rsidRDefault="00A17767" w:rsidP="00A17767">
      <w:pPr>
        <w:pStyle w:val="a3"/>
        <w:numPr>
          <w:ilvl w:val="1"/>
          <w:numId w:val="51"/>
        </w:numPr>
        <w:jc w:val="both"/>
        <w:rPr>
          <w:sz w:val="28"/>
          <w:szCs w:val="28"/>
        </w:rPr>
      </w:pPr>
      <w:r w:rsidRPr="00485A41">
        <w:rPr>
          <w:sz w:val="28"/>
          <w:szCs w:val="28"/>
        </w:rPr>
        <w:t xml:space="preserve"> Результаты освоения дисциплины </w:t>
      </w:r>
    </w:p>
    <w:p w:rsidR="00A17767" w:rsidRPr="00485A41" w:rsidRDefault="00A17767" w:rsidP="00A17767">
      <w:pPr>
        <w:jc w:val="both"/>
        <w:rPr>
          <w:sz w:val="28"/>
          <w:szCs w:val="28"/>
        </w:rPr>
      </w:pPr>
      <w:r w:rsidRPr="00485A41">
        <w:rPr>
          <w:sz w:val="28"/>
          <w:szCs w:val="28"/>
        </w:rPr>
        <w:t>В результате освоения данной дисциплины обучающийся должен:</w:t>
      </w:r>
    </w:p>
    <w:p w:rsidR="00A17767" w:rsidRPr="00485A41" w:rsidRDefault="00A17767" w:rsidP="00A17767">
      <w:pPr>
        <w:pStyle w:val="Default"/>
        <w:spacing w:line="276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85A41">
        <w:rPr>
          <w:rFonts w:ascii="Times New Roman" w:hAnsi="Times New Roman" w:cs="Times New Roman"/>
          <w:sz w:val="28"/>
          <w:szCs w:val="28"/>
        </w:rPr>
        <w:t xml:space="preserve">Знать: </w:t>
      </w:r>
    </w:p>
    <w:p w:rsidR="00A17767" w:rsidRPr="006E46C6" w:rsidRDefault="00A17767" w:rsidP="00A17767">
      <w:pPr>
        <w:pStyle w:val="Default"/>
        <w:numPr>
          <w:ilvl w:val="0"/>
          <w:numId w:val="6"/>
        </w:numPr>
        <w:spacing w:line="276" w:lineRule="auto"/>
        <w:ind w:left="284" w:hanging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E46C6">
        <w:rPr>
          <w:rFonts w:ascii="Times New Roman" w:hAnsi="Times New Roman" w:cs="Times New Roman"/>
          <w:sz w:val="28"/>
          <w:szCs w:val="28"/>
        </w:rPr>
        <w:t xml:space="preserve">основные понятия автоматизированной обработки информации; </w:t>
      </w:r>
    </w:p>
    <w:p w:rsidR="00A17767" w:rsidRPr="006E46C6" w:rsidRDefault="00A17767" w:rsidP="00A17767">
      <w:pPr>
        <w:pStyle w:val="Default"/>
        <w:numPr>
          <w:ilvl w:val="0"/>
          <w:numId w:val="6"/>
        </w:numPr>
        <w:spacing w:line="276" w:lineRule="auto"/>
        <w:ind w:left="284" w:hanging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E46C6">
        <w:rPr>
          <w:rFonts w:ascii="Times New Roman" w:hAnsi="Times New Roman" w:cs="Times New Roman"/>
          <w:sz w:val="28"/>
          <w:szCs w:val="28"/>
        </w:rPr>
        <w:t xml:space="preserve">направления автоматизации банковской деятельности; </w:t>
      </w:r>
    </w:p>
    <w:p w:rsidR="00A17767" w:rsidRPr="006E46C6" w:rsidRDefault="00A17767" w:rsidP="00A17767">
      <w:pPr>
        <w:pStyle w:val="Default"/>
        <w:numPr>
          <w:ilvl w:val="0"/>
          <w:numId w:val="6"/>
        </w:numPr>
        <w:spacing w:line="276" w:lineRule="auto"/>
        <w:ind w:left="284" w:hanging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E46C6">
        <w:rPr>
          <w:rFonts w:ascii="Times New Roman" w:hAnsi="Times New Roman" w:cs="Times New Roman"/>
          <w:sz w:val="28"/>
          <w:szCs w:val="28"/>
        </w:rPr>
        <w:t xml:space="preserve">назначение, принципы организации и эксплуатации банковских информационных систем; </w:t>
      </w:r>
    </w:p>
    <w:p w:rsidR="00A17767" w:rsidRPr="006E46C6" w:rsidRDefault="00A17767" w:rsidP="00A17767">
      <w:pPr>
        <w:pStyle w:val="Default"/>
        <w:numPr>
          <w:ilvl w:val="0"/>
          <w:numId w:val="6"/>
        </w:numPr>
        <w:spacing w:line="276" w:lineRule="auto"/>
        <w:ind w:left="284" w:hanging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E46C6">
        <w:rPr>
          <w:rFonts w:ascii="Times New Roman" w:hAnsi="Times New Roman" w:cs="Times New Roman"/>
          <w:sz w:val="28"/>
          <w:szCs w:val="28"/>
        </w:rPr>
        <w:t>назначение и принципы использования системного и прикладного программного обеспечения</w:t>
      </w:r>
      <w:r>
        <w:rPr>
          <w:rFonts w:ascii="Times New Roman" w:hAnsi="Times New Roman" w:cs="Times New Roman"/>
          <w:sz w:val="28"/>
          <w:szCs w:val="28"/>
        </w:rPr>
        <w:t xml:space="preserve"> в профессиональной деятельности</w:t>
      </w:r>
      <w:r w:rsidRPr="006E46C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17767" w:rsidRDefault="00A17767" w:rsidP="00A17767">
      <w:pPr>
        <w:pStyle w:val="Default"/>
        <w:numPr>
          <w:ilvl w:val="0"/>
          <w:numId w:val="6"/>
        </w:numPr>
        <w:spacing w:line="276" w:lineRule="auto"/>
        <w:ind w:left="284" w:hanging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E46C6">
        <w:rPr>
          <w:rFonts w:ascii="Times New Roman" w:hAnsi="Times New Roman" w:cs="Times New Roman"/>
          <w:sz w:val="28"/>
          <w:szCs w:val="28"/>
        </w:rPr>
        <w:t xml:space="preserve">технологию поиска информации в информационно-телекоммуникационной сети Интернет; </w:t>
      </w:r>
    </w:p>
    <w:p w:rsidR="00A17767" w:rsidRPr="006E46C6" w:rsidRDefault="00A17767" w:rsidP="00A17767">
      <w:pPr>
        <w:pStyle w:val="Default"/>
        <w:numPr>
          <w:ilvl w:val="0"/>
          <w:numId w:val="6"/>
        </w:numPr>
        <w:spacing w:line="276" w:lineRule="auto"/>
        <w:ind w:left="284" w:hanging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A2AF5">
        <w:rPr>
          <w:rFonts w:ascii="Times New Roman" w:hAnsi="Times New Roman" w:cs="Times New Roman"/>
          <w:sz w:val="28"/>
          <w:szCs w:val="28"/>
        </w:rPr>
        <w:t>приемы поиска информации и преобразования ее в формат, наиболее подходящий для восприятия с учетом ограничений здоровья;</w:t>
      </w:r>
    </w:p>
    <w:p w:rsidR="00A17767" w:rsidRPr="00761F0D" w:rsidRDefault="00A17767" w:rsidP="00A17767">
      <w:pPr>
        <w:numPr>
          <w:ilvl w:val="0"/>
          <w:numId w:val="6"/>
        </w:numPr>
        <w:ind w:left="284" w:hanging="284"/>
        <w:jc w:val="both"/>
        <w:outlineLvl w:val="1"/>
        <w:rPr>
          <w:sz w:val="28"/>
          <w:szCs w:val="28"/>
        </w:rPr>
      </w:pPr>
      <w:r w:rsidRPr="00761F0D">
        <w:rPr>
          <w:sz w:val="28"/>
          <w:szCs w:val="28"/>
        </w:rPr>
        <w:t xml:space="preserve">основные угрозы и методы обеспечения информационной безопасности; </w:t>
      </w:r>
    </w:p>
    <w:p w:rsidR="00A17767" w:rsidRPr="006E46C6" w:rsidRDefault="00A17767" w:rsidP="00A17767">
      <w:pPr>
        <w:pStyle w:val="Default"/>
        <w:numPr>
          <w:ilvl w:val="0"/>
          <w:numId w:val="6"/>
        </w:numPr>
        <w:spacing w:line="276" w:lineRule="auto"/>
        <w:ind w:left="284" w:hanging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E46C6">
        <w:rPr>
          <w:rFonts w:ascii="Times New Roman" w:hAnsi="Times New Roman" w:cs="Times New Roman"/>
          <w:sz w:val="28"/>
          <w:szCs w:val="28"/>
        </w:rPr>
        <w:t xml:space="preserve">принципы защиты информации от несанкционированного доступа; </w:t>
      </w:r>
    </w:p>
    <w:p w:rsidR="00A17767" w:rsidRPr="009E4288" w:rsidRDefault="00A17767" w:rsidP="00A17767">
      <w:pPr>
        <w:pStyle w:val="Default"/>
        <w:numPr>
          <w:ilvl w:val="0"/>
          <w:numId w:val="6"/>
        </w:numPr>
        <w:spacing w:line="276" w:lineRule="auto"/>
        <w:ind w:left="284" w:hanging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E46C6">
        <w:rPr>
          <w:rFonts w:ascii="Times New Roman" w:hAnsi="Times New Roman" w:cs="Times New Roman"/>
          <w:sz w:val="28"/>
          <w:szCs w:val="28"/>
        </w:rPr>
        <w:lastRenderedPageBreak/>
        <w:t>правовые аспекты использования информационных технол</w:t>
      </w:r>
      <w:r>
        <w:rPr>
          <w:rFonts w:ascii="Times New Roman" w:hAnsi="Times New Roman" w:cs="Times New Roman"/>
          <w:sz w:val="28"/>
          <w:szCs w:val="28"/>
        </w:rPr>
        <w:t>огий и программного обеспечения.</w:t>
      </w:r>
    </w:p>
    <w:p w:rsidR="00D53981" w:rsidRDefault="00D53981" w:rsidP="00A17767">
      <w:pPr>
        <w:pStyle w:val="Default"/>
        <w:spacing w:line="276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53981" w:rsidRDefault="00D53981" w:rsidP="00A17767">
      <w:pPr>
        <w:pStyle w:val="Default"/>
        <w:spacing w:line="276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17767" w:rsidRPr="00485A41" w:rsidRDefault="00A17767" w:rsidP="00A17767">
      <w:pPr>
        <w:pStyle w:val="Default"/>
        <w:spacing w:line="276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85A41">
        <w:rPr>
          <w:rFonts w:ascii="Times New Roman" w:hAnsi="Times New Roman" w:cs="Times New Roman"/>
          <w:sz w:val="28"/>
          <w:szCs w:val="28"/>
        </w:rPr>
        <w:t xml:space="preserve">Уметь: </w:t>
      </w:r>
    </w:p>
    <w:p w:rsidR="00A17767" w:rsidRDefault="00A17767" w:rsidP="00A17767">
      <w:pPr>
        <w:pStyle w:val="Default"/>
        <w:numPr>
          <w:ilvl w:val="0"/>
          <w:numId w:val="6"/>
        </w:numPr>
        <w:spacing w:line="276" w:lineRule="auto"/>
        <w:ind w:left="284" w:hanging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43753">
        <w:rPr>
          <w:rFonts w:ascii="Times New Roman" w:hAnsi="Times New Roman" w:cs="Times New Roman"/>
          <w:sz w:val="28"/>
          <w:szCs w:val="28"/>
        </w:rPr>
        <w:t xml:space="preserve">использовать информационные ресурсы для поиска и хранения информации; </w:t>
      </w:r>
    </w:p>
    <w:p w:rsidR="00A17767" w:rsidRPr="00743753" w:rsidRDefault="00A17767" w:rsidP="00A17767">
      <w:pPr>
        <w:pStyle w:val="Default"/>
        <w:numPr>
          <w:ilvl w:val="0"/>
          <w:numId w:val="6"/>
        </w:numPr>
        <w:spacing w:line="276" w:lineRule="auto"/>
        <w:ind w:left="284" w:hanging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43753">
        <w:rPr>
          <w:rFonts w:ascii="Times New Roman" w:hAnsi="Times New Roman" w:cs="Times New Roman"/>
          <w:sz w:val="28"/>
          <w:szCs w:val="28"/>
        </w:rPr>
        <w:t xml:space="preserve">обрабатывать текстовую и табличную информацию; </w:t>
      </w:r>
    </w:p>
    <w:p w:rsidR="00A17767" w:rsidRDefault="00A17767" w:rsidP="00A17767">
      <w:pPr>
        <w:pStyle w:val="Default"/>
        <w:numPr>
          <w:ilvl w:val="0"/>
          <w:numId w:val="6"/>
        </w:numPr>
        <w:spacing w:line="276" w:lineRule="auto"/>
        <w:ind w:left="284" w:hanging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43753">
        <w:rPr>
          <w:rFonts w:ascii="Times New Roman" w:hAnsi="Times New Roman" w:cs="Times New Roman"/>
          <w:sz w:val="28"/>
          <w:szCs w:val="28"/>
        </w:rPr>
        <w:t xml:space="preserve">читать (интерпретировать) интерфейс специализированного программного обеспечения, находить контекстную помощь, работать с документацией; </w:t>
      </w:r>
    </w:p>
    <w:p w:rsidR="00A17767" w:rsidRPr="00C76823" w:rsidRDefault="00A17767" w:rsidP="00A17767">
      <w:pPr>
        <w:pStyle w:val="Default"/>
        <w:numPr>
          <w:ilvl w:val="0"/>
          <w:numId w:val="6"/>
        </w:numPr>
        <w:spacing w:line="276" w:lineRule="auto"/>
        <w:ind w:left="284" w:hanging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A2AF5">
        <w:rPr>
          <w:rFonts w:ascii="Times New Roman" w:hAnsi="Times New Roman" w:cs="Times New Roman"/>
          <w:sz w:val="28"/>
          <w:szCs w:val="28"/>
        </w:rPr>
        <w:t>использовать адаптированную компьютерную технику, альтернативные устройства ввода информации, специальное программное обеспечение (студенты с ОВЗ);</w:t>
      </w:r>
    </w:p>
    <w:p w:rsidR="00A17767" w:rsidRPr="00743753" w:rsidRDefault="00A17767" w:rsidP="00A17767">
      <w:pPr>
        <w:pStyle w:val="Default"/>
        <w:numPr>
          <w:ilvl w:val="0"/>
          <w:numId w:val="6"/>
        </w:numPr>
        <w:spacing w:line="276" w:lineRule="auto"/>
        <w:ind w:left="284" w:hanging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43753">
        <w:rPr>
          <w:rFonts w:ascii="Times New Roman" w:hAnsi="Times New Roman" w:cs="Times New Roman"/>
          <w:sz w:val="28"/>
          <w:szCs w:val="28"/>
        </w:rPr>
        <w:t xml:space="preserve">применять специализированное программное обеспечение для сбора, хранения и обработки банковской информации в соответствии с изучаемыми профессиональными модулями; </w:t>
      </w:r>
    </w:p>
    <w:p w:rsidR="00A17767" w:rsidRPr="00743753" w:rsidRDefault="00A17767" w:rsidP="00A17767">
      <w:pPr>
        <w:pStyle w:val="Default"/>
        <w:numPr>
          <w:ilvl w:val="0"/>
          <w:numId w:val="6"/>
        </w:numPr>
        <w:spacing w:line="276" w:lineRule="auto"/>
        <w:ind w:left="284" w:hanging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43753">
        <w:rPr>
          <w:rFonts w:ascii="Times New Roman" w:hAnsi="Times New Roman" w:cs="Times New Roman"/>
          <w:sz w:val="28"/>
          <w:szCs w:val="28"/>
        </w:rPr>
        <w:t xml:space="preserve">пользоваться автоматизированными системами делопроизводства; </w:t>
      </w:r>
    </w:p>
    <w:p w:rsidR="00A17767" w:rsidRPr="00761F0D" w:rsidRDefault="00A17767" w:rsidP="00A17767">
      <w:pPr>
        <w:pStyle w:val="Default"/>
        <w:numPr>
          <w:ilvl w:val="0"/>
          <w:numId w:val="6"/>
        </w:numPr>
        <w:spacing w:line="276" w:lineRule="auto"/>
        <w:ind w:left="284" w:hanging="2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61F0D">
        <w:rPr>
          <w:rFonts w:ascii="Times New Roman" w:hAnsi="Times New Roman" w:cs="Times New Roman"/>
          <w:sz w:val="28"/>
          <w:szCs w:val="28"/>
        </w:rPr>
        <w:t>применять методы и средства защиты банковской информации.</w:t>
      </w:r>
    </w:p>
    <w:p w:rsidR="00A17767" w:rsidRPr="00485A41" w:rsidRDefault="00A17767" w:rsidP="00A17767">
      <w:pPr>
        <w:pStyle w:val="a4"/>
        <w:spacing w:before="0" w:beforeAutospacing="0" w:after="0" w:afterAutospacing="0" w:line="276" w:lineRule="auto"/>
        <w:ind w:left="720"/>
        <w:jc w:val="both"/>
        <w:rPr>
          <w:b/>
          <w:sz w:val="28"/>
          <w:szCs w:val="28"/>
        </w:rPr>
      </w:pPr>
    </w:p>
    <w:p w:rsidR="00A17767" w:rsidRPr="00485A41" w:rsidRDefault="00A17767" w:rsidP="00A17767">
      <w:pPr>
        <w:shd w:val="clear" w:color="auto" w:fill="FFFFFF"/>
        <w:tabs>
          <w:tab w:val="left" w:pos="0"/>
          <w:tab w:val="left" w:leader="underscore" w:pos="9317"/>
        </w:tabs>
        <w:jc w:val="center"/>
        <w:rPr>
          <w:b/>
          <w:spacing w:val="-1"/>
          <w:sz w:val="28"/>
          <w:szCs w:val="28"/>
        </w:rPr>
      </w:pPr>
      <w:r w:rsidRPr="00485A41">
        <w:rPr>
          <w:b/>
          <w:spacing w:val="-1"/>
          <w:sz w:val="28"/>
          <w:szCs w:val="28"/>
        </w:rPr>
        <w:t>4. СОДЕРЖАНИЕ ДИСЦИПЛИНЫ</w:t>
      </w:r>
    </w:p>
    <w:p w:rsidR="00A17767" w:rsidRPr="00485A41" w:rsidRDefault="00A17767" w:rsidP="00A17767">
      <w:pPr>
        <w:pStyle w:val="a3"/>
        <w:shd w:val="clear" w:color="auto" w:fill="FFFFFF"/>
        <w:tabs>
          <w:tab w:val="left" w:pos="0"/>
          <w:tab w:val="left" w:leader="underscore" w:pos="9317"/>
        </w:tabs>
        <w:rPr>
          <w:b/>
          <w:spacing w:val="-1"/>
          <w:sz w:val="28"/>
          <w:szCs w:val="28"/>
        </w:rPr>
      </w:pPr>
    </w:p>
    <w:p w:rsidR="00A17767" w:rsidRPr="00485A41" w:rsidRDefault="00A17767" w:rsidP="00A17767">
      <w:pPr>
        <w:tabs>
          <w:tab w:val="left" w:pos="708"/>
        </w:tabs>
        <w:ind w:firstLine="709"/>
        <w:jc w:val="both"/>
        <w:rPr>
          <w:sz w:val="28"/>
          <w:szCs w:val="28"/>
        </w:rPr>
      </w:pPr>
      <w:r w:rsidRPr="00485A41">
        <w:rPr>
          <w:sz w:val="28"/>
          <w:szCs w:val="28"/>
        </w:rPr>
        <w:t>Основные разделы дисциплины:</w:t>
      </w:r>
    </w:p>
    <w:p w:rsidR="00A17767" w:rsidRPr="00485A41" w:rsidRDefault="00A17767" w:rsidP="00A17767">
      <w:pPr>
        <w:jc w:val="both"/>
        <w:rPr>
          <w:sz w:val="28"/>
          <w:szCs w:val="28"/>
        </w:rPr>
      </w:pPr>
      <w:r w:rsidRPr="00485A41">
        <w:rPr>
          <w:sz w:val="28"/>
          <w:szCs w:val="28"/>
        </w:rPr>
        <w:t>Раздел 1. Информационные процессы в профессиональной деятельности</w:t>
      </w:r>
    </w:p>
    <w:p w:rsidR="00A17767" w:rsidRPr="00485A41" w:rsidRDefault="00A17767" w:rsidP="00A17767">
      <w:pPr>
        <w:jc w:val="both"/>
        <w:rPr>
          <w:sz w:val="28"/>
          <w:szCs w:val="28"/>
        </w:rPr>
      </w:pPr>
      <w:r w:rsidRPr="00485A41">
        <w:rPr>
          <w:sz w:val="28"/>
          <w:szCs w:val="28"/>
        </w:rPr>
        <w:t>Раздел 2. Формирование информационной среды в профессиональной деятельности</w:t>
      </w:r>
    </w:p>
    <w:p w:rsidR="00A17767" w:rsidRPr="00485A41" w:rsidRDefault="00A17767" w:rsidP="00A17767">
      <w:pPr>
        <w:rPr>
          <w:sz w:val="28"/>
          <w:szCs w:val="28"/>
        </w:rPr>
      </w:pPr>
    </w:p>
    <w:p w:rsidR="00A17767" w:rsidRPr="00485A41" w:rsidRDefault="00A17767" w:rsidP="00A17767">
      <w:pPr>
        <w:rPr>
          <w:sz w:val="28"/>
          <w:szCs w:val="28"/>
        </w:rPr>
      </w:pPr>
    </w:p>
    <w:p w:rsidR="00A17767" w:rsidRPr="00485A41" w:rsidRDefault="00A17767" w:rsidP="00A17767">
      <w:pPr>
        <w:rPr>
          <w:sz w:val="28"/>
          <w:szCs w:val="28"/>
        </w:rPr>
      </w:pPr>
    </w:p>
    <w:p w:rsidR="00A17767" w:rsidRPr="00485A41" w:rsidRDefault="00A17767" w:rsidP="00A17767">
      <w:pPr>
        <w:jc w:val="both"/>
        <w:rPr>
          <w:sz w:val="28"/>
          <w:szCs w:val="28"/>
        </w:rPr>
      </w:pPr>
      <w:r w:rsidRPr="00485A41">
        <w:rPr>
          <w:spacing w:val="-2"/>
          <w:sz w:val="28"/>
          <w:szCs w:val="28"/>
        </w:rPr>
        <w:t xml:space="preserve">Автор: </w:t>
      </w:r>
      <w:r w:rsidRPr="00485A41">
        <w:rPr>
          <w:sz w:val="28"/>
          <w:szCs w:val="28"/>
        </w:rPr>
        <w:t>д.п.н., проф. Груздева М.Л.</w:t>
      </w:r>
    </w:p>
    <w:p w:rsidR="00A17767" w:rsidRPr="00485A41" w:rsidRDefault="00A17767" w:rsidP="00A17767">
      <w:pPr>
        <w:tabs>
          <w:tab w:val="left" w:pos="0"/>
        </w:tabs>
        <w:jc w:val="center"/>
        <w:outlineLvl w:val="2"/>
        <w:rPr>
          <w:sz w:val="28"/>
          <w:szCs w:val="28"/>
        </w:rPr>
      </w:pPr>
    </w:p>
    <w:p w:rsidR="00A17767" w:rsidRPr="00485A41" w:rsidRDefault="00A17767" w:rsidP="00A17767">
      <w:pPr>
        <w:tabs>
          <w:tab w:val="left" w:pos="0"/>
        </w:tabs>
        <w:jc w:val="center"/>
        <w:outlineLvl w:val="2"/>
        <w:rPr>
          <w:sz w:val="28"/>
          <w:szCs w:val="28"/>
        </w:rPr>
      </w:pPr>
    </w:p>
    <w:p w:rsidR="007627B9" w:rsidRDefault="007627B9" w:rsidP="007627B9">
      <w:pPr>
        <w:tabs>
          <w:tab w:val="left" w:pos="0"/>
        </w:tabs>
        <w:jc w:val="center"/>
        <w:outlineLvl w:val="2"/>
        <w:rPr>
          <w:sz w:val="28"/>
          <w:szCs w:val="28"/>
        </w:rPr>
      </w:pPr>
    </w:p>
    <w:p w:rsidR="007627B9" w:rsidRDefault="007627B9" w:rsidP="007627B9">
      <w:pPr>
        <w:tabs>
          <w:tab w:val="left" w:pos="0"/>
        </w:tabs>
        <w:jc w:val="center"/>
        <w:outlineLvl w:val="2"/>
        <w:rPr>
          <w:sz w:val="28"/>
          <w:szCs w:val="28"/>
        </w:rPr>
      </w:pPr>
    </w:p>
    <w:p w:rsidR="007627B9" w:rsidRDefault="007627B9" w:rsidP="007627B9">
      <w:pPr>
        <w:tabs>
          <w:tab w:val="left" w:pos="0"/>
        </w:tabs>
        <w:jc w:val="center"/>
        <w:outlineLvl w:val="2"/>
        <w:rPr>
          <w:sz w:val="28"/>
          <w:szCs w:val="28"/>
        </w:rPr>
      </w:pPr>
    </w:p>
    <w:p w:rsidR="007627B9" w:rsidRDefault="007627B9" w:rsidP="007627B9">
      <w:pPr>
        <w:tabs>
          <w:tab w:val="left" w:pos="0"/>
        </w:tabs>
        <w:jc w:val="center"/>
        <w:outlineLvl w:val="2"/>
        <w:rPr>
          <w:sz w:val="28"/>
          <w:szCs w:val="28"/>
        </w:rPr>
      </w:pPr>
    </w:p>
    <w:p w:rsidR="007627B9" w:rsidRDefault="007627B9" w:rsidP="007627B9">
      <w:pPr>
        <w:tabs>
          <w:tab w:val="left" w:pos="0"/>
        </w:tabs>
        <w:jc w:val="center"/>
        <w:outlineLvl w:val="2"/>
        <w:rPr>
          <w:sz w:val="28"/>
          <w:szCs w:val="28"/>
        </w:rPr>
      </w:pPr>
    </w:p>
    <w:p w:rsidR="007627B9" w:rsidRDefault="007627B9" w:rsidP="007627B9">
      <w:pPr>
        <w:tabs>
          <w:tab w:val="left" w:pos="0"/>
        </w:tabs>
        <w:jc w:val="center"/>
        <w:outlineLvl w:val="2"/>
        <w:rPr>
          <w:sz w:val="28"/>
          <w:szCs w:val="28"/>
        </w:rPr>
      </w:pPr>
    </w:p>
    <w:p w:rsidR="007627B9" w:rsidRDefault="007627B9" w:rsidP="007627B9">
      <w:pPr>
        <w:tabs>
          <w:tab w:val="left" w:pos="0"/>
        </w:tabs>
        <w:jc w:val="center"/>
        <w:outlineLvl w:val="2"/>
        <w:rPr>
          <w:sz w:val="28"/>
          <w:szCs w:val="28"/>
        </w:rPr>
      </w:pPr>
    </w:p>
    <w:p w:rsidR="007627B9" w:rsidRDefault="007627B9" w:rsidP="007627B9">
      <w:pPr>
        <w:tabs>
          <w:tab w:val="left" w:pos="0"/>
        </w:tabs>
        <w:jc w:val="center"/>
        <w:outlineLvl w:val="2"/>
        <w:rPr>
          <w:sz w:val="28"/>
          <w:szCs w:val="28"/>
        </w:rPr>
      </w:pPr>
    </w:p>
    <w:p w:rsidR="007627B9" w:rsidRDefault="007627B9" w:rsidP="007627B9">
      <w:pPr>
        <w:tabs>
          <w:tab w:val="left" w:pos="0"/>
        </w:tabs>
        <w:jc w:val="center"/>
        <w:outlineLvl w:val="2"/>
        <w:rPr>
          <w:sz w:val="28"/>
          <w:szCs w:val="28"/>
        </w:rPr>
      </w:pPr>
    </w:p>
    <w:p w:rsidR="007627B9" w:rsidRDefault="007627B9" w:rsidP="007627B9">
      <w:pPr>
        <w:tabs>
          <w:tab w:val="left" w:pos="0"/>
        </w:tabs>
        <w:jc w:val="center"/>
        <w:outlineLvl w:val="2"/>
        <w:rPr>
          <w:sz w:val="28"/>
          <w:szCs w:val="28"/>
        </w:rPr>
      </w:pPr>
    </w:p>
    <w:p w:rsidR="00D53981" w:rsidRDefault="00D53981" w:rsidP="00476ADC">
      <w:pPr>
        <w:rPr>
          <w:sz w:val="28"/>
          <w:szCs w:val="28"/>
        </w:rPr>
      </w:pPr>
    </w:p>
    <w:p w:rsidR="00FB6586" w:rsidRDefault="00FB6586" w:rsidP="00476ADC">
      <w:pPr>
        <w:rPr>
          <w:sz w:val="28"/>
          <w:szCs w:val="28"/>
        </w:rPr>
      </w:pPr>
    </w:p>
    <w:p w:rsidR="00517E9C" w:rsidRPr="00055E46" w:rsidRDefault="00517E9C" w:rsidP="004852C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АННОТАЦИЯ</w:t>
      </w:r>
    </w:p>
    <w:p w:rsidR="00517E9C" w:rsidRPr="00055E46" w:rsidRDefault="00517E9C" w:rsidP="004852C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РАБОЧЕЙ ПРОГРАММЫ УЧЕБНОЙ ДИСЦИПЛИНЫ</w:t>
      </w:r>
    </w:p>
    <w:p w:rsidR="00517E9C" w:rsidRPr="00055E46" w:rsidRDefault="00517E9C" w:rsidP="004852C3">
      <w:pPr>
        <w:jc w:val="center"/>
        <w:rPr>
          <w:b/>
          <w:sz w:val="28"/>
          <w:szCs w:val="28"/>
        </w:rPr>
      </w:pPr>
    </w:p>
    <w:p w:rsidR="00517E9C" w:rsidRPr="00055E46" w:rsidRDefault="00517E9C" w:rsidP="004852C3">
      <w:pPr>
        <w:pStyle w:val="2"/>
        <w:spacing w:line="360" w:lineRule="auto"/>
        <w:ind w:firstLine="0"/>
        <w:jc w:val="center"/>
        <w:rPr>
          <w:b/>
          <w:bCs/>
          <w:sz w:val="28"/>
          <w:szCs w:val="28"/>
        </w:rPr>
      </w:pPr>
      <w:r w:rsidRPr="00055E46">
        <w:rPr>
          <w:b/>
          <w:bCs/>
          <w:sz w:val="28"/>
          <w:szCs w:val="28"/>
        </w:rPr>
        <w:t>ОП.01 Экономика организации</w:t>
      </w:r>
    </w:p>
    <w:p w:rsidR="00517E9C" w:rsidRPr="00055E46" w:rsidRDefault="00517E9C" w:rsidP="004852C3">
      <w:pPr>
        <w:jc w:val="center"/>
        <w:outlineLvl w:val="2"/>
        <w:rPr>
          <w:b/>
          <w:bCs/>
          <w:i/>
          <w:sz w:val="28"/>
          <w:szCs w:val="28"/>
        </w:rPr>
      </w:pPr>
    </w:p>
    <w:p w:rsidR="00517E9C" w:rsidRPr="00055E46" w:rsidRDefault="00517E9C" w:rsidP="004852C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по специальности</w:t>
      </w:r>
    </w:p>
    <w:p w:rsidR="00517E9C" w:rsidRPr="00055E46" w:rsidRDefault="00517E9C" w:rsidP="004852C3">
      <w:pPr>
        <w:jc w:val="center"/>
        <w:outlineLvl w:val="2"/>
        <w:rPr>
          <w:sz w:val="28"/>
          <w:szCs w:val="28"/>
        </w:rPr>
      </w:pPr>
      <w:r w:rsidRPr="00055E46">
        <w:rPr>
          <w:sz w:val="28"/>
          <w:szCs w:val="28"/>
        </w:rPr>
        <w:t>38.02.07  Банковское дело</w:t>
      </w:r>
    </w:p>
    <w:p w:rsidR="00517E9C" w:rsidRPr="00055E46" w:rsidRDefault="00517E9C" w:rsidP="004852C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квалификация выпускника</w:t>
      </w:r>
    </w:p>
    <w:p w:rsidR="00517E9C" w:rsidRPr="00055E46" w:rsidRDefault="00517E9C" w:rsidP="004852C3">
      <w:pPr>
        <w:tabs>
          <w:tab w:val="center" w:pos="5019"/>
          <w:tab w:val="left" w:pos="6405"/>
        </w:tabs>
        <w:spacing w:after="120"/>
        <w:jc w:val="center"/>
        <w:rPr>
          <w:sz w:val="28"/>
          <w:szCs w:val="28"/>
        </w:rPr>
      </w:pPr>
      <w:r w:rsidRPr="00055E46">
        <w:rPr>
          <w:sz w:val="28"/>
          <w:szCs w:val="28"/>
        </w:rPr>
        <w:t>Специалист банковского дела</w:t>
      </w:r>
    </w:p>
    <w:p w:rsidR="00517E9C" w:rsidRPr="00055E46" w:rsidRDefault="00517E9C" w:rsidP="004852C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форма обучения</w:t>
      </w:r>
    </w:p>
    <w:p w:rsidR="00517E9C" w:rsidRPr="00055E46" w:rsidRDefault="00517E9C" w:rsidP="004852C3">
      <w:pPr>
        <w:jc w:val="center"/>
        <w:outlineLvl w:val="2"/>
        <w:rPr>
          <w:sz w:val="28"/>
          <w:szCs w:val="28"/>
        </w:rPr>
      </w:pPr>
      <w:r w:rsidRPr="00055E46">
        <w:rPr>
          <w:sz w:val="28"/>
          <w:szCs w:val="28"/>
        </w:rPr>
        <w:t xml:space="preserve">очная </w:t>
      </w:r>
    </w:p>
    <w:p w:rsidR="00517E9C" w:rsidRPr="00055E46" w:rsidRDefault="00517E9C" w:rsidP="00517E9C">
      <w:pPr>
        <w:ind w:firstLine="709"/>
        <w:jc w:val="center"/>
        <w:outlineLvl w:val="2"/>
        <w:rPr>
          <w:sz w:val="28"/>
          <w:szCs w:val="28"/>
        </w:rPr>
      </w:pPr>
    </w:p>
    <w:p w:rsidR="00517E9C" w:rsidRPr="00055E46" w:rsidRDefault="000D5906" w:rsidP="00483145">
      <w:pPr>
        <w:pStyle w:val="a3"/>
        <w:numPr>
          <w:ilvl w:val="0"/>
          <w:numId w:val="14"/>
        </w:num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</w:t>
      </w:r>
      <w:r w:rsidR="00517E9C" w:rsidRPr="00055E46">
        <w:rPr>
          <w:b/>
          <w:sz w:val="28"/>
          <w:szCs w:val="28"/>
        </w:rPr>
        <w:t xml:space="preserve"> </w:t>
      </w:r>
      <w:r w:rsidR="00813F66" w:rsidRPr="00055E46">
        <w:rPr>
          <w:b/>
          <w:sz w:val="28"/>
          <w:szCs w:val="28"/>
        </w:rPr>
        <w:t xml:space="preserve">И ЗАДАЧИ </w:t>
      </w:r>
      <w:r w:rsidR="00517E9C" w:rsidRPr="00055E46">
        <w:rPr>
          <w:b/>
          <w:sz w:val="28"/>
          <w:szCs w:val="28"/>
        </w:rPr>
        <w:t>ОСВОЕНИЯ ДИСЦИПЛИНЫ</w:t>
      </w:r>
    </w:p>
    <w:p w:rsidR="00517E9C" w:rsidRPr="00055E46" w:rsidRDefault="00517E9C" w:rsidP="00517E9C">
      <w:pPr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1.1 Основной целью дисциплины «Экономика организации» является формирование теоретических знаний и практических навыков в области экономической деятельности организации в условиях рыночных отношений; развитие экономического мышления, интуиции для ориентации в сложных ситуациях; получению студентами необходимых знаний, составляющих основу направления подготовки. </w:t>
      </w:r>
    </w:p>
    <w:p w:rsidR="00517E9C" w:rsidRPr="00055E46" w:rsidRDefault="00517E9C" w:rsidP="00517E9C">
      <w:pPr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1.2 Задачи изучения дисциплины: </w:t>
      </w:r>
    </w:p>
    <w:p w:rsidR="00517E9C" w:rsidRPr="00055E46" w:rsidRDefault="00517E9C" w:rsidP="00813F66">
      <w:pPr>
        <w:jc w:val="both"/>
        <w:rPr>
          <w:sz w:val="28"/>
          <w:szCs w:val="28"/>
        </w:rPr>
      </w:pPr>
      <w:r w:rsidRPr="00055E46">
        <w:rPr>
          <w:rStyle w:val="grame"/>
          <w:sz w:val="28"/>
          <w:szCs w:val="28"/>
        </w:rPr>
        <w:t xml:space="preserve">- развитие у студентов способности к объективной оценке </w:t>
      </w:r>
      <w:r w:rsidRPr="00055E46">
        <w:rPr>
          <w:sz w:val="28"/>
          <w:szCs w:val="28"/>
        </w:rPr>
        <w:t xml:space="preserve">экономического состояния предприятий и территорий, функционирующих в условиях рынка; </w:t>
      </w:r>
    </w:p>
    <w:p w:rsidR="00517E9C" w:rsidRPr="00055E46" w:rsidRDefault="00517E9C" w:rsidP="00813F66">
      <w:pPr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изучение экономики микроуровня;</w:t>
      </w:r>
    </w:p>
    <w:p w:rsidR="00517E9C" w:rsidRPr="00055E46" w:rsidRDefault="00517E9C" w:rsidP="00813F66">
      <w:pPr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изучение методик анализа основных аспектов финансово-экономической деятельности предприятия;</w:t>
      </w:r>
    </w:p>
    <w:p w:rsidR="00517E9C" w:rsidRPr="00055E46" w:rsidRDefault="00517E9C" w:rsidP="00813F66">
      <w:pPr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получение знаний об общих современных экономических показателях;</w:t>
      </w:r>
    </w:p>
    <w:p w:rsidR="00517E9C" w:rsidRPr="00055E46" w:rsidRDefault="00517E9C" w:rsidP="00813F66">
      <w:pPr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формирование умения самостоятельно вырабатывать экономически обоснованные решения и прогнозировать последствия реализации подобных решений.</w:t>
      </w:r>
    </w:p>
    <w:p w:rsidR="00517E9C" w:rsidRPr="00055E46" w:rsidRDefault="00517E9C" w:rsidP="00517E9C">
      <w:pPr>
        <w:shd w:val="clear" w:color="auto" w:fill="FFFFFF"/>
        <w:jc w:val="center"/>
        <w:rPr>
          <w:b/>
          <w:sz w:val="28"/>
          <w:szCs w:val="28"/>
        </w:rPr>
      </w:pPr>
    </w:p>
    <w:p w:rsidR="00517E9C" w:rsidRPr="00055E46" w:rsidRDefault="00517E9C" w:rsidP="00517E9C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2. МЕСТО ДИСЦИПЛИНЫ В СТРУКТУРЕ ППССЗ</w:t>
      </w:r>
    </w:p>
    <w:p w:rsidR="00517E9C" w:rsidRPr="00055E46" w:rsidRDefault="00517E9C" w:rsidP="00517E9C">
      <w:pPr>
        <w:ind w:firstLine="72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 Дисциплина «Экономика организации» относится к дисциплинам общепрофессионального цикла ППССЗ. </w:t>
      </w:r>
    </w:p>
    <w:p w:rsidR="00517E9C" w:rsidRPr="00055E46" w:rsidRDefault="00517E9C" w:rsidP="00517E9C">
      <w:pPr>
        <w:ind w:firstLine="72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Курс относиться к дисциплинам повышенной сложности, так как требует предварительного знания предмета основы экономической теории.</w:t>
      </w:r>
    </w:p>
    <w:p w:rsidR="00517E9C" w:rsidRPr="00055E46" w:rsidRDefault="00517E9C" w:rsidP="00517E9C">
      <w:pPr>
        <w:ind w:firstLine="709"/>
        <w:jc w:val="center"/>
        <w:rPr>
          <w:b/>
          <w:sz w:val="28"/>
          <w:szCs w:val="28"/>
        </w:rPr>
      </w:pPr>
    </w:p>
    <w:p w:rsidR="00517E9C" w:rsidRPr="00055E46" w:rsidRDefault="00517E9C" w:rsidP="00517E9C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3. ТРЕБОВАНИЯ К УРОВНЮ ОСВОЕНИЯ СОДЕРЖАНИЯ ДИСЦИПЛИНЫ</w:t>
      </w:r>
    </w:p>
    <w:p w:rsidR="00517E9C" w:rsidRPr="00055E46" w:rsidRDefault="00517E9C" w:rsidP="00517E9C">
      <w:pPr>
        <w:jc w:val="center"/>
        <w:rPr>
          <w:b/>
          <w:sz w:val="28"/>
          <w:szCs w:val="28"/>
        </w:rPr>
      </w:pPr>
    </w:p>
    <w:p w:rsidR="00517E9C" w:rsidRPr="00055E46" w:rsidRDefault="00517E9C" w:rsidP="00517E9C">
      <w:pPr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3.1</w:t>
      </w:r>
      <w:r w:rsidR="00813F66" w:rsidRPr="00055E46">
        <w:rPr>
          <w:sz w:val="28"/>
          <w:szCs w:val="28"/>
        </w:rPr>
        <w:t>.Компетенции обучающегося, формируемые в результате освоения дисциплины</w:t>
      </w:r>
      <w:r w:rsidRPr="00055E46">
        <w:rPr>
          <w:sz w:val="28"/>
          <w:szCs w:val="28"/>
        </w:rPr>
        <w:t>:</w:t>
      </w:r>
    </w:p>
    <w:p w:rsidR="00517E9C" w:rsidRPr="00055E46" w:rsidRDefault="00D53981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 </w:t>
      </w:r>
      <w:r w:rsidR="00517E9C" w:rsidRPr="00055E46">
        <w:rPr>
          <w:sz w:val="28"/>
          <w:szCs w:val="28"/>
        </w:rPr>
        <w:t>4: Работать в коллективе и команде, эффективно взаимодействовать с коллегами, руководством, клиентами;</w:t>
      </w:r>
    </w:p>
    <w:p w:rsidR="00517E9C" w:rsidRPr="00055E46" w:rsidRDefault="00D53981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ОК </w:t>
      </w:r>
      <w:r w:rsidR="00517E9C" w:rsidRPr="00055E46">
        <w:rPr>
          <w:sz w:val="28"/>
          <w:szCs w:val="28"/>
        </w:rPr>
        <w:t>11: Использовать знания по финансовой грамотности, планировать предпринимательскую деятельность в профессиональной сфере.</w:t>
      </w:r>
    </w:p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562FB" w:rsidRPr="00055E46" w:rsidRDefault="00A562FB" w:rsidP="00483145">
      <w:pPr>
        <w:pStyle w:val="a3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 Результаты освоения дисциплины</w:t>
      </w:r>
    </w:p>
    <w:p w:rsidR="00517E9C" w:rsidRPr="00055E46" w:rsidRDefault="00517E9C" w:rsidP="00A56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55E46">
        <w:rPr>
          <w:sz w:val="28"/>
          <w:szCs w:val="28"/>
        </w:rPr>
        <w:t>В результате освоения дисциплины обучающийся должен</w:t>
      </w:r>
    </w:p>
    <w:p w:rsidR="00517E9C" w:rsidRPr="00055E46" w:rsidRDefault="00A562FB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У</w:t>
      </w:r>
      <w:r w:rsidR="00517E9C" w:rsidRPr="00055E46">
        <w:rPr>
          <w:sz w:val="28"/>
          <w:szCs w:val="28"/>
        </w:rPr>
        <w:t xml:space="preserve">меть: </w:t>
      </w:r>
    </w:p>
    <w:p w:rsidR="00517E9C" w:rsidRPr="00055E46" w:rsidRDefault="00517E9C" w:rsidP="00517E9C">
      <w:pPr>
        <w:pStyle w:val="Default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E46">
        <w:rPr>
          <w:rFonts w:ascii="Times New Roman" w:hAnsi="Times New Roman"/>
          <w:sz w:val="28"/>
          <w:szCs w:val="28"/>
        </w:rPr>
        <w:t>определять организационно-правовые формы организаций; планировать деятельность организации; определять состав материальных, трудовых и финансовых ресурсов организации; заполнять первичные документы по экономической деятельности организации; рассчитывать по принятой методологии основные технико-экономические показатели деятельности организации; находить и использовать необходимую экономическую информацию.</w:t>
      </w:r>
    </w:p>
    <w:p w:rsidR="00517E9C" w:rsidRPr="00055E46" w:rsidRDefault="00A562FB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З</w:t>
      </w:r>
      <w:r w:rsidR="00517E9C" w:rsidRPr="00055E46">
        <w:rPr>
          <w:sz w:val="28"/>
          <w:szCs w:val="28"/>
        </w:rPr>
        <w:t>нать:</w:t>
      </w:r>
    </w:p>
    <w:p w:rsidR="00517E9C" w:rsidRPr="00055E46" w:rsidRDefault="00517E9C" w:rsidP="00517E9C">
      <w:pPr>
        <w:pStyle w:val="Default"/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55E46">
        <w:rPr>
          <w:rFonts w:ascii="Times New Roman" w:hAnsi="Times New Roman"/>
          <w:sz w:val="28"/>
          <w:szCs w:val="28"/>
        </w:rPr>
        <w:t>сущность организации как основного звена экономики отраслей; основные принципы построения экономической системы организации; управление основными и оборотными средствами и оценку эффективности их использования, организацию производственного и технологического процессов; состав материальных, трудовых и финансовых ресурсов организации, показатели их эффективного использования; способы экономии ресурсов, энергосберегающие технологии; механизмы ценообразования, формы оплаты труда; основные технико-экономические показатели деятельности организации и методику их расчета.</w:t>
      </w:r>
    </w:p>
    <w:p w:rsidR="00517E9C" w:rsidRPr="00055E46" w:rsidRDefault="00517E9C" w:rsidP="00517E9C">
      <w:pPr>
        <w:ind w:firstLine="709"/>
        <w:jc w:val="center"/>
        <w:rPr>
          <w:sz w:val="28"/>
          <w:szCs w:val="28"/>
        </w:rPr>
      </w:pPr>
    </w:p>
    <w:p w:rsidR="00517E9C" w:rsidRPr="00055E46" w:rsidRDefault="00517E9C" w:rsidP="00517E9C">
      <w:pPr>
        <w:shd w:val="clear" w:color="auto" w:fill="FFFFFF"/>
        <w:tabs>
          <w:tab w:val="left" w:pos="0"/>
          <w:tab w:val="left" w:leader="underscore" w:pos="9317"/>
        </w:tabs>
        <w:jc w:val="center"/>
        <w:rPr>
          <w:b/>
          <w:spacing w:val="-1"/>
          <w:sz w:val="28"/>
          <w:szCs w:val="28"/>
        </w:rPr>
      </w:pPr>
      <w:r w:rsidRPr="00055E46">
        <w:rPr>
          <w:b/>
          <w:spacing w:val="-1"/>
          <w:sz w:val="28"/>
          <w:szCs w:val="28"/>
        </w:rPr>
        <w:t>4. СОДЕРЖАНИЕ ДИСЦИПЛИНЫ</w:t>
      </w:r>
    </w:p>
    <w:p w:rsidR="00517E9C" w:rsidRPr="00055E46" w:rsidRDefault="00517E9C" w:rsidP="00517E9C">
      <w:pPr>
        <w:pStyle w:val="a3"/>
        <w:shd w:val="clear" w:color="auto" w:fill="FFFFFF"/>
        <w:tabs>
          <w:tab w:val="left" w:pos="0"/>
          <w:tab w:val="left" w:leader="underscore" w:pos="9317"/>
        </w:tabs>
        <w:rPr>
          <w:b/>
          <w:spacing w:val="-1"/>
          <w:sz w:val="28"/>
          <w:szCs w:val="28"/>
        </w:rPr>
      </w:pPr>
    </w:p>
    <w:p w:rsidR="00517E9C" w:rsidRPr="00055E46" w:rsidRDefault="00517E9C" w:rsidP="00517E9C">
      <w:pPr>
        <w:tabs>
          <w:tab w:val="left" w:pos="708"/>
        </w:tabs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Основные разделы дисциплины:</w:t>
      </w:r>
    </w:p>
    <w:p w:rsidR="00517E9C" w:rsidRPr="00055E46" w:rsidRDefault="00517E9C" w:rsidP="00517E9C">
      <w:pPr>
        <w:rPr>
          <w:sz w:val="28"/>
          <w:szCs w:val="28"/>
        </w:rPr>
      </w:pPr>
      <w:r w:rsidRPr="00055E46">
        <w:rPr>
          <w:sz w:val="28"/>
          <w:szCs w:val="28"/>
        </w:rPr>
        <w:t>Раздел 1.</w:t>
      </w:r>
      <w:r w:rsidRPr="00055E46">
        <w:rPr>
          <w:bCs/>
          <w:sz w:val="28"/>
          <w:szCs w:val="28"/>
        </w:rPr>
        <w:t xml:space="preserve"> Организация (предприятия) в условиях рынка</w:t>
      </w:r>
      <w:r w:rsidR="00D53981">
        <w:rPr>
          <w:bCs/>
          <w:sz w:val="28"/>
          <w:szCs w:val="28"/>
        </w:rPr>
        <w:t>.</w:t>
      </w:r>
    </w:p>
    <w:p w:rsidR="00517E9C" w:rsidRPr="00055E46" w:rsidRDefault="00517E9C" w:rsidP="00517E9C">
      <w:pPr>
        <w:rPr>
          <w:sz w:val="28"/>
          <w:szCs w:val="28"/>
        </w:rPr>
      </w:pPr>
      <w:r w:rsidRPr="00055E46">
        <w:rPr>
          <w:sz w:val="28"/>
          <w:szCs w:val="28"/>
        </w:rPr>
        <w:t>Раздел 2.</w:t>
      </w:r>
      <w:r w:rsidRPr="00055E46">
        <w:rPr>
          <w:bCs/>
          <w:sz w:val="28"/>
          <w:szCs w:val="28"/>
        </w:rPr>
        <w:t>Материально-техническая база организации</w:t>
      </w:r>
      <w:r w:rsidR="00D53981">
        <w:rPr>
          <w:bCs/>
          <w:sz w:val="28"/>
          <w:szCs w:val="28"/>
        </w:rPr>
        <w:t>.</w:t>
      </w:r>
    </w:p>
    <w:p w:rsidR="00517E9C" w:rsidRPr="00055E46" w:rsidRDefault="00517E9C" w:rsidP="00517E9C">
      <w:pPr>
        <w:rPr>
          <w:bCs/>
          <w:sz w:val="28"/>
          <w:szCs w:val="28"/>
        </w:rPr>
      </w:pPr>
      <w:r w:rsidRPr="00055E46">
        <w:rPr>
          <w:sz w:val="28"/>
          <w:szCs w:val="28"/>
        </w:rPr>
        <w:t>Раздел 3.</w:t>
      </w:r>
      <w:r w:rsidRPr="00055E46">
        <w:rPr>
          <w:bCs/>
          <w:sz w:val="28"/>
          <w:szCs w:val="28"/>
        </w:rPr>
        <w:t>Кадры предприятия и оплата труда</w:t>
      </w:r>
      <w:r w:rsidR="00D53981">
        <w:rPr>
          <w:bCs/>
          <w:sz w:val="28"/>
          <w:szCs w:val="28"/>
        </w:rPr>
        <w:t>.</w:t>
      </w:r>
    </w:p>
    <w:p w:rsidR="00517E9C" w:rsidRPr="00055E46" w:rsidRDefault="00517E9C" w:rsidP="00517E9C">
      <w:pPr>
        <w:rPr>
          <w:bCs/>
          <w:sz w:val="28"/>
          <w:szCs w:val="28"/>
        </w:rPr>
      </w:pPr>
      <w:r w:rsidRPr="00055E46">
        <w:rPr>
          <w:bCs/>
          <w:sz w:val="28"/>
          <w:szCs w:val="28"/>
        </w:rPr>
        <w:t>Раздел 4. Основные технико-экономические показатели деятельности организации</w:t>
      </w:r>
      <w:r w:rsidR="00D53981">
        <w:rPr>
          <w:bCs/>
          <w:sz w:val="28"/>
          <w:szCs w:val="28"/>
        </w:rPr>
        <w:t>.</w:t>
      </w: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jc w:val="both"/>
        <w:rPr>
          <w:sz w:val="28"/>
          <w:szCs w:val="28"/>
        </w:rPr>
      </w:pPr>
      <w:r w:rsidRPr="00055E46">
        <w:rPr>
          <w:spacing w:val="-2"/>
          <w:sz w:val="28"/>
          <w:szCs w:val="28"/>
        </w:rPr>
        <w:t>Автор</w:t>
      </w:r>
      <w:r w:rsidRPr="00055E46">
        <w:rPr>
          <w:sz w:val="28"/>
          <w:szCs w:val="28"/>
        </w:rPr>
        <w:t>:   к.э.н., доцент</w:t>
      </w:r>
      <w:r w:rsidRPr="00055E46">
        <w:rPr>
          <w:sz w:val="28"/>
          <w:szCs w:val="28"/>
        </w:rPr>
        <w:tab/>
        <w:t>Романовская Е.В.</w:t>
      </w: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4852C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lastRenderedPageBreak/>
        <w:t>АННОТАЦИЯ</w:t>
      </w:r>
    </w:p>
    <w:p w:rsidR="00517E9C" w:rsidRPr="00055E46" w:rsidRDefault="00517E9C" w:rsidP="004852C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РАБОЧЕЙ ПРОГРАММЫ УЧЕБНОЙ ДИСЦИПЛИНЫ</w:t>
      </w:r>
    </w:p>
    <w:p w:rsidR="00517E9C" w:rsidRPr="00055E46" w:rsidRDefault="00517E9C" w:rsidP="004852C3">
      <w:pPr>
        <w:jc w:val="center"/>
        <w:outlineLvl w:val="2"/>
        <w:rPr>
          <w:b/>
          <w:bCs/>
          <w:i/>
          <w:sz w:val="28"/>
          <w:szCs w:val="28"/>
        </w:rPr>
      </w:pPr>
    </w:p>
    <w:p w:rsidR="00517E9C" w:rsidRPr="00055E46" w:rsidRDefault="00517E9C" w:rsidP="004852C3">
      <w:pPr>
        <w:pStyle w:val="2"/>
        <w:ind w:firstLine="0"/>
        <w:jc w:val="center"/>
        <w:rPr>
          <w:b/>
          <w:bCs/>
          <w:sz w:val="28"/>
          <w:szCs w:val="28"/>
        </w:rPr>
      </w:pPr>
      <w:r w:rsidRPr="00055E46">
        <w:rPr>
          <w:b/>
          <w:bCs/>
          <w:sz w:val="28"/>
          <w:szCs w:val="28"/>
        </w:rPr>
        <w:t>ОП.02. Статистика</w:t>
      </w:r>
    </w:p>
    <w:p w:rsidR="00517E9C" w:rsidRPr="00055E46" w:rsidRDefault="00517E9C" w:rsidP="004852C3">
      <w:pPr>
        <w:jc w:val="center"/>
        <w:outlineLvl w:val="2"/>
        <w:rPr>
          <w:sz w:val="28"/>
          <w:szCs w:val="28"/>
        </w:rPr>
      </w:pPr>
    </w:p>
    <w:p w:rsidR="00517E9C" w:rsidRPr="00055E46" w:rsidRDefault="00517E9C" w:rsidP="004852C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по специальности</w:t>
      </w:r>
    </w:p>
    <w:p w:rsidR="00517E9C" w:rsidRPr="00055E46" w:rsidRDefault="00517E9C" w:rsidP="004852C3">
      <w:pPr>
        <w:jc w:val="center"/>
        <w:outlineLvl w:val="2"/>
        <w:rPr>
          <w:sz w:val="28"/>
          <w:szCs w:val="28"/>
        </w:rPr>
      </w:pPr>
      <w:r w:rsidRPr="00055E46">
        <w:rPr>
          <w:sz w:val="28"/>
          <w:szCs w:val="28"/>
        </w:rPr>
        <w:t>38.02.07  Банковское дело</w:t>
      </w:r>
    </w:p>
    <w:p w:rsidR="00517E9C" w:rsidRPr="00055E46" w:rsidRDefault="00517E9C" w:rsidP="004852C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квалификация выпускника</w:t>
      </w:r>
    </w:p>
    <w:p w:rsidR="00517E9C" w:rsidRPr="00055E46" w:rsidRDefault="00517E9C" w:rsidP="004852C3">
      <w:pPr>
        <w:tabs>
          <w:tab w:val="center" w:pos="5019"/>
          <w:tab w:val="left" w:pos="6405"/>
        </w:tabs>
        <w:spacing w:after="120"/>
        <w:jc w:val="center"/>
        <w:rPr>
          <w:sz w:val="28"/>
          <w:szCs w:val="28"/>
        </w:rPr>
      </w:pPr>
      <w:r w:rsidRPr="00055E46">
        <w:rPr>
          <w:sz w:val="28"/>
          <w:szCs w:val="28"/>
        </w:rPr>
        <w:t>Специалист банковского дела</w:t>
      </w:r>
    </w:p>
    <w:p w:rsidR="00517E9C" w:rsidRPr="00055E46" w:rsidRDefault="00517E9C" w:rsidP="004852C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форма обучения</w:t>
      </w:r>
    </w:p>
    <w:p w:rsidR="00517E9C" w:rsidRPr="00055E46" w:rsidRDefault="00517E9C" w:rsidP="004852C3">
      <w:pPr>
        <w:jc w:val="center"/>
        <w:outlineLvl w:val="2"/>
        <w:rPr>
          <w:sz w:val="28"/>
          <w:szCs w:val="28"/>
        </w:rPr>
      </w:pPr>
      <w:r w:rsidRPr="00055E46">
        <w:rPr>
          <w:sz w:val="28"/>
          <w:szCs w:val="28"/>
        </w:rPr>
        <w:t xml:space="preserve">очная </w:t>
      </w:r>
    </w:p>
    <w:p w:rsidR="00517E9C" w:rsidRPr="00055E46" w:rsidRDefault="00517E9C" w:rsidP="004852C3">
      <w:pPr>
        <w:shd w:val="clear" w:color="auto" w:fill="FFFFFF"/>
        <w:jc w:val="center"/>
        <w:rPr>
          <w:b/>
          <w:sz w:val="28"/>
          <w:szCs w:val="28"/>
        </w:rPr>
      </w:pPr>
    </w:p>
    <w:p w:rsidR="00517E9C" w:rsidRPr="00055E46" w:rsidRDefault="000D5906" w:rsidP="00483145">
      <w:pPr>
        <w:pStyle w:val="a3"/>
        <w:numPr>
          <w:ilvl w:val="0"/>
          <w:numId w:val="15"/>
        </w:num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</w:t>
      </w:r>
      <w:r w:rsidR="00517E9C" w:rsidRPr="00055E46">
        <w:rPr>
          <w:b/>
          <w:sz w:val="28"/>
          <w:szCs w:val="28"/>
        </w:rPr>
        <w:t xml:space="preserve"> </w:t>
      </w:r>
      <w:r w:rsidR="00FB7AFA" w:rsidRPr="00055E46">
        <w:rPr>
          <w:b/>
          <w:sz w:val="28"/>
          <w:szCs w:val="28"/>
        </w:rPr>
        <w:t xml:space="preserve">И ЗАДАЧИ </w:t>
      </w:r>
      <w:r w:rsidR="00517E9C" w:rsidRPr="00055E46">
        <w:rPr>
          <w:b/>
          <w:sz w:val="28"/>
          <w:szCs w:val="28"/>
        </w:rPr>
        <w:t>ОСВОЕНИЯ ДИСЦИПЛИНЫ</w:t>
      </w:r>
    </w:p>
    <w:p w:rsidR="00517E9C" w:rsidRPr="00055E46" w:rsidRDefault="00517E9C" w:rsidP="00517E9C">
      <w:pPr>
        <w:shd w:val="clear" w:color="auto" w:fill="FFFFFF"/>
        <w:jc w:val="center"/>
        <w:rPr>
          <w:sz w:val="28"/>
          <w:szCs w:val="28"/>
        </w:rPr>
      </w:pPr>
    </w:p>
    <w:p w:rsidR="00517E9C" w:rsidRPr="00055E46" w:rsidRDefault="00517E9C" w:rsidP="00483145">
      <w:pPr>
        <w:pStyle w:val="a3"/>
        <w:numPr>
          <w:ilvl w:val="1"/>
          <w:numId w:val="1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eastAsiaTheme="minorEastAsia"/>
          <w:sz w:val="28"/>
          <w:szCs w:val="28"/>
        </w:rPr>
      </w:pPr>
      <w:r w:rsidRPr="00055E46">
        <w:rPr>
          <w:rFonts w:eastAsiaTheme="minorEastAsia"/>
          <w:sz w:val="28"/>
          <w:szCs w:val="28"/>
        </w:rPr>
        <w:t xml:space="preserve">Основной целью дисциплины «Статистика»  является создание условий для формирования у обучающихся практических навыков применения статистического инструментария в профессиональной деятельности. </w:t>
      </w:r>
    </w:p>
    <w:p w:rsidR="00517E9C" w:rsidRPr="00055E46" w:rsidRDefault="00FB7AFA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8"/>
          <w:szCs w:val="28"/>
        </w:rPr>
      </w:pPr>
      <w:r w:rsidRPr="00055E46">
        <w:rPr>
          <w:rFonts w:eastAsiaTheme="minorEastAsia"/>
          <w:sz w:val="28"/>
          <w:szCs w:val="28"/>
        </w:rPr>
        <w:t xml:space="preserve">1.2. </w:t>
      </w:r>
      <w:r w:rsidR="00517E9C" w:rsidRPr="00055E46">
        <w:rPr>
          <w:rFonts w:eastAsiaTheme="minorEastAsia"/>
          <w:sz w:val="28"/>
          <w:szCs w:val="28"/>
        </w:rPr>
        <w:t>Задачами изучения дисциплины являются создание условий</w:t>
      </w:r>
      <w:r w:rsidR="00D53981">
        <w:rPr>
          <w:rFonts w:eastAsiaTheme="minorEastAsia"/>
          <w:sz w:val="28"/>
          <w:szCs w:val="28"/>
        </w:rPr>
        <w:t xml:space="preserve"> </w:t>
      </w:r>
      <w:r w:rsidR="00517E9C" w:rsidRPr="00055E46">
        <w:rPr>
          <w:rFonts w:eastAsiaTheme="minorEastAsia"/>
          <w:sz w:val="28"/>
          <w:szCs w:val="28"/>
        </w:rPr>
        <w:t xml:space="preserve">для: </w:t>
      </w:r>
    </w:p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055E46">
        <w:rPr>
          <w:rFonts w:eastAsiaTheme="minorEastAsia"/>
          <w:sz w:val="28"/>
          <w:szCs w:val="28"/>
        </w:rPr>
        <w:t xml:space="preserve">- изучения содержания </w:t>
      </w:r>
      <w:r w:rsidRPr="00055E46">
        <w:rPr>
          <w:sz w:val="28"/>
          <w:szCs w:val="28"/>
        </w:rPr>
        <w:t>теории, законодательства и основных положений статистики;</w:t>
      </w:r>
    </w:p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8"/>
          <w:szCs w:val="28"/>
        </w:rPr>
      </w:pPr>
      <w:r w:rsidRPr="00055E46">
        <w:rPr>
          <w:sz w:val="28"/>
          <w:szCs w:val="28"/>
        </w:rPr>
        <w:t>- освоения принципов организации статистического наблюдения, методов обработки и анализа статистических показателей.</w:t>
      </w:r>
    </w:p>
    <w:p w:rsidR="00517E9C" w:rsidRPr="00055E46" w:rsidRDefault="00517E9C" w:rsidP="00517E9C">
      <w:pPr>
        <w:shd w:val="clear" w:color="auto" w:fill="FFFFFF"/>
        <w:rPr>
          <w:b/>
          <w:sz w:val="28"/>
          <w:szCs w:val="28"/>
        </w:rPr>
      </w:pPr>
    </w:p>
    <w:p w:rsidR="00517E9C" w:rsidRPr="00055E46" w:rsidRDefault="00517E9C" w:rsidP="00483145">
      <w:pPr>
        <w:pStyle w:val="a3"/>
        <w:numPr>
          <w:ilvl w:val="0"/>
          <w:numId w:val="15"/>
        </w:num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МЕСТО ДИСЦИПЛИНЫ В СТРУКТУРЕ ППССЗ</w:t>
      </w:r>
    </w:p>
    <w:p w:rsidR="00517E9C" w:rsidRPr="00055E46" w:rsidRDefault="00517E9C" w:rsidP="00517E9C">
      <w:pPr>
        <w:ind w:firstLine="709"/>
        <w:jc w:val="center"/>
        <w:rPr>
          <w:sz w:val="28"/>
          <w:szCs w:val="28"/>
        </w:rPr>
      </w:pPr>
    </w:p>
    <w:p w:rsidR="00517E9C" w:rsidRPr="00055E46" w:rsidRDefault="00517E9C" w:rsidP="00517E9C">
      <w:pPr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Дисциплина «Статистика» относится к общепрофессиональному циклу </w:t>
      </w:r>
      <w:r w:rsidR="00FB7AFA" w:rsidRPr="00055E46">
        <w:rPr>
          <w:sz w:val="28"/>
          <w:szCs w:val="28"/>
        </w:rPr>
        <w:t>ППССЗ</w:t>
      </w:r>
      <w:r w:rsidRPr="00055E46">
        <w:rPr>
          <w:sz w:val="28"/>
          <w:szCs w:val="28"/>
        </w:rPr>
        <w:t>. Для ее изучения студентам необходимы знания дисциплины «Элементы  высшей математики».</w:t>
      </w:r>
    </w:p>
    <w:p w:rsidR="00517E9C" w:rsidRPr="00055E46" w:rsidRDefault="00517E9C" w:rsidP="00517E9C">
      <w:pPr>
        <w:rPr>
          <w:b/>
          <w:sz w:val="28"/>
          <w:szCs w:val="28"/>
        </w:rPr>
      </w:pPr>
    </w:p>
    <w:p w:rsidR="00517E9C" w:rsidRPr="00055E46" w:rsidRDefault="00517E9C" w:rsidP="00517E9C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3. ТРЕБОВАНИЯ К УРОВНЮ ОСВОЕНИЯ СОДЕРЖАНИЯ ДИСЦИПЛИНЫ</w:t>
      </w:r>
    </w:p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17E9C" w:rsidRPr="00055E46" w:rsidRDefault="00FB7AFA" w:rsidP="00483145">
      <w:pPr>
        <w:pStyle w:val="a3"/>
        <w:numPr>
          <w:ilvl w:val="1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Компетенции обучающегося, формируемые в результате </w:t>
      </w:r>
      <w:r w:rsidR="00B80942" w:rsidRPr="00055E46">
        <w:rPr>
          <w:sz w:val="28"/>
          <w:szCs w:val="28"/>
        </w:rPr>
        <w:t>освоения</w:t>
      </w:r>
      <w:r w:rsidRPr="00055E46">
        <w:rPr>
          <w:sz w:val="28"/>
          <w:szCs w:val="28"/>
        </w:rPr>
        <w:t xml:space="preserve"> дисциплины</w:t>
      </w:r>
    </w:p>
    <w:p w:rsidR="00517E9C" w:rsidRPr="00055E46" w:rsidRDefault="00D53981" w:rsidP="00FB7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 </w:t>
      </w:r>
      <w:r w:rsidR="00517E9C" w:rsidRPr="00055E46">
        <w:rPr>
          <w:sz w:val="28"/>
          <w:szCs w:val="28"/>
        </w:rPr>
        <w:t>2: осуществлять поиск, анализ и интерпретацию информации, необходимой для выполнения задач профессиональной деятельности.</w:t>
      </w:r>
    </w:p>
    <w:p w:rsidR="00517E9C" w:rsidRPr="00055E46" w:rsidRDefault="00D53981" w:rsidP="00FB7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 </w:t>
      </w:r>
      <w:r w:rsidR="00517E9C" w:rsidRPr="00055E46">
        <w:rPr>
          <w:sz w:val="28"/>
          <w:szCs w:val="28"/>
        </w:rPr>
        <w:t>9: использовать информационные</w:t>
      </w:r>
      <w:r>
        <w:rPr>
          <w:sz w:val="28"/>
          <w:szCs w:val="28"/>
        </w:rPr>
        <w:t xml:space="preserve"> </w:t>
      </w:r>
      <w:r w:rsidR="00517E9C" w:rsidRPr="00055E46">
        <w:rPr>
          <w:sz w:val="28"/>
          <w:szCs w:val="28"/>
        </w:rPr>
        <w:t>технологии в профессиональной деятельности.</w:t>
      </w:r>
    </w:p>
    <w:p w:rsidR="00FB7AFA" w:rsidRPr="00055E46" w:rsidRDefault="00F62D2F" w:rsidP="00483145">
      <w:pPr>
        <w:pStyle w:val="a3"/>
        <w:numPr>
          <w:ilvl w:val="1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55E46">
        <w:rPr>
          <w:sz w:val="28"/>
          <w:szCs w:val="28"/>
        </w:rPr>
        <w:t>Результаты освоения дисциплины</w:t>
      </w:r>
    </w:p>
    <w:p w:rsidR="00517E9C" w:rsidRPr="00055E46" w:rsidRDefault="00517E9C" w:rsidP="00FB7A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55E46">
        <w:rPr>
          <w:sz w:val="28"/>
          <w:szCs w:val="28"/>
        </w:rPr>
        <w:t>В результате освоения дисциплины обучающийся должен:</w:t>
      </w:r>
    </w:p>
    <w:p w:rsidR="00517E9C" w:rsidRPr="00055E46" w:rsidRDefault="00F62D2F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У</w:t>
      </w:r>
      <w:r w:rsidR="00517E9C" w:rsidRPr="00055E46">
        <w:rPr>
          <w:sz w:val="28"/>
          <w:szCs w:val="28"/>
        </w:rPr>
        <w:t xml:space="preserve">меть: </w:t>
      </w:r>
    </w:p>
    <w:p w:rsidR="00517E9C" w:rsidRPr="00055E46" w:rsidRDefault="00517E9C" w:rsidP="00F62D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собирать и регистрировать статистическую информацию;</w:t>
      </w:r>
    </w:p>
    <w:p w:rsidR="00517E9C" w:rsidRPr="00055E46" w:rsidRDefault="00517E9C" w:rsidP="00F62D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проводить первичную обработку и контроль материалов наблюдения;</w:t>
      </w:r>
    </w:p>
    <w:p w:rsidR="00517E9C" w:rsidRPr="00055E46" w:rsidRDefault="00517E9C" w:rsidP="00F62D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55E46">
        <w:rPr>
          <w:sz w:val="28"/>
          <w:szCs w:val="28"/>
        </w:rPr>
        <w:lastRenderedPageBreak/>
        <w:t>- выполнять расчеты статистических показателей и формулировать основные выводы;</w:t>
      </w:r>
    </w:p>
    <w:p w:rsidR="00517E9C" w:rsidRPr="00055E46" w:rsidRDefault="00517E9C" w:rsidP="00F62D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осуществлять комплексный анализ изучаемых социально-экономи</w:t>
      </w:r>
      <w:r w:rsidR="00977C03">
        <w:rPr>
          <w:sz w:val="28"/>
          <w:szCs w:val="28"/>
        </w:rPr>
        <w:t>ческих явлений и процессов, в том числе</w:t>
      </w:r>
      <w:r w:rsidRPr="00055E46">
        <w:rPr>
          <w:sz w:val="28"/>
          <w:szCs w:val="28"/>
        </w:rPr>
        <w:t xml:space="preserve"> с использованием средств вычислительной техники;</w:t>
      </w:r>
    </w:p>
    <w:p w:rsidR="00517E9C" w:rsidRPr="00055E46" w:rsidRDefault="00F62D2F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З</w:t>
      </w:r>
      <w:r w:rsidR="00517E9C" w:rsidRPr="00055E46">
        <w:rPr>
          <w:sz w:val="28"/>
          <w:szCs w:val="28"/>
        </w:rPr>
        <w:t>нать:</w:t>
      </w:r>
    </w:p>
    <w:p w:rsidR="00517E9C" w:rsidRPr="00055E46" w:rsidRDefault="00517E9C" w:rsidP="00F62D2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предмет, метод и задачи статистики;</w:t>
      </w:r>
    </w:p>
    <w:p w:rsidR="00517E9C" w:rsidRPr="00055E46" w:rsidRDefault="00517E9C" w:rsidP="00F62D2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общие основы статистической науки;</w:t>
      </w:r>
    </w:p>
    <w:p w:rsidR="00517E9C" w:rsidRPr="00055E46" w:rsidRDefault="00517E9C" w:rsidP="00F62D2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принципы организации государственной статистики;</w:t>
      </w:r>
    </w:p>
    <w:p w:rsidR="00517E9C" w:rsidRPr="00055E46" w:rsidRDefault="00517E9C" w:rsidP="00F62D2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современные тенденции развития статистического учета;</w:t>
      </w:r>
    </w:p>
    <w:p w:rsidR="00517E9C" w:rsidRPr="00055E46" w:rsidRDefault="00517E9C" w:rsidP="00F62D2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основные способы сбора, обработки, анализа и наглядного представления информации;</w:t>
      </w:r>
    </w:p>
    <w:p w:rsidR="00517E9C" w:rsidRPr="00055E46" w:rsidRDefault="00517E9C" w:rsidP="00F62D2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основные формы и виды действующей статистической отчетности;</w:t>
      </w:r>
    </w:p>
    <w:p w:rsidR="00517E9C" w:rsidRPr="00055E46" w:rsidRDefault="00517E9C" w:rsidP="00F62D2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технику расчета статистических показателей, характеризующих социально-экономические явления.</w:t>
      </w:r>
    </w:p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517E9C" w:rsidRPr="00055E46" w:rsidRDefault="00517E9C" w:rsidP="00517E9C">
      <w:pPr>
        <w:ind w:firstLine="709"/>
        <w:jc w:val="center"/>
        <w:rPr>
          <w:sz w:val="28"/>
          <w:szCs w:val="28"/>
        </w:rPr>
      </w:pPr>
    </w:p>
    <w:p w:rsidR="00517E9C" w:rsidRPr="00055E46" w:rsidRDefault="00517E9C" w:rsidP="00517E9C">
      <w:pPr>
        <w:shd w:val="clear" w:color="auto" w:fill="FFFFFF"/>
        <w:tabs>
          <w:tab w:val="left" w:pos="0"/>
          <w:tab w:val="left" w:leader="underscore" w:pos="9317"/>
        </w:tabs>
        <w:jc w:val="center"/>
        <w:rPr>
          <w:b/>
          <w:spacing w:val="-1"/>
          <w:sz w:val="28"/>
          <w:szCs w:val="28"/>
        </w:rPr>
      </w:pPr>
      <w:r w:rsidRPr="00055E46">
        <w:rPr>
          <w:b/>
          <w:spacing w:val="-1"/>
          <w:sz w:val="28"/>
          <w:szCs w:val="28"/>
        </w:rPr>
        <w:t>4. СОДЕРЖАНИЕ ДИСЦИПЛИНЫ</w:t>
      </w:r>
    </w:p>
    <w:p w:rsidR="00517E9C" w:rsidRPr="00055E46" w:rsidRDefault="00517E9C" w:rsidP="00517E9C">
      <w:pPr>
        <w:pStyle w:val="a3"/>
        <w:shd w:val="clear" w:color="auto" w:fill="FFFFFF"/>
        <w:tabs>
          <w:tab w:val="left" w:pos="0"/>
          <w:tab w:val="left" w:leader="underscore" w:pos="9317"/>
        </w:tabs>
        <w:rPr>
          <w:b/>
          <w:spacing w:val="-1"/>
          <w:sz w:val="28"/>
          <w:szCs w:val="28"/>
        </w:rPr>
      </w:pPr>
    </w:p>
    <w:p w:rsidR="00517E9C" w:rsidRPr="00055E46" w:rsidRDefault="00F62D2F" w:rsidP="00F62D2F">
      <w:pPr>
        <w:tabs>
          <w:tab w:val="left" w:pos="708"/>
        </w:tabs>
        <w:jc w:val="both"/>
        <w:rPr>
          <w:sz w:val="28"/>
          <w:szCs w:val="28"/>
        </w:rPr>
      </w:pPr>
      <w:r w:rsidRPr="00055E46">
        <w:rPr>
          <w:sz w:val="28"/>
          <w:szCs w:val="28"/>
        </w:rPr>
        <w:tab/>
      </w:r>
      <w:r w:rsidR="00517E9C" w:rsidRPr="00055E46">
        <w:rPr>
          <w:sz w:val="28"/>
          <w:szCs w:val="28"/>
        </w:rPr>
        <w:t>Основные разделы дисциплины</w:t>
      </w:r>
      <w:r w:rsidR="00D53981">
        <w:rPr>
          <w:sz w:val="28"/>
          <w:szCs w:val="28"/>
        </w:rPr>
        <w:t>:</w:t>
      </w:r>
    </w:p>
    <w:p w:rsidR="00517E9C" w:rsidRPr="00055E46" w:rsidRDefault="00517E9C" w:rsidP="00517E9C">
      <w:pPr>
        <w:rPr>
          <w:sz w:val="28"/>
          <w:szCs w:val="28"/>
        </w:rPr>
      </w:pPr>
      <w:r w:rsidRPr="00055E46">
        <w:rPr>
          <w:sz w:val="28"/>
          <w:szCs w:val="28"/>
        </w:rPr>
        <w:t>Раздел 1.Понятие и категории статистики</w:t>
      </w:r>
      <w:r w:rsidR="00D53981">
        <w:rPr>
          <w:sz w:val="28"/>
          <w:szCs w:val="28"/>
        </w:rPr>
        <w:t>.</w:t>
      </w:r>
    </w:p>
    <w:p w:rsidR="00517E9C" w:rsidRPr="00055E46" w:rsidRDefault="00517E9C" w:rsidP="00517E9C">
      <w:pPr>
        <w:rPr>
          <w:sz w:val="28"/>
          <w:szCs w:val="28"/>
        </w:rPr>
      </w:pPr>
      <w:r w:rsidRPr="00055E46">
        <w:rPr>
          <w:sz w:val="28"/>
          <w:szCs w:val="28"/>
        </w:rPr>
        <w:t>Раздел 2.Статистическое наблюдение и статистическая отчетность</w:t>
      </w:r>
      <w:r w:rsidR="00D53981">
        <w:rPr>
          <w:sz w:val="28"/>
          <w:szCs w:val="28"/>
        </w:rPr>
        <w:t>.</w:t>
      </w:r>
    </w:p>
    <w:p w:rsidR="00517E9C" w:rsidRPr="00055E46" w:rsidRDefault="00517E9C" w:rsidP="00517E9C">
      <w:pPr>
        <w:rPr>
          <w:sz w:val="28"/>
          <w:szCs w:val="28"/>
        </w:rPr>
      </w:pPr>
      <w:r w:rsidRPr="00055E46">
        <w:rPr>
          <w:sz w:val="28"/>
          <w:szCs w:val="28"/>
        </w:rPr>
        <w:t>Раздел 3.Показатели статистического анализа. Вариация статистических показателей</w:t>
      </w:r>
      <w:r w:rsidR="00D53981">
        <w:rPr>
          <w:sz w:val="28"/>
          <w:szCs w:val="28"/>
        </w:rPr>
        <w:t>.</w:t>
      </w:r>
    </w:p>
    <w:p w:rsidR="00517E9C" w:rsidRPr="00055E46" w:rsidRDefault="00517E9C" w:rsidP="00517E9C">
      <w:pPr>
        <w:rPr>
          <w:bCs/>
          <w:i/>
          <w:sz w:val="28"/>
          <w:szCs w:val="28"/>
        </w:rPr>
      </w:pPr>
      <w:r w:rsidRPr="00055E46">
        <w:rPr>
          <w:sz w:val="28"/>
          <w:szCs w:val="28"/>
        </w:rPr>
        <w:t>Раздел 4.</w:t>
      </w:r>
      <w:r w:rsidRPr="00055E46">
        <w:rPr>
          <w:bCs/>
          <w:sz w:val="28"/>
          <w:szCs w:val="28"/>
        </w:rPr>
        <w:t>Сводка и группировка статистических данных</w:t>
      </w:r>
      <w:r w:rsidR="00D53981">
        <w:rPr>
          <w:bCs/>
          <w:sz w:val="28"/>
          <w:szCs w:val="28"/>
        </w:rPr>
        <w:t>.</w:t>
      </w:r>
    </w:p>
    <w:p w:rsidR="00517E9C" w:rsidRPr="00055E46" w:rsidRDefault="00517E9C" w:rsidP="00517E9C">
      <w:pPr>
        <w:rPr>
          <w:bCs/>
          <w:sz w:val="28"/>
          <w:szCs w:val="28"/>
        </w:rPr>
      </w:pPr>
      <w:r w:rsidRPr="00055E46">
        <w:rPr>
          <w:bCs/>
          <w:sz w:val="28"/>
          <w:szCs w:val="28"/>
        </w:rPr>
        <w:t>Раздел 5. Индексы и индексный анализ в статистике</w:t>
      </w:r>
      <w:r w:rsidR="00D53981">
        <w:rPr>
          <w:bCs/>
          <w:sz w:val="28"/>
          <w:szCs w:val="28"/>
        </w:rPr>
        <w:t>.</w:t>
      </w: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  <w:r w:rsidRPr="00055E46">
        <w:rPr>
          <w:spacing w:val="-2"/>
          <w:sz w:val="28"/>
          <w:szCs w:val="28"/>
        </w:rPr>
        <w:t xml:space="preserve">Автор: </w:t>
      </w:r>
      <w:r w:rsidRPr="00055E46">
        <w:rPr>
          <w:sz w:val="28"/>
          <w:szCs w:val="28"/>
        </w:rPr>
        <w:t>к.э.н., доцент А.О. Егорова</w:t>
      </w: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4852C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lastRenderedPageBreak/>
        <w:t>АННОТАЦИЯ</w:t>
      </w:r>
    </w:p>
    <w:p w:rsidR="00517E9C" w:rsidRPr="00055E46" w:rsidRDefault="00517E9C" w:rsidP="004852C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РАБОЧЕЙ ПРОГРАММЫ ДИСЦИПЛИНЫ</w:t>
      </w:r>
    </w:p>
    <w:p w:rsidR="00517E9C" w:rsidRPr="00055E46" w:rsidRDefault="00517E9C" w:rsidP="004852C3">
      <w:pPr>
        <w:spacing w:line="360" w:lineRule="auto"/>
        <w:jc w:val="center"/>
        <w:rPr>
          <w:b/>
          <w:bCs/>
          <w:sz w:val="28"/>
          <w:szCs w:val="28"/>
          <w:u w:val="single"/>
        </w:rPr>
      </w:pPr>
    </w:p>
    <w:p w:rsidR="00517E9C" w:rsidRPr="00055E46" w:rsidRDefault="00517E9C" w:rsidP="004852C3">
      <w:pPr>
        <w:spacing w:line="360" w:lineRule="auto"/>
        <w:jc w:val="center"/>
        <w:rPr>
          <w:b/>
          <w:bCs/>
          <w:sz w:val="28"/>
          <w:szCs w:val="28"/>
          <w:u w:val="single"/>
        </w:rPr>
      </w:pPr>
      <w:r w:rsidRPr="00055E46">
        <w:rPr>
          <w:b/>
          <w:bCs/>
          <w:sz w:val="28"/>
          <w:szCs w:val="28"/>
          <w:u w:val="single"/>
        </w:rPr>
        <w:t>ОП.03 Менеджмент</w:t>
      </w:r>
    </w:p>
    <w:p w:rsidR="00517E9C" w:rsidRPr="00055E46" w:rsidRDefault="00517E9C" w:rsidP="004852C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по специальности</w:t>
      </w:r>
    </w:p>
    <w:p w:rsidR="00517E9C" w:rsidRPr="00055E46" w:rsidRDefault="00517E9C" w:rsidP="004852C3">
      <w:pPr>
        <w:jc w:val="center"/>
        <w:outlineLvl w:val="2"/>
        <w:rPr>
          <w:sz w:val="28"/>
          <w:szCs w:val="28"/>
        </w:rPr>
      </w:pPr>
      <w:r w:rsidRPr="00055E46">
        <w:rPr>
          <w:sz w:val="28"/>
          <w:szCs w:val="28"/>
        </w:rPr>
        <w:t>38.02.07  Банковское дело</w:t>
      </w:r>
    </w:p>
    <w:p w:rsidR="00517E9C" w:rsidRPr="00055E46" w:rsidRDefault="00517E9C" w:rsidP="004852C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квалификация выпускника</w:t>
      </w:r>
    </w:p>
    <w:p w:rsidR="00517E9C" w:rsidRPr="00055E46" w:rsidRDefault="00517E9C" w:rsidP="004852C3">
      <w:pPr>
        <w:tabs>
          <w:tab w:val="center" w:pos="5019"/>
          <w:tab w:val="left" w:pos="6405"/>
        </w:tabs>
        <w:spacing w:after="120"/>
        <w:jc w:val="center"/>
        <w:rPr>
          <w:sz w:val="28"/>
          <w:szCs w:val="28"/>
        </w:rPr>
      </w:pPr>
      <w:r w:rsidRPr="00055E46">
        <w:rPr>
          <w:sz w:val="28"/>
          <w:szCs w:val="28"/>
        </w:rPr>
        <w:t>Специалист банковского дела</w:t>
      </w:r>
    </w:p>
    <w:p w:rsidR="00517E9C" w:rsidRPr="00055E46" w:rsidRDefault="00517E9C" w:rsidP="004852C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форма обучения</w:t>
      </w:r>
    </w:p>
    <w:p w:rsidR="00517E9C" w:rsidRPr="00055E46" w:rsidRDefault="00517E9C" w:rsidP="004852C3">
      <w:pPr>
        <w:jc w:val="center"/>
        <w:outlineLvl w:val="2"/>
        <w:rPr>
          <w:sz w:val="28"/>
          <w:szCs w:val="28"/>
        </w:rPr>
      </w:pPr>
      <w:r w:rsidRPr="00055E46">
        <w:rPr>
          <w:sz w:val="28"/>
          <w:szCs w:val="28"/>
        </w:rPr>
        <w:t>очная</w:t>
      </w:r>
    </w:p>
    <w:p w:rsidR="00517E9C" w:rsidRPr="00055E46" w:rsidRDefault="00517E9C" w:rsidP="00517E9C">
      <w:pPr>
        <w:ind w:firstLine="709"/>
        <w:rPr>
          <w:sz w:val="28"/>
          <w:szCs w:val="28"/>
        </w:rPr>
      </w:pPr>
    </w:p>
    <w:p w:rsidR="00517E9C" w:rsidRPr="00055E46" w:rsidRDefault="000D5906" w:rsidP="00483145">
      <w:pPr>
        <w:pStyle w:val="a3"/>
        <w:numPr>
          <w:ilvl w:val="0"/>
          <w:numId w:val="32"/>
        </w:num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</w:t>
      </w:r>
      <w:r w:rsidR="00517E9C" w:rsidRPr="00055E46">
        <w:rPr>
          <w:b/>
          <w:sz w:val="28"/>
          <w:szCs w:val="28"/>
        </w:rPr>
        <w:t xml:space="preserve"> </w:t>
      </w:r>
      <w:r w:rsidR="00B80942" w:rsidRPr="00055E46">
        <w:rPr>
          <w:b/>
          <w:sz w:val="28"/>
          <w:szCs w:val="28"/>
        </w:rPr>
        <w:t xml:space="preserve">И ЗАДАЧИ </w:t>
      </w:r>
      <w:r w:rsidR="00517E9C" w:rsidRPr="00055E46">
        <w:rPr>
          <w:b/>
          <w:sz w:val="28"/>
          <w:szCs w:val="28"/>
        </w:rPr>
        <w:t>ОСВОЕНИЯ ДИСЦИПЛИНЫ</w:t>
      </w:r>
    </w:p>
    <w:p w:rsidR="00517E9C" w:rsidRPr="00055E46" w:rsidRDefault="00517E9C" w:rsidP="00517E9C">
      <w:pPr>
        <w:ind w:firstLine="709"/>
        <w:jc w:val="center"/>
        <w:rPr>
          <w:b/>
          <w:sz w:val="28"/>
          <w:szCs w:val="28"/>
        </w:rPr>
      </w:pPr>
    </w:p>
    <w:p w:rsidR="00517E9C" w:rsidRPr="00055E46" w:rsidRDefault="00517E9C" w:rsidP="00517E9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055E46">
        <w:rPr>
          <w:color w:val="1D1B11"/>
          <w:spacing w:val="-1"/>
          <w:sz w:val="28"/>
          <w:szCs w:val="28"/>
        </w:rPr>
        <w:t xml:space="preserve">1.1. </w:t>
      </w:r>
      <w:r w:rsidRPr="00055E46">
        <w:rPr>
          <w:sz w:val="28"/>
          <w:szCs w:val="28"/>
        </w:rPr>
        <w:t>Основной целью дисциплины «Менеджмент» - является формирование у студентов научного понимания сущности менеджмента в банковских учреждениях, его роли и значения в управлении организацией, коллективом, группой.</w:t>
      </w:r>
    </w:p>
    <w:p w:rsidR="00517E9C" w:rsidRPr="00055E46" w:rsidRDefault="00517E9C" w:rsidP="00517E9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1.2. Задачи дисциплины:</w:t>
      </w:r>
    </w:p>
    <w:p w:rsidR="00517E9C" w:rsidRPr="00055E46" w:rsidRDefault="00517E9C" w:rsidP="00483145">
      <w:pPr>
        <w:pStyle w:val="a3"/>
        <w:numPr>
          <w:ilvl w:val="0"/>
          <w:numId w:val="44"/>
        </w:numPr>
        <w:tabs>
          <w:tab w:val="left" w:pos="0"/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сформировать системное представление о современном менеджменте и тенденциях  развития  общей теории  управления;</w:t>
      </w:r>
    </w:p>
    <w:p w:rsidR="00517E9C" w:rsidRPr="00055E46" w:rsidRDefault="00517E9C" w:rsidP="00483145">
      <w:pPr>
        <w:numPr>
          <w:ilvl w:val="0"/>
          <w:numId w:val="44"/>
        </w:numPr>
        <w:tabs>
          <w:tab w:val="left" w:pos="0"/>
          <w:tab w:val="left" w:pos="284"/>
        </w:tabs>
        <w:ind w:left="0" w:firstLine="0"/>
        <w:jc w:val="both"/>
        <w:outlineLvl w:val="3"/>
        <w:rPr>
          <w:sz w:val="28"/>
          <w:szCs w:val="28"/>
        </w:rPr>
      </w:pPr>
      <w:r w:rsidRPr="00055E46">
        <w:rPr>
          <w:sz w:val="28"/>
          <w:szCs w:val="28"/>
        </w:rPr>
        <w:t>изучить влияние, которое оказывают отдельные люди, группы, подразделения людей на функционирование организации;</w:t>
      </w:r>
    </w:p>
    <w:p w:rsidR="00517E9C" w:rsidRPr="00055E46" w:rsidRDefault="00517E9C" w:rsidP="00483145">
      <w:pPr>
        <w:numPr>
          <w:ilvl w:val="0"/>
          <w:numId w:val="44"/>
        </w:numPr>
        <w:tabs>
          <w:tab w:val="left" w:pos="0"/>
          <w:tab w:val="left" w:pos="284"/>
        </w:tabs>
        <w:spacing w:before="100" w:beforeAutospacing="1" w:after="100" w:afterAutospacing="1"/>
        <w:ind w:left="0" w:firstLine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сформировать практические навыки, методы эффективного делового общения, разрешения конфликтных ситуаций, разработка и принятие управленческих решений;</w:t>
      </w:r>
    </w:p>
    <w:p w:rsidR="00517E9C" w:rsidRPr="00055E46" w:rsidRDefault="00517E9C" w:rsidP="00483145">
      <w:pPr>
        <w:numPr>
          <w:ilvl w:val="0"/>
          <w:numId w:val="44"/>
        </w:numPr>
        <w:tabs>
          <w:tab w:val="left" w:pos="0"/>
          <w:tab w:val="left" w:pos="284"/>
        </w:tabs>
        <w:ind w:left="0" w:firstLine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обучить методам проектирования, создания и функционирования организаций, основным принципам и закономерностям управления;</w:t>
      </w:r>
    </w:p>
    <w:p w:rsidR="00517E9C" w:rsidRPr="00055E46" w:rsidRDefault="00517E9C" w:rsidP="00517E9C">
      <w:pPr>
        <w:ind w:left="360"/>
        <w:jc w:val="both"/>
        <w:rPr>
          <w:sz w:val="28"/>
          <w:szCs w:val="28"/>
        </w:rPr>
      </w:pPr>
    </w:p>
    <w:p w:rsidR="00517E9C" w:rsidRPr="00055E46" w:rsidRDefault="00517E9C" w:rsidP="00517E9C">
      <w:pPr>
        <w:ind w:firstLine="709"/>
        <w:rPr>
          <w:sz w:val="28"/>
          <w:szCs w:val="28"/>
        </w:rPr>
      </w:pPr>
    </w:p>
    <w:p w:rsidR="00517E9C" w:rsidRPr="00055E46" w:rsidRDefault="004B26AE" w:rsidP="004B26AE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517E9C" w:rsidRPr="00055E46">
        <w:rPr>
          <w:b/>
          <w:sz w:val="28"/>
          <w:szCs w:val="28"/>
        </w:rPr>
        <w:t>МЕСТО ДИСЦИПЛИНЫ В СТРУКТУРЕ ППССЗ</w:t>
      </w:r>
    </w:p>
    <w:p w:rsidR="00517E9C" w:rsidRPr="00055E46" w:rsidRDefault="00517E9C" w:rsidP="00517E9C">
      <w:pPr>
        <w:ind w:firstLine="709"/>
        <w:jc w:val="center"/>
        <w:rPr>
          <w:b/>
          <w:sz w:val="28"/>
          <w:szCs w:val="28"/>
        </w:rPr>
      </w:pPr>
    </w:p>
    <w:p w:rsidR="00517E9C" w:rsidRPr="00055E46" w:rsidRDefault="00517E9C" w:rsidP="00517E9C">
      <w:pPr>
        <w:pStyle w:val="2"/>
        <w:spacing w:line="276" w:lineRule="auto"/>
        <w:ind w:firstLine="567"/>
        <w:rPr>
          <w:sz w:val="28"/>
          <w:szCs w:val="28"/>
          <w:u w:val="none"/>
        </w:rPr>
      </w:pPr>
      <w:r w:rsidRPr="00055E46">
        <w:rPr>
          <w:sz w:val="28"/>
          <w:szCs w:val="28"/>
          <w:u w:val="none"/>
        </w:rPr>
        <w:t>Дисциплина «</w:t>
      </w:r>
      <w:r w:rsidRPr="00055E46">
        <w:rPr>
          <w:bCs/>
          <w:sz w:val="28"/>
          <w:szCs w:val="28"/>
          <w:u w:val="none"/>
        </w:rPr>
        <w:t>Менеджмент»</w:t>
      </w:r>
      <w:r w:rsidRPr="00055E46">
        <w:rPr>
          <w:sz w:val="28"/>
          <w:szCs w:val="28"/>
          <w:u w:val="none"/>
        </w:rPr>
        <w:t xml:space="preserve"> относится к дисциплинам общепрофессионального цикла ППССЗ, требует предварительного знания предметов </w:t>
      </w:r>
      <w:r w:rsidR="009327A7" w:rsidRPr="00055E46">
        <w:rPr>
          <w:sz w:val="28"/>
          <w:szCs w:val="28"/>
          <w:u w:val="none"/>
        </w:rPr>
        <w:t>«Э</w:t>
      </w:r>
      <w:r w:rsidRPr="00055E46">
        <w:rPr>
          <w:sz w:val="28"/>
          <w:szCs w:val="28"/>
          <w:u w:val="none"/>
        </w:rPr>
        <w:t>кономики организации</w:t>
      </w:r>
      <w:r w:rsidR="009327A7" w:rsidRPr="00055E46">
        <w:rPr>
          <w:sz w:val="28"/>
          <w:szCs w:val="28"/>
          <w:u w:val="none"/>
        </w:rPr>
        <w:t>»</w:t>
      </w:r>
      <w:r w:rsidRPr="00055E46">
        <w:rPr>
          <w:sz w:val="28"/>
          <w:szCs w:val="28"/>
          <w:u w:val="none"/>
        </w:rPr>
        <w:t xml:space="preserve">, </w:t>
      </w:r>
      <w:r w:rsidR="009327A7" w:rsidRPr="00055E46">
        <w:rPr>
          <w:sz w:val="28"/>
          <w:szCs w:val="28"/>
          <w:u w:val="none"/>
        </w:rPr>
        <w:t>«С</w:t>
      </w:r>
      <w:r w:rsidRPr="00055E46">
        <w:rPr>
          <w:sz w:val="28"/>
          <w:szCs w:val="28"/>
          <w:u w:val="none"/>
        </w:rPr>
        <w:t>татистик</w:t>
      </w:r>
      <w:r w:rsidR="009327A7" w:rsidRPr="00055E46">
        <w:rPr>
          <w:sz w:val="28"/>
          <w:szCs w:val="28"/>
          <w:u w:val="none"/>
        </w:rPr>
        <w:t>а»</w:t>
      </w:r>
      <w:r w:rsidRPr="00055E46">
        <w:rPr>
          <w:sz w:val="28"/>
          <w:szCs w:val="28"/>
          <w:u w:val="none"/>
        </w:rPr>
        <w:t>.</w:t>
      </w:r>
    </w:p>
    <w:p w:rsidR="00517E9C" w:rsidRPr="00055E46" w:rsidRDefault="00517E9C" w:rsidP="00517E9C">
      <w:pPr>
        <w:tabs>
          <w:tab w:val="left" w:pos="180"/>
        </w:tabs>
        <w:ind w:firstLine="709"/>
        <w:jc w:val="both"/>
        <w:rPr>
          <w:sz w:val="28"/>
          <w:szCs w:val="28"/>
        </w:rPr>
      </w:pPr>
    </w:p>
    <w:p w:rsidR="00517E9C" w:rsidRPr="00055E46" w:rsidRDefault="00517E9C" w:rsidP="00517E9C">
      <w:pPr>
        <w:tabs>
          <w:tab w:val="left" w:pos="180"/>
        </w:tabs>
        <w:ind w:firstLine="709"/>
        <w:jc w:val="both"/>
        <w:rPr>
          <w:sz w:val="28"/>
          <w:szCs w:val="28"/>
        </w:rPr>
      </w:pPr>
    </w:p>
    <w:p w:rsidR="00517E9C" w:rsidRPr="00055E46" w:rsidRDefault="004B26AE" w:rsidP="004B26AE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517E9C" w:rsidRPr="00055E46">
        <w:rPr>
          <w:b/>
          <w:sz w:val="28"/>
          <w:szCs w:val="28"/>
        </w:rPr>
        <w:t>ТРЕБОВАНИЯ К УРОВНЮ ОСВОЕНИЯ СОДЕРЖАНИЯ ДИСЦИПЛИНЫ</w:t>
      </w:r>
    </w:p>
    <w:p w:rsidR="00517E9C" w:rsidRPr="00055E46" w:rsidRDefault="00517E9C" w:rsidP="00517E9C">
      <w:pPr>
        <w:ind w:firstLine="709"/>
        <w:jc w:val="center"/>
        <w:rPr>
          <w:sz w:val="28"/>
          <w:szCs w:val="28"/>
        </w:rPr>
      </w:pPr>
    </w:p>
    <w:p w:rsidR="00863D93" w:rsidRPr="00055E46" w:rsidRDefault="00B80942" w:rsidP="00863D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3.1. Компетенции обучающегося, формируемые в результате освоения дисциплины </w:t>
      </w:r>
    </w:p>
    <w:p w:rsidR="00517E9C" w:rsidRPr="00055E46" w:rsidRDefault="00D53981" w:rsidP="00B809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 </w:t>
      </w:r>
      <w:r w:rsidR="00517E9C" w:rsidRPr="00055E46">
        <w:rPr>
          <w:sz w:val="28"/>
          <w:szCs w:val="28"/>
        </w:rPr>
        <w:t>4: Работать в коллективе и команде, эффективно взаимодействовать с коллегами, руководством, клиентами;</w:t>
      </w:r>
    </w:p>
    <w:p w:rsidR="00517E9C" w:rsidRPr="00055E46" w:rsidRDefault="00D53981" w:rsidP="00B8094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ОК </w:t>
      </w:r>
      <w:r w:rsidR="00517E9C" w:rsidRPr="00055E46">
        <w:rPr>
          <w:sz w:val="28"/>
          <w:szCs w:val="28"/>
        </w:rPr>
        <w:t>5: Осуществлять устную и письменную коммуникацию на государственном языке Российской Федерации с учетом особенностей  социального и культурного контекста;</w:t>
      </w:r>
    </w:p>
    <w:p w:rsidR="00517E9C" w:rsidRPr="00055E46" w:rsidRDefault="00D53981" w:rsidP="00B80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 </w:t>
      </w:r>
      <w:r w:rsidR="00517E9C" w:rsidRPr="00055E46">
        <w:rPr>
          <w:sz w:val="28"/>
          <w:szCs w:val="28"/>
        </w:rPr>
        <w:t>9: Использовать информационные технологии в профессиональной деятельности.</w:t>
      </w:r>
    </w:p>
    <w:p w:rsidR="00517E9C" w:rsidRPr="00055E46" w:rsidRDefault="00B80942" w:rsidP="00517E9C">
      <w:pPr>
        <w:pStyle w:val="Style22"/>
        <w:widowControl/>
        <w:spacing w:line="240" w:lineRule="auto"/>
        <w:ind w:left="360" w:firstLine="0"/>
        <w:rPr>
          <w:rStyle w:val="FontStyle73"/>
          <w:sz w:val="28"/>
          <w:szCs w:val="28"/>
        </w:rPr>
      </w:pPr>
      <w:r w:rsidRPr="00055E46">
        <w:rPr>
          <w:rStyle w:val="FontStyle73"/>
          <w:sz w:val="28"/>
          <w:szCs w:val="28"/>
        </w:rPr>
        <w:tab/>
        <w:t>3.2. Результаты освоения дисциплины</w:t>
      </w:r>
    </w:p>
    <w:p w:rsidR="00863D93" w:rsidRPr="00055E46" w:rsidRDefault="00863D93" w:rsidP="00B80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55E46">
        <w:rPr>
          <w:sz w:val="28"/>
          <w:szCs w:val="28"/>
        </w:rPr>
        <w:t>В результате освоени</w:t>
      </w:r>
      <w:r w:rsidR="00B80942" w:rsidRPr="00055E46">
        <w:rPr>
          <w:sz w:val="28"/>
          <w:szCs w:val="28"/>
        </w:rPr>
        <w:t>я дисциплины обучающийся должен</w:t>
      </w:r>
    </w:p>
    <w:p w:rsidR="00517E9C" w:rsidRPr="00055E46" w:rsidRDefault="00863D93" w:rsidP="00517E9C">
      <w:pPr>
        <w:ind w:firstLine="709"/>
        <w:jc w:val="both"/>
        <w:rPr>
          <w:bCs/>
          <w:sz w:val="28"/>
          <w:szCs w:val="28"/>
        </w:rPr>
      </w:pPr>
      <w:r w:rsidRPr="00055E46">
        <w:rPr>
          <w:bCs/>
          <w:sz w:val="28"/>
          <w:szCs w:val="28"/>
        </w:rPr>
        <w:t>Знать</w:t>
      </w:r>
      <w:r w:rsidR="00517E9C" w:rsidRPr="00055E46">
        <w:rPr>
          <w:bCs/>
          <w:sz w:val="28"/>
          <w:szCs w:val="28"/>
        </w:rPr>
        <w:t>:</w:t>
      </w:r>
    </w:p>
    <w:p w:rsidR="00517E9C" w:rsidRPr="00055E46" w:rsidRDefault="00517E9C" w:rsidP="00B80942">
      <w:pPr>
        <w:pStyle w:val="a4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- сущность и характерные черты современного менеджмента, историю его развития; </w:t>
      </w:r>
    </w:p>
    <w:p w:rsidR="00517E9C" w:rsidRPr="00055E46" w:rsidRDefault="00517E9C" w:rsidP="00B80942">
      <w:pPr>
        <w:pStyle w:val="a4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- факторы внешней и внутренней среды организации; </w:t>
      </w:r>
    </w:p>
    <w:p w:rsidR="00517E9C" w:rsidRPr="00055E46" w:rsidRDefault="00517E9C" w:rsidP="00B80942">
      <w:pPr>
        <w:pStyle w:val="a4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- основные виды организационных структур, </w:t>
      </w:r>
    </w:p>
    <w:p w:rsidR="00517E9C" w:rsidRPr="00055E46" w:rsidRDefault="00517E9C" w:rsidP="00B80942">
      <w:pPr>
        <w:pStyle w:val="a4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- принципы и правила их проектирования; </w:t>
      </w:r>
    </w:p>
    <w:p w:rsidR="00517E9C" w:rsidRPr="00055E46" w:rsidRDefault="00517E9C" w:rsidP="00B80942">
      <w:pPr>
        <w:pStyle w:val="a4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- процесс принятия и реализации управленческих решений; </w:t>
      </w:r>
    </w:p>
    <w:p w:rsidR="00517E9C" w:rsidRPr="00055E46" w:rsidRDefault="00517E9C" w:rsidP="00B80942">
      <w:pPr>
        <w:pStyle w:val="a4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- функции менеджмента в рыночной экономике: организацию, планирование, мотивацию и контроль деятельности экономического субъекта; </w:t>
      </w:r>
    </w:p>
    <w:p w:rsidR="00517E9C" w:rsidRPr="00055E46" w:rsidRDefault="00517E9C" w:rsidP="00B80942">
      <w:pPr>
        <w:pStyle w:val="a4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- систему методов управления; </w:t>
      </w:r>
    </w:p>
    <w:p w:rsidR="00517E9C" w:rsidRPr="00055E46" w:rsidRDefault="00517E9C" w:rsidP="00B80942">
      <w:pPr>
        <w:pStyle w:val="a4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- виды управленческих решений и методы их принятия; </w:t>
      </w:r>
    </w:p>
    <w:p w:rsidR="00517E9C" w:rsidRPr="00055E46" w:rsidRDefault="00517E9C" w:rsidP="00B80942">
      <w:pPr>
        <w:pStyle w:val="a4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- стили управления; </w:t>
      </w:r>
    </w:p>
    <w:p w:rsidR="00517E9C" w:rsidRPr="00055E46" w:rsidRDefault="00517E9C" w:rsidP="00B80942">
      <w:pPr>
        <w:pStyle w:val="a4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- сущность и основные виды коммуникаций; </w:t>
      </w:r>
    </w:p>
    <w:p w:rsidR="00517E9C" w:rsidRPr="00055E46" w:rsidRDefault="00517E9C" w:rsidP="00B80942">
      <w:pPr>
        <w:pStyle w:val="a4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особенности организации упра</w:t>
      </w:r>
      <w:r w:rsidR="00B80942" w:rsidRPr="00055E46">
        <w:rPr>
          <w:sz w:val="28"/>
          <w:szCs w:val="28"/>
        </w:rPr>
        <w:t>вления в банковских учреждениях.</w:t>
      </w:r>
    </w:p>
    <w:p w:rsidR="00517E9C" w:rsidRPr="00055E46" w:rsidRDefault="00863D93" w:rsidP="00517E9C">
      <w:pPr>
        <w:ind w:firstLine="709"/>
        <w:jc w:val="both"/>
        <w:rPr>
          <w:bCs/>
          <w:sz w:val="28"/>
          <w:szCs w:val="28"/>
        </w:rPr>
      </w:pPr>
      <w:r w:rsidRPr="00055E46">
        <w:rPr>
          <w:bCs/>
          <w:sz w:val="28"/>
          <w:szCs w:val="28"/>
        </w:rPr>
        <w:t>Уметь</w:t>
      </w:r>
      <w:r w:rsidR="00517E9C" w:rsidRPr="00055E46">
        <w:rPr>
          <w:bCs/>
          <w:sz w:val="28"/>
          <w:szCs w:val="28"/>
        </w:rPr>
        <w:t>:</w:t>
      </w:r>
    </w:p>
    <w:p w:rsidR="00517E9C" w:rsidRPr="00055E46" w:rsidRDefault="00517E9C" w:rsidP="00B80942">
      <w:pPr>
        <w:spacing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- оперировать основными понятиями и категориями менеджмента; </w:t>
      </w:r>
    </w:p>
    <w:p w:rsidR="00517E9C" w:rsidRPr="00055E46" w:rsidRDefault="00517E9C" w:rsidP="00B80942">
      <w:pPr>
        <w:spacing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-  планировать и организовывать работу подразделения; </w:t>
      </w:r>
    </w:p>
    <w:p w:rsidR="00517E9C" w:rsidRPr="00055E46" w:rsidRDefault="00517E9C" w:rsidP="00B80942">
      <w:pPr>
        <w:spacing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- проектировать организационные структуры управления; </w:t>
      </w:r>
    </w:p>
    <w:p w:rsidR="00517E9C" w:rsidRPr="00055E46" w:rsidRDefault="00517E9C" w:rsidP="00B80942">
      <w:pPr>
        <w:spacing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- применять в профессиональной деятельности приемы и методы эффективного делового общения; </w:t>
      </w:r>
    </w:p>
    <w:p w:rsidR="00517E9C" w:rsidRPr="00055E46" w:rsidRDefault="00517E9C" w:rsidP="00B80942">
      <w:pPr>
        <w:spacing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принимать эффективные решения, испол</w:t>
      </w:r>
      <w:r w:rsidR="00B80942" w:rsidRPr="00055E46">
        <w:rPr>
          <w:sz w:val="28"/>
          <w:szCs w:val="28"/>
        </w:rPr>
        <w:t>ьзуя систему методов управления.</w:t>
      </w:r>
    </w:p>
    <w:p w:rsidR="00517E9C" w:rsidRPr="00055E46" w:rsidRDefault="00517E9C" w:rsidP="00517E9C">
      <w:pPr>
        <w:kinsoku w:val="0"/>
        <w:overflowPunct w:val="0"/>
        <w:jc w:val="both"/>
        <w:textAlignment w:val="baseline"/>
        <w:rPr>
          <w:sz w:val="28"/>
          <w:szCs w:val="28"/>
        </w:rPr>
      </w:pPr>
    </w:p>
    <w:p w:rsidR="00517E9C" w:rsidRPr="004B26AE" w:rsidRDefault="004B26AE" w:rsidP="004B26AE">
      <w:pPr>
        <w:shd w:val="clear" w:color="auto" w:fill="FFFFFF"/>
        <w:tabs>
          <w:tab w:val="left" w:pos="0"/>
          <w:tab w:val="left" w:leader="underscore" w:pos="9317"/>
        </w:tabs>
        <w:ind w:left="360"/>
        <w:jc w:val="center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t xml:space="preserve">4. </w:t>
      </w:r>
      <w:r w:rsidR="00517E9C" w:rsidRPr="004B26AE">
        <w:rPr>
          <w:b/>
          <w:spacing w:val="-1"/>
          <w:sz w:val="28"/>
          <w:szCs w:val="28"/>
        </w:rPr>
        <w:t>СОДЕРЖАНИЕ ДИСЦИПЛИНЫ</w:t>
      </w:r>
    </w:p>
    <w:p w:rsidR="00517E9C" w:rsidRPr="00055E46" w:rsidRDefault="00517E9C" w:rsidP="00517E9C">
      <w:pPr>
        <w:pStyle w:val="a3"/>
        <w:shd w:val="clear" w:color="auto" w:fill="FFFFFF"/>
        <w:tabs>
          <w:tab w:val="left" w:pos="0"/>
          <w:tab w:val="left" w:leader="underscore" w:pos="9317"/>
        </w:tabs>
        <w:rPr>
          <w:b/>
          <w:spacing w:val="-1"/>
          <w:sz w:val="28"/>
          <w:szCs w:val="28"/>
        </w:rPr>
      </w:pPr>
    </w:p>
    <w:p w:rsidR="00517E9C" w:rsidRPr="00055E46" w:rsidRDefault="00517E9C" w:rsidP="00517E9C">
      <w:pPr>
        <w:tabs>
          <w:tab w:val="left" w:pos="708"/>
        </w:tabs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Основные разделы дисциплины</w:t>
      </w:r>
      <w:r w:rsidR="00D53981">
        <w:rPr>
          <w:sz w:val="28"/>
          <w:szCs w:val="28"/>
        </w:rPr>
        <w:t>:</w:t>
      </w:r>
    </w:p>
    <w:p w:rsidR="00517E9C" w:rsidRPr="00055E46" w:rsidRDefault="00517E9C" w:rsidP="00B80942">
      <w:pPr>
        <w:spacing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Раздел 1. Основы теории управления</w:t>
      </w:r>
      <w:r w:rsidR="00D53981">
        <w:rPr>
          <w:sz w:val="28"/>
          <w:szCs w:val="28"/>
        </w:rPr>
        <w:t>.</w:t>
      </w:r>
    </w:p>
    <w:p w:rsidR="00517E9C" w:rsidRPr="00055E46" w:rsidRDefault="00FB6586" w:rsidP="00B80942">
      <w:pPr>
        <w:pStyle w:val="3"/>
        <w:tabs>
          <w:tab w:val="left" w:pos="1134"/>
        </w:tabs>
        <w:spacing w:after="0" w:line="276" w:lineRule="auto"/>
        <w:ind w:left="709" w:hanging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Раздел 2. </w:t>
      </w:r>
      <w:r w:rsidR="00517E9C" w:rsidRPr="00055E46">
        <w:rPr>
          <w:bCs/>
          <w:sz w:val="28"/>
          <w:szCs w:val="28"/>
        </w:rPr>
        <w:t>Управление коллективом</w:t>
      </w:r>
      <w:r w:rsidR="00D53981">
        <w:rPr>
          <w:bCs/>
          <w:sz w:val="28"/>
          <w:szCs w:val="28"/>
        </w:rPr>
        <w:t>.</w:t>
      </w:r>
    </w:p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517E9C" w:rsidRPr="00055E46" w:rsidRDefault="00517E9C" w:rsidP="00517E9C">
      <w:pPr>
        <w:shd w:val="clear" w:color="auto" w:fill="FFFFFF"/>
        <w:autoSpaceDE w:val="0"/>
        <w:autoSpaceDN w:val="0"/>
        <w:adjustRightInd w:val="0"/>
        <w:ind w:firstLine="709"/>
        <w:rPr>
          <w:spacing w:val="-2"/>
          <w:sz w:val="28"/>
          <w:szCs w:val="28"/>
        </w:rPr>
      </w:pPr>
      <w:r w:rsidRPr="00055E46">
        <w:rPr>
          <w:spacing w:val="-2"/>
          <w:sz w:val="28"/>
          <w:szCs w:val="28"/>
        </w:rPr>
        <w:t xml:space="preserve">Автор: к.п.н., </w:t>
      </w:r>
      <w:r w:rsidR="00D53981">
        <w:rPr>
          <w:spacing w:val="-2"/>
          <w:sz w:val="28"/>
          <w:szCs w:val="28"/>
        </w:rPr>
        <w:t xml:space="preserve"> </w:t>
      </w:r>
      <w:r w:rsidRPr="00055E46">
        <w:rPr>
          <w:spacing w:val="-2"/>
          <w:sz w:val="28"/>
          <w:szCs w:val="28"/>
        </w:rPr>
        <w:t>доцент  Н.Л. Синева</w:t>
      </w:r>
    </w:p>
    <w:p w:rsidR="00B80942" w:rsidRPr="00055E46" w:rsidRDefault="00B80942" w:rsidP="00517E9C">
      <w:pPr>
        <w:shd w:val="clear" w:color="auto" w:fill="FFFFFF"/>
        <w:autoSpaceDE w:val="0"/>
        <w:autoSpaceDN w:val="0"/>
        <w:adjustRightInd w:val="0"/>
        <w:ind w:firstLine="709"/>
        <w:rPr>
          <w:spacing w:val="-2"/>
          <w:sz w:val="28"/>
          <w:szCs w:val="28"/>
        </w:rPr>
      </w:pPr>
    </w:p>
    <w:p w:rsidR="00B80942" w:rsidRPr="00055E46" w:rsidRDefault="00B80942" w:rsidP="00517E9C">
      <w:pPr>
        <w:shd w:val="clear" w:color="auto" w:fill="FFFFFF"/>
        <w:autoSpaceDE w:val="0"/>
        <w:autoSpaceDN w:val="0"/>
        <w:adjustRightInd w:val="0"/>
        <w:ind w:firstLine="709"/>
        <w:rPr>
          <w:spacing w:val="-2"/>
          <w:sz w:val="28"/>
          <w:szCs w:val="28"/>
        </w:rPr>
      </w:pPr>
    </w:p>
    <w:p w:rsidR="00B80942" w:rsidRPr="00055E46" w:rsidRDefault="00B80942" w:rsidP="00517E9C">
      <w:pPr>
        <w:shd w:val="clear" w:color="auto" w:fill="FFFFFF"/>
        <w:autoSpaceDE w:val="0"/>
        <w:autoSpaceDN w:val="0"/>
        <w:adjustRightInd w:val="0"/>
        <w:ind w:firstLine="709"/>
        <w:rPr>
          <w:spacing w:val="-2"/>
          <w:sz w:val="28"/>
          <w:szCs w:val="28"/>
        </w:rPr>
      </w:pPr>
    </w:p>
    <w:p w:rsidR="00B80942" w:rsidRPr="00055E46" w:rsidRDefault="00B80942" w:rsidP="00517E9C">
      <w:pPr>
        <w:shd w:val="clear" w:color="auto" w:fill="FFFFFF"/>
        <w:autoSpaceDE w:val="0"/>
        <w:autoSpaceDN w:val="0"/>
        <w:adjustRightInd w:val="0"/>
        <w:ind w:firstLine="709"/>
        <w:rPr>
          <w:spacing w:val="-2"/>
          <w:sz w:val="28"/>
          <w:szCs w:val="28"/>
        </w:rPr>
      </w:pPr>
    </w:p>
    <w:p w:rsidR="00B80942" w:rsidRPr="00055E46" w:rsidRDefault="00B80942" w:rsidP="00517E9C">
      <w:pPr>
        <w:shd w:val="clear" w:color="auto" w:fill="FFFFFF"/>
        <w:autoSpaceDE w:val="0"/>
        <w:autoSpaceDN w:val="0"/>
        <w:adjustRightInd w:val="0"/>
        <w:ind w:firstLine="709"/>
        <w:rPr>
          <w:spacing w:val="-2"/>
          <w:sz w:val="28"/>
          <w:szCs w:val="28"/>
        </w:rPr>
      </w:pPr>
    </w:p>
    <w:p w:rsidR="00517E9C" w:rsidRPr="00055E46" w:rsidRDefault="00517E9C" w:rsidP="00863D9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lastRenderedPageBreak/>
        <w:t>АННОТАЦИЯ</w:t>
      </w:r>
    </w:p>
    <w:p w:rsidR="00517E9C" w:rsidRPr="00055E46" w:rsidRDefault="00517E9C" w:rsidP="00863D9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РАБОЧЕЙ ПРОГРАММЫ УЧЕБНОЙ ДИСЦИПЛИНЫ</w:t>
      </w:r>
    </w:p>
    <w:p w:rsidR="00517E9C" w:rsidRPr="00055E46" w:rsidRDefault="00517E9C" w:rsidP="00863D93">
      <w:pPr>
        <w:jc w:val="center"/>
        <w:outlineLvl w:val="2"/>
        <w:rPr>
          <w:b/>
          <w:bCs/>
          <w:i/>
          <w:sz w:val="28"/>
          <w:szCs w:val="28"/>
        </w:rPr>
      </w:pPr>
    </w:p>
    <w:p w:rsidR="00517E9C" w:rsidRPr="00055E46" w:rsidRDefault="00055E46" w:rsidP="00863D93">
      <w:pPr>
        <w:spacing w:line="360" w:lineRule="auto"/>
        <w:jc w:val="center"/>
        <w:rPr>
          <w:b/>
          <w:bCs/>
          <w:sz w:val="28"/>
          <w:szCs w:val="28"/>
          <w:u w:val="single"/>
        </w:rPr>
      </w:pPr>
      <w:r w:rsidRPr="00055E46">
        <w:rPr>
          <w:b/>
          <w:bCs/>
          <w:sz w:val="28"/>
          <w:szCs w:val="28"/>
          <w:u w:val="single"/>
        </w:rPr>
        <w:t>ОП.</w:t>
      </w:r>
      <w:r w:rsidR="00517E9C" w:rsidRPr="00055E46">
        <w:rPr>
          <w:b/>
          <w:bCs/>
          <w:sz w:val="28"/>
          <w:szCs w:val="28"/>
          <w:u w:val="single"/>
        </w:rPr>
        <w:t>4 Бухгалтерский учет</w:t>
      </w:r>
    </w:p>
    <w:p w:rsidR="00517E9C" w:rsidRPr="00055E46" w:rsidRDefault="00517E9C" w:rsidP="00863D93">
      <w:pPr>
        <w:outlineLvl w:val="2"/>
        <w:rPr>
          <w:sz w:val="28"/>
          <w:szCs w:val="28"/>
          <w:u w:val="single"/>
        </w:rPr>
      </w:pPr>
    </w:p>
    <w:p w:rsidR="00517E9C" w:rsidRPr="00055E46" w:rsidRDefault="00517E9C" w:rsidP="00863D93">
      <w:pPr>
        <w:jc w:val="center"/>
        <w:outlineLvl w:val="2"/>
        <w:rPr>
          <w:sz w:val="28"/>
          <w:szCs w:val="28"/>
        </w:rPr>
      </w:pPr>
    </w:p>
    <w:p w:rsidR="00517E9C" w:rsidRPr="00055E46" w:rsidRDefault="00517E9C" w:rsidP="00863D9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по специальности</w:t>
      </w:r>
    </w:p>
    <w:p w:rsidR="00517E9C" w:rsidRPr="00055E46" w:rsidRDefault="00517E9C" w:rsidP="00863D93">
      <w:pPr>
        <w:jc w:val="center"/>
        <w:outlineLvl w:val="2"/>
        <w:rPr>
          <w:sz w:val="28"/>
          <w:szCs w:val="28"/>
        </w:rPr>
      </w:pPr>
      <w:r w:rsidRPr="00055E46">
        <w:rPr>
          <w:sz w:val="28"/>
          <w:szCs w:val="28"/>
        </w:rPr>
        <w:t>38.02.07  Банковское дело</w:t>
      </w:r>
    </w:p>
    <w:p w:rsidR="00517E9C" w:rsidRPr="00055E46" w:rsidRDefault="00517E9C" w:rsidP="00863D9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квалификация выпускника</w:t>
      </w:r>
    </w:p>
    <w:p w:rsidR="00517E9C" w:rsidRPr="00055E46" w:rsidRDefault="00517E9C" w:rsidP="00863D93">
      <w:pPr>
        <w:tabs>
          <w:tab w:val="center" w:pos="5019"/>
          <w:tab w:val="left" w:pos="6405"/>
        </w:tabs>
        <w:spacing w:after="120"/>
        <w:jc w:val="center"/>
        <w:rPr>
          <w:sz w:val="28"/>
          <w:szCs w:val="28"/>
        </w:rPr>
      </w:pPr>
      <w:r w:rsidRPr="00055E46">
        <w:rPr>
          <w:sz w:val="28"/>
          <w:szCs w:val="28"/>
        </w:rPr>
        <w:t>Специалист банковского дела</w:t>
      </w:r>
    </w:p>
    <w:p w:rsidR="00517E9C" w:rsidRPr="00055E46" w:rsidRDefault="00517E9C" w:rsidP="00863D9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форма обучения</w:t>
      </w:r>
    </w:p>
    <w:p w:rsidR="00517E9C" w:rsidRPr="00055E46" w:rsidRDefault="00517E9C" w:rsidP="00863D93">
      <w:pPr>
        <w:jc w:val="center"/>
        <w:outlineLvl w:val="2"/>
        <w:rPr>
          <w:sz w:val="28"/>
          <w:szCs w:val="28"/>
        </w:rPr>
      </w:pPr>
      <w:r w:rsidRPr="00055E46">
        <w:rPr>
          <w:sz w:val="28"/>
          <w:szCs w:val="28"/>
        </w:rPr>
        <w:t xml:space="preserve">очная </w:t>
      </w:r>
    </w:p>
    <w:p w:rsidR="00517E9C" w:rsidRPr="00055E46" w:rsidRDefault="00517E9C" w:rsidP="00517E9C">
      <w:pPr>
        <w:shd w:val="clear" w:color="auto" w:fill="FFFFFF"/>
        <w:jc w:val="center"/>
        <w:rPr>
          <w:b/>
          <w:sz w:val="28"/>
          <w:szCs w:val="28"/>
        </w:rPr>
      </w:pPr>
    </w:p>
    <w:p w:rsidR="00517E9C" w:rsidRPr="00055E46" w:rsidRDefault="000D5906" w:rsidP="00483145">
      <w:pPr>
        <w:pStyle w:val="a3"/>
        <w:numPr>
          <w:ilvl w:val="0"/>
          <w:numId w:val="17"/>
        </w:num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</w:t>
      </w:r>
      <w:r w:rsidR="00517E9C" w:rsidRPr="00055E46">
        <w:rPr>
          <w:b/>
          <w:sz w:val="28"/>
          <w:szCs w:val="28"/>
        </w:rPr>
        <w:t xml:space="preserve"> </w:t>
      </w:r>
      <w:r w:rsidR="00017391" w:rsidRPr="00055E46">
        <w:rPr>
          <w:b/>
          <w:sz w:val="28"/>
          <w:szCs w:val="28"/>
        </w:rPr>
        <w:t xml:space="preserve">И ЗАДАЧИ </w:t>
      </w:r>
      <w:r w:rsidR="00517E9C" w:rsidRPr="00055E46">
        <w:rPr>
          <w:b/>
          <w:sz w:val="28"/>
          <w:szCs w:val="28"/>
        </w:rPr>
        <w:t>ОСВОЕНИЯ ДИСЦИПЛИНЫ</w:t>
      </w:r>
    </w:p>
    <w:p w:rsidR="00517E9C" w:rsidRPr="00055E46" w:rsidRDefault="00517E9C" w:rsidP="00017391">
      <w:pPr>
        <w:spacing w:line="276" w:lineRule="auto"/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1.1 Основной целью дисциплины «Бухгалтерский учет»  является формирование теоретических  знаний и практических навыков   по ведению учета на предприятии в условиях рыночной экономики; составлению отчетности  предприятия; получению студентами необходимых знаний, составляющих основу направления подготовки. </w:t>
      </w:r>
    </w:p>
    <w:p w:rsidR="00517E9C" w:rsidRPr="00055E46" w:rsidRDefault="00517E9C" w:rsidP="00017391">
      <w:pPr>
        <w:spacing w:line="276" w:lineRule="auto"/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1.2 Задачи дисциплины:</w:t>
      </w:r>
    </w:p>
    <w:p w:rsidR="00517E9C" w:rsidRPr="00055E46" w:rsidRDefault="00517E9C" w:rsidP="00017391">
      <w:pPr>
        <w:tabs>
          <w:tab w:val="left" w:pos="284"/>
        </w:tabs>
        <w:spacing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- изучение содержания основ теории, законодательства и основных положений по бухгалтерскому учету; </w:t>
      </w:r>
    </w:p>
    <w:p w:rsidR="00517E9C" w:rsidRPr="00055E46" w:rsidRDefault="00517E9C" w:rsidP="00483145">
      <w:pPr>
        <w:numPr>
          <w:ilvl w:val="0"/>
          <w:numId w:val="16"/>
        </w:numPr>
        <w:tabs>
          <w:tab w:val="left" w:pos="284"/>
        </w:tabs>
        <w:spacing w:line="276" w:lineRule="auto"/>
        <w:ind w:left="0" w:firstLine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приобретение знаний и навыков по практическому их применению в процессе ведения учета, составления бухгалтерского баланса и анализа финансовой отчетности;</w:t>
      </w:r>
    </w:p>
    <w:p w:rsidR="00517E9C" w:rsidRPr="00055E46" w:rsidRDefault="00517E9C" w:rsidP="00483145">
      <w:pPr>
        <w:numPr>
          <w:ilvl w:val="0"/>
          <w:numId w:val="16"/>
        </w:numPr>
        <w:tabs>
          <w:tab w:val="left" w:pos="284"/>
        </w:tabs>
        <w:spacing w:line="276" w:lineRule="auto"/>
        <w:ind w:left="0" w:firstLine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приобретение практических навыков решения типовых задач, способствующих усвоению основных понятий и их взаимной связи, а также задач, способствующих развитию начальных навыков научного исследования;</w:t>
      </w:r>
    </w:p>
    <w:p w:rsidR="00517E9C" w:rsidRPr="00055E46" w:rsidRDefault="00517E9C" w:rsidP="00483145">
      <w:pPr>
        <w:numPr>
          <w:ilvl w:val="0"/>
          <w:numId w:val="16"/>
        </w:numPr>
        <w:tabs>
          <w:tab w:val="left" w:pos="284"/>
        </w:tabs>
        <w:spacing w:line="276" w:lineRule="auto"/>
        <w:ind w:left="0" w:firstLine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формирование умений решения профессиональных задач с использованием методов бухгалтерского учета.</w:t>
      </w:r>
    </w:p>
    <w:p w:rsidR="00517E9C" w:rsidRPr="00055E46" w:rsidRDefault="00517E9C" w:rsidP="00517E9C">
      <w:pPr>
        <w:shd w:val="clear" w:color="auto" w:fill="FFFFFF"/>
        <w:jc w:val="center"/>
        <w:rPr>
          <w:b/>
          <w:sz w:val="28"/>
          <w:szCs w:val="28"/>
        </w:rPr>
      </w:pPr>
    </w:p>
    <w:p w:rsidR="00517E9C" w:rsidRPr="00055E46" w:rsidRDefault="00517E9C" w:rsidP="00483145">
      <w:pPr>
        <w:pStyle w:val="a3"/>
        <w:numPr>
          <w:ilvl w:val="0"/>
          <w:numId w:val="17"/>
        </w:num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МЕСТО ДИСЦИПЛИНЫ В СТРУКТУРЕ ППССЗ</w:t>
      </w:r>
    </w:p>
    <w:p w:rsidR="00517E9C" w:rsidRPr="00055E46" w:rsidRDefault="00517E9C" w:rsidP="00017391">
      <w:pPr>
        <w:pStyle w:val="2"/>
        <w:spacing w:line="276" w:lineRule="auto"/>
        <w:ind w:firstLine="709"/>
        <w:rPr>
          <w:b/>
          <w:bCs/>
          <w:sz w:val="28"/>
          <w:szCs w:val="28"/>
          <w:u w:val="none"/>
        </w:rPr>
      </w:pPr>
      <w:r w:rsidRPr="00055E46">
        <w:rPr>
          <w:sz w:val="28"/>
          <w:szCs w:val="28"/>
          <w:u w:val="none"/>
        </w:rPr>
        <w:t xml:space="preserve"> Дисциплина «</w:t>
      </w:r>
      <w:r w:rsidRPr="00055E46">
        <w:rPr>
          <w:bCs/>
          <w:sz w:val="28"/>
          <w:szCs w:val="28"/>
          <w:u w:val="none"/>
        </w:rPr>
        <w:t>Бухгалтерский учет»</w:t>
      </w:r>
      <w:r w:rsidRPr="00055E46">
        <w:rPr>
          <w:sz w:val="28"/>
          <w:szCs w:val="28"/>
          <w:u w:val="none"/>
        </w:rPr>
        <w:t xml:space="preserve"> относится к дисциплинам общепрофессионального цикла ППССЗ. </w:t>
      </w:r>
    </w:p>
    <w:p w:rsidR="00517E9C" w:rsidRPr="00055E46" w:rsidRDefault="00517E9C" w:rsidP="00517E9C">
      <w:pPr>
        <w:spacing w:line="276" w:lineRule="auto"/>
        <w:ind w:firstLine="851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Курс относиться к дисциплинам повышенной сложности, так как требует предварительного знания предметов «Экономика организации», «Финансы, денежное обращение и кредит», «Менеджмент».</w:t>
      </w:r>
    </w:p>
    <w:p w:rsidR="00517E9C" w:rsidRPr="00055E46" w:rsidRDefault="00517E9C" w:rsidP="00517E9C">
      <w:pPr>
        <w:ind w:firstLine="709"/>
        <w:jc w:val="center"/>
        <w:rPr>
          <w:b/>
          <w:sz w:val="28"/>
          <w:szCs w:val="28"/>
        </w:rPr>
      </w:pPr>
    </w:p>
    <w:p w:rsidR="00517E9C" w:rsidRPr="00055E46" w:rsidRDefault="00517E9C" w:rsidP="00483145">
      <w:pPr>
        <w:pStyle w:val="a3"/>
        <w:numPr>
          <w:ilvl w:val="0"/>
          <w:numId w:val="17"/>
        </w:num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ТРЕБОВАНИЯ К УРОВНЮ ОСВОЕНИЯ СОДЕРЖАНИЯ ДИСЦИПЛИНЫ</w:t>
      </w:r>
    </w:p>
    <w:p w:rsidR="00517E9C" w:rsidRPr="00055E46" w:rsidRDefault="00517E9C" w:rsidP="00D539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lastRenderedPageBreak/>
        <w:t>3.1</w:t>
      </w:r>
      <w:r w:rsidR="00055E46" w:rsidRPr="00055E46">
        <w:rPr>
          <w:sz w:val="28"/>
          <w:szCs w:val="28"/>
        </w:rPr>
        <w:t xml:space="preserve">. </w:t>
      </w:r>
      <w:r w:rsidR="00D53981" w:rsidRPr="00055E46">
        <w:rPr>
          <w:sz w:val="28"/>
          <w:szCs w:val="28"/>
        </w:rPr>
        <w:t xml:space="preserve">Компетенции обучающегося, формируемые в результате освоения дисциплины </w:t>
      </w:r>
    </w:p>
    <w:p w:rsidR="00517E9C" w:rsidRPr="00055E46" w:rsidRDefault="00D53981" w:rsidP="00517E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 </w:t>
      </w:r>
      <w:r w:rsidR="00517E9C" w:rsidRPr="00055E46">
        <w:rPr>
          <w:sz w:val="28"/>
          <w:szCs w:val="28"/>
        </w:rPr>
        <w:t>11: Использовать знания по финансовой грамотности, планировать предпринимательскую деятельность в профессиональной сфере;</w:t>
      </w:r>
    </w:p>
    <w:p w:rsidR="00517E9C" w:rsidRPr="00055E46" w:rsidRDefault="00D53981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</w:t>
      </w:r>
      <w:r w:rsidR="00517E9C" w:rsidRPr="00055E46">
        <w:rPr>
          <w:sz w:val="28"/>
          <w:szCs w:val="28"/>
        </w:rPr>
        <w:t xml:space="preserve">1.1: </w:t>
      </w:r>
      <w:r>
        <w:rPr>
          <w:sz w:val="28"/>
          <w:szCs w:val="28"/>
        </w:rPr>
        <w:t xml:space="preserve"> </w:t>
      </w:r>
      <w:r w:rsidR="00517E9C" w:rsidRPr="00055E46">
        <w:rPr>
          <w:sz w:val="28"/>
          <w:szCs w:val="28"/>
        </w:rPr>
        <w:t>Осуществлять расчетно-кассовое обслуживание клиентов.</w:t>
      </w:r>
    </w:p>
    <w:p w:rsidR="00055E46" w:rsidRPr="00055E46" w:rsidRDefault="00055E46" w:rsidP="00055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20" w:hanging="72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ab/>
        <w:t>3.2. Результаты освоения дисциплины</w:t>
      </w:r>
      <w:r w:rsidR="00977C03">
        <w:rPr>
          <w:sz w:val="28"/>
          <w:szCs w:val="28"/>
        </w:rPr>
        <w:t>:</w:t>
      </w:r>
    </w:p>
    <w:p w:rsidR="00517E9C" w:rsidRPr="00055E46" w:rsidRDefault="00517E9C" w:rsidP="00055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20" w:hanging="72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В результате освоения дисциплины обучающийся должен</w:t>
      </w:r>
    </w:p>
    <w:p w:rsidR="00517E9C" w:rsidRPr="00055E46" w:rsidRDefault="00055E46" w:rsidP="00517E9C">
      <w:pPr>
        <w:spacing w:line="276" w:lineRule="auto"/>
        <w:jc w:val="both"/>
        <w:rPr>
          <w:sz w:val="28"/>
          <w:szCs w:val="28"/>
        </w:rPr>
      </w:pPr>
      <w:r w:rsidRPr="00055E46">
        <w:rPr>
          <w:b/>
          <w:sz w:val="28"/>
          <w:szCs w:val="28"/>
        </w:rPr>
        <w:tab/>
      </w:r>
      <w:r w:rsidRPr="00055E46">
        <w:rPr>
          <w:sz w:val="28"/>
          <w:szCs w:val="28"/>
        </w:rPr>
        <w:t>У</w:t>
      </w:r>
      <w:r w:rsidR="00517E9C" w:rsidRPr="00055E46">
        <w:rPr>
          <w:sz w:val="28"/>
          <w:szCs w:val="28"/>
        </w:rPr>
        <w:t>меть:</w:t>
      </w:r>
    </w:p>
    <w:p w:rsidR="00517E9C" w:rsidRPr="00055E46" w:rsidRDefault="00517E9C" w:rsidP="00517E9C">
      <w:pPr>
        <w:spacing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составлять и обрабатывать бухгалтерские первичные документы; заполнять регистры бухгалтерского учета; отражать на счетах бухгалтерского учета хозяйственные операции организации; проверять правильность оформления расчетных документов; составлять отчет  о наличном денежном обороте; составлять на основе данных аналитического и синтетического учета бухгалтерскую отчетность организаций.</w:t>
      </w:r>
    </w:p>
    <w:p w:rsidR="00517E9C" w:rsidRPr="00055E46" w:rsidRDefault="00055E46" w:rsidP="00517E9C">
      <w:pPr>
        <w:jc w:val="both"/>
        <w:rPr>
          <w:sz w:val="28"/>
          <w:szCs w:val="28"/>
        </w:rPr>
      </w:pPr>
      <w:r w:rsidRPr="00055E46">
        <w:rPr>
          <w:b/>
          <w:sz w:val="28"/>
          <w:szCs w:val="28"/>
        </w:rPr>
        <w:tab/>
      </w:r>
      <w:r w:rsidRPr="00055E46">
        <w:rPr>
          <w:sz w:val="28"/>
          <w:szCs w:val="28"/>
        </w:rPr>
        <w:t>З</w:t>
      </w:r>
      <w:r w:rsidR="00517E9C" w:rsidRPr="00055E46">
        <w:rPr>
          <w:sz w:val="28"/>
          <w:szCs w:val="28"/>
        </w:rPr>
        <w:t xml:space="preserve">нать: </w:t>
      </w:r>
    </w:p>
    <w:p w:rsidR="00517E9C" w:rsidRPr="00055E46" w:rsidRDefault="00517E9C" w:rsidP="00517E9C">
      <w:pPr>
        <w:pStyle w:val="a4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задачи, принципы и требования к ведению бухгалтерского учета, объекты учета и их классификацию; метод бухгалтерского учета и его элементы; классификацию, реквизиты и порядок заполнения бухгалтерских документов, формы бухгалтерского учета, правила организации документооборота; строение и классификацию бухгалтерских счетов, структуру и содержание разделов плана счетов финансово-хозяйственной деятельности организаций; организацию и порядок бухгалтерского учета хозяйственных операций в организациях; состав бухгалтерской отчетности, требования, предъявляемые к ней, порядок составления; локальные нормативные акты и методические  документы в области платежных услуг.</w:t>
      </w:r>
    </w:p>
    <w:p w:rsidR="00517E9C" w:rsidRPr="00055E46" w:rsidRDefault="00517E9C" w:rsidP="00517E9C">
      <w:pPr>
        <w:ind w:firstLine="709"/>
        <w:jc w:val="center"/>
        <w:rPr>
          <w:sz w:val="28"/>
          <w:szCs w:val="28"/>
        </w:rPr>
      </w:pPr>
    </w:p>
    <w:p w:rsidR="00517E9C" w:rsidRPr="00055E46" w:rsidRDefault="00517E9C" w:rsidP="00483145">
      <w:pPr>
        <w:pStyle w:val="a3"/>
        <w:numPr>
          <w:ilvl w:val="0"/>
          <w:numId w:val="17"/>
        </w:numPr>
        <w:shd w:val="clear" w:color="auto" w:fill="FFFFFF"/>
        <w:tabs>
          <w:tab w:val="left" w:pos="0"/>
          <w:tab w:val="left" w:leader="underscore" w:pos="9317"/>
        </w:tabs>
        <w:jc w:val="center"/>
        <w:rPr>
          <w:b/>
          <w:spacing w:val="-1"/>
          <w:sz w:val="28"/>
          <w:szCs w:val="28"/>
        </w:rPr>
      </w:pPr>
      <w:r w:rsidRPr="00055E46">
        <w:rPr>
          <w:b/>
          <w:spacing w:val="-1"/>
          <w:sz w:val="28"/>
          <w:szCs w:val="28"/>
        </w:rPr>
        <w:t>СОДЕРЖАНИЕ ДИСЦИПЛИНЫ</w:t>
      </w:r>
    </w:p>
    <w:p w:rsidR="00517E9C" w:rsidRPr="00055E46" w:rsidRDefault="00517E9C" w:rsidP="00517E9C">
      <w:pPr>
        <w:pStyle w:val="a3"/>
        <w:shd w:val="clear" w:color="auto" w:fill="FFFFFF"/>
        <w:tabs>
          <w:tab w:val="left" w:pos="0"/>
          <w:tab w:val="left" w:leader="underscore" w:pos="9317"/>
        </w:tabs>
        <w:rPr>
          <w:b/>
          <w:spacing w:val="-1"/>
          <w:sz w:val="28"/>
          <w:szCs w:val="28"/>
        </w:rPr>
      </w:pPr>
    </w:p>
    <w:p w:rsidR="00517E9C" w:rsidRPr="00055E46" w:rsidRDefault="00517E9C" w:rsidP="00517E9C">
      <w:pPr>
        <w:tabs>
          <w:tab w:val="left" w:pos="708"/>
        </w:tabs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Основные разделы дисциплины</w:t>
      </w:r>
      <w:r w:rsidR="00D53981">
        <w:rPr>
          <w:sz w:val="28"/>
          <w:szCs w:val="28"/>
        </w:rPr>
        <w:t>:</w:t>
      </w:r>
    </w:p>
    <w:p w:rsidR="00517E9C" w:rsidRPr="00055E46" w:rsidRDefault="00517E9C" w:rsidP="00517E9C">
      <w:pPr>
        <w:rPr>
          <w:sz w:val="28"/>
          <w:szCs w:val="28"/>
        </w:rPr>
      </w:pPr>
      <w:r w:rsidRPr="00055E46">
        <w:rPr>
          <w:sz w:val="28"/>
          <w:szCs w:val="28"/>
        </w:rPr>
        <w:t>Раздел 1. Основы теории бухгалтерского учета</w:t>
      </w:r>
      <w:r w:rsidR="00D53981">
        <w:rPr>
          <w:sz w:val="28"/>
          <w:szCs w:val="28"/>
        </w:rPr>
        <w:t>.</w:t>
      </w:r>
    </w:p>
    <w:p w:rsidR="00517E9C" w:rsidRPr="00055E46" w:rsidRDefault="00517E9C" w:rsidP="00517E9C">
      <w:pPr>
        <w:rPr>
          <w:sz w:val="28"/>
          <w:szCs w:val="28"/>
        </w:rPr>
      </w:pPr>
      <w:r w:rsidRPr="00055E46">
        <w:rPr>
          <w:sz w:val="28"/>
          <w:szCs w:val="28"/>
        </w:rPr>
        <w:t>Раздел 2. Учет внеоборотных активов</w:t>
      </w:r>
      <w:r w:rsidR="00D53981">
        <w:rPr>
          <w:sz w:val="28"/>
          <w:szCs w:val="28"/>
        </w:rPr>
        <w:t>.</w:t>
      </w:r>
    </w:p>
    <w:p w:rsidR="00517E9C" w:rsidRPr="00055E46" w:rsidRDefault="00517E9C" w:rsidP="00517E9C">
      <w:pPr>
        <w:rPr>
          <w:sz w:val="28"/>
          <w:szCs w:val="28"/>
        </w:rPr>
      </w:pPr>
      <w:r w:rsidRPr="00055E46">
        <w:rPr>
          <w:sz w:val="28"/>
          <w:szCs w:val="28"/>
        </w:rPr>
        <w:t>Раздел 3.</w:t>
      </w:r>
      <w:r w:rsidRPr="00055E46">
        <w:rPr>
          <w:bCs/>
          <w:sz w:val="28"/>
          <w:szCs w:val="28"/>
        </w:rPr>
        <w:t>Учет оборотных активов</w:t>
      </w:r>
      <w:r w:rsidR="00D53981">
        <w:rPr>
          <w:bCs/>
          <w:sz w:val="28"/>
          <w:szCs w:val="28"/>
        </w:rPr>
        <w:t>.</w:t>
      </w:r>
    </w:p>
    <w:p w:rsidR="00517E9C" w:rsidRPr="00055E46" w:rsidRDefault="00517E9C" w:rsidP="00517E9C">
      <w:pPr>
        <w:rPr>
          <w:bCs/>
          <w:sz w:val="28"/>
          <w:szCs w:val="28"/>
        </w:rPr>
      </w:pPr>
      <w:r w:rsidRPr="00055E46">
        <w:rPr>
          <w:sz w:val="28"/>
          <w:szCs w:val="28"/>
        </w:rPr>
        <w:t>Раздел 4.</w:t>
      </w:r>
      <w:r w:rsidRPr="00055E46">
        <w:rPr>
          <w:bCs/>
          <w:sz w:val="28"/>
          <w:szCs w:val="28"/>
        </w:rPr>
        <w:t>Учет расчетов</w:t>
      </w:r>
      <w:r w:rsidR="00D53981">
        <w:rPr>
          <w:bCs/>
          <w:sz w:val="28"/>
          <w:szCs w:val="28"/>
        </w:rPr>
        <w:t>.</w:t>
      </w:r>
    </w:p>
    <w:p w:rsidR="00517E9C" w:rsidRPr="00055E46" w:rsidRDefault="00517E9C" w:rsidP="00517E9C">
      <w:pPr>
        <w:rPr>
          <w:bCs/>
          <w:sz w:val="28"/>
          <w:szCs w:val="28"/>
        </w:rPr>
      </w:pPr>
      <w:r w:rsidRPr="00055E46">
        <w:rPr>
          <w:bCs/>
          <w:sz w:val="28"/>
          <w:szCs w:val="28"/>
        </w:rPr>
        <w:t>Раздел 5. Учет собственного и заемного капитала. Бухгалтерская отчетность</w:t>
      </w:r>
      <w:r w:rsidR="00D53981">
        <w:rPr>
          <w:bCs/>
          <w:sz w:val="28"/>
          <w:szCs w:val="28"/>
        </w:rPr>
        <w:t>.</w:t>
      </w:r>
    </w:p>
    <w:p w:rsidR="00517E9C" w:rsidRPr="00055E46" w:rsidRDefault="00517E9C" w:rsidP="00517E9C">
      <w:pPr>
        <w:jc w:val="both"/>
        <w:rPr>
          <w:sz w:val="28"/>
          <w:szCs w:val="28"/>
        </w:rPr>
      </w:pPr>
    </w:p>
    <w:p w:rsidR="00517E9C" w:rsidRPr="00055E46" w:rsidRDefault="00517E9C" w:rsidP="00517E9C">
      <w:pPr>
        <w:jc w:val="both"/>
        <w:rPr>
          <w:sz w:val="28"/>
          <w:szCs w:val="28"/>
        </w:rPr>
      </w:pPr>
    </w:p>
    <w:p w:rsidR="00517E9C" w:rsidRPr="00055E46" w:rsidRDefault="00517E9C" w:rsidP="00517E9C">
      <w:pPr>
        <w:spacing w:line="360" w:lineRule="auto"/>
        <w:jc w:val="both"/>
        <w:rPr>
          <w:sz w:val="28"/>
          <w:szCs w:val="28"/>
        </w:rPr>
      </w:pPr>
      <w:r w:rsidRPr="00055E46">
        <w:rPr>
          <w:spacing w:val="-2"/>
          <w:sz w:val="28"/>
          <w:szCs w:val="28"/>
        </w:rPr>
        <w:t xml:space="preserve">Автор: </w:t>
      </w:r>
      <w:r w:rsidRPr="00055E46">
        <w:rPr>
          <w:sz w:val="28"/>
          <w:szCs w:val="28"/>
        </w:rPr>
        <w:t>к.п.н., доцент  Лаврентьева Л.В.</w:t>
      </w:r>
    </w:p>
    <w:p w:rsidR="00517E9C" w:rsidRPr="00055E46" w:rsidRDefault="00517E9C" w:rsidP="00517E9C">
      <w:pPr>
        <w:rPr>
          <w:sz w:val="28"/>
          <w:szCs w:val="28"/>
        </w:rPr>
      </w:pPr>
    </w:p>
    <w:p w:rsidR="00055E46" w:rsidRPr="00055E46" w:rsidRDefault="00055E46" w:rsidP="00863D93">
      <w:pPr>
        <w:jc w:val="center"/>
        <w:rPr>
          <w:b/>
          <w:sz w:val="28"/>
          <w:szCs w:val="28"/>
        </w:rPr>
      </w:pPr>
    </w:p>
    <w:p w:rsidR="00055E46" w:rsidRPr="00055E46" w:rsidRDefault="00055E46" w:rsidP="00863D93">
      <w:pPr>
        <w:jc w:val="center"/>
        <w:rPr>
          <w:b/>
          <w:sz w:val="28"/>
          <w:szCs w:val="28"/>
        </w:rPr>
      </w:pPr>
    </w:p>
    <w:p w:rsidR="00055E46" w:rsidRPr="00055E46" w:rsidRDefault="00055E46" w:rsidP="00863D93">
      <w:pPr>
        <w:jc w:val="center"/>
        <w:rPr>
          <w:b/>
          <w:sz w:val="28"/>
          <w:szCs w:val="28"/>
        </w:rPr>
      </w:pPr>
    </w:p>
    <w:p w:rsidR="00055E46" w:rsidRPr="00055E46" w:rsidRDefault="00055E46" w:rsidP="00863D93">
      <w:pPr>
        <w:jc w:val="center"/>
        <w:rPr>
          <w:b/>
          <w:sz w:val="28"/>
          <w:szCs w:val="28"/>
        </w:rPr>
      </w:pPr>
    </w:p>
    <w:p w:rsidR="00517E9C" w:rsidRPr="00055E46" w:rsidRDefault="00517E9C" w:rsidP="00863D9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АННОТАЦИЯ</w:t>
      </w:r>
    </w:p>
    <w:p w:rsidR="00517E9C" w:rsidRPr="00055E46" w:rsidRDefault="00517E9C" w:rsidP="00863D9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РАБОЧЕЙ ПРОГРАММЫ ДИСЦИПЛИНЫ</w:t>
      </w:r>
    </w:p>
    <w:p w:rsidR="00517E9C" w:rsidRPr="00055E46" w:rsidRDefault="00517E9C" w:rsidP="00863D93">
      <w:pPr>
        <w:jc w:val="center"/>
        <w:outlineLvl w:val="2"/>
        <w:rPr>
          <w:b/>
          <w:bCs/>
          <w:i/>
          <w:sz w:val="28"/>
          <w:szCs w:val="28"/>
        </w:rPr>
      </w:pPr>
    </w:p>
    <w:p w:rsidR="00517E9C" w:rsidRPr="00055E46" w:rsidRDefault="00517E9C" w:rsidP="00863D93">
      <w:pPr>
        <w:jc w:val="center"/>
        <w:outlineLvl w:val="2"/>
        <w:rPr>
          <w:sz w:val="28"/>
          <w:szCs w:val="28"/>
          <w:u w:val="single"/>
        </w:rPr>
      </w:pPr>
      <w:r w:rsidRPr="00055E46">
        <w:rPr>
          <w:b/>
          <w:bCs/>
          <w:sz w:val="28"/>
          <w:szCs w:val="28"/>
          <w:u w:val="single"/>
        </w:rPr>
        <w:t>ОП.05 Финансы, денежное обращение и кредит</w:t>
      </w:r>
    </w:p>
    <w:p w:rsidR="00517E9C" w:rsidRPr="00055E46" w:rsidRDefault="00517E9C" w:rsidP="00863D93">
      <w:pPr>
        <w:jc w:val="center"/>
        <w:outlineLvl w:val="2"/>
        <w:rPr>
          <w:sz w:val="28"/>
          <w:szCs w:val="28"/>
        </w:rPr>
      </w:pPr>
    </w:p>
    <w:p w:rsidR="00517E9C" w:rsidRPr="00055E46" w:rsidRDefault="00517E9C" w:rsidP="00863D9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по специальности</w:t>
      </w:r>
    </w:p>
    <w:p w:rsidR="00517E9C" w:rsidRPr="00055E46" w:rsidRDefault="00517E9C" w:rsidP="00863D93">
      <w:pPr>
        <w:jc w:val="center"/>
        <w:outlineLvl w:val="2"/>
        <w:rPr>
          <w:sz w:val="28"/>
          <w:szCs w:val="28"/>
        </w:rPr>
      </w:pPr>
      <w:r w:rsidRPr="00055E46">
        <w:rPr>
          <w:sz w:val="28"/>
          <w:szCs w:val="28"/>
        </w:rPr>
        <w:t>38.02.07  Банковское дело</w:t>
      </w:r>
    </w:p>
    <w:p w:rsidR="00517E9C" w:rsidRPr="00055E46" w:rsidRDefault="00517E9C" w:rsidP="00863D9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квалификация выпускника</w:t>
      </w:r>
    </w:p>
    <w:p w:rsidR="00517E9C" w:rsidRPr="00055E46" w:rsidRDefault="00517E9C" w:rsidP="00863D93">
      <w:pPr>
        <w:tabs>
          <w:tab w:val="center" w:pos="5019"/>
          <w:tab w:val="left" w:pos="6405"/>
        </w:tabs>
        <w:spacing w:after="120"/>
        <w:jc w:val="center"/>
        <w:rPr>
          <w:sz w:val="28"/>
          <w:szCs w:val="28"/>
        </w:rPr>
      </w:pPr>
      <w:r w:rsidRPr="00055E46">
        <w:rPr>
          <w:sz w:val="28"/>
          <w:szCs w:val="28"/>
        </w:rPr>
        <w:t>Специалист банковского дела</w:t>
      </w:r>
    </w:p>
    <w:p w:rsidR="00517E9C" w:rsidRPr="00055E46" w:rsidRDefault="00517E9C" w:rsidP="00863D9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форма обучения</w:t>
      </w:r>
    </w:p>
    <w:p w:rsidR="00517E9C" w:rsidRPr="00055E46" w:rsidRDefault="00517E9C" w:rsidP="00863D93">
      <w:pPr>
        <w:jc w:val="center"/>
        <w:outlineLvl w:val="2"/>
        <w:rPr>
          <w:sz w:val="28"/>
          <w:szCs w:val="28"/>
        </w:rPr>
      </w:pPr>
      <w:r w:rsidRPr="00055E46">
        <w:rPr>
          <w:sz w:val="28"/>
          <w:szCs w:val="28"/>
        </w:rPr>
        <w:t>очная</w:t>
      </w:r>
    </w:p>
    <w:p w:rsidR="00517E9C" w:rsidRPr="00055E46" w:rsidRDefault="00517E9C" w:rsidP="00517E9C">
      <w:pPr>
        <w:ind w:firstLine="709"/>
        <w:rPr>
          <w:sz w:val="28"/>
          <w:szCs w:val="28"/>
        </w:rPr>
      </w:pPr>
    </w:p>
    <w:p w:rsidR="00517E9C" w:rsidRPr="00055E46" w:rsidRDefault="000D5906" w:rsidP="00483145">
      <w:pPr>
        <w:pStyle w:val="a3"/>
        <w:numPr>
          <w:ilvl w:val="0"/>
          <w:numId w:val="33"/>
        </w:num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</w:t>
      </w:r>
      <w:r w:rsidR="00517E9C" w:rsidRPr="00055E46">
        <w:rPr>
          <w:b/>
          <w:sz w:val="28"/>
          <w:szCs w:val="28"/>
        </w:rPr>
        <w:t xml:space="preserve"> </w:t>
      </w:r>
      <w:r w:rsidR="00055E46" w:rsidRPr="00055E46">
        <w:rPr>
          <w:b/>
          <w:sz w:val="28"/>
          <w:szCs w:val="28"/>
        </w:rPr>
        <w:t xml:space="preserve">И ЗАДАЧИ </w:t>
      </w:r>
      <w:r w:rsidR="00517E9C" w:rsidRPr="00055E46">
        <w:rPr>
          <w:b/>
          <w:sz w:val="28"/>
          <w:szCs w:val="28"/>
        </w:rPr>
        <w:t>ОСВОЕНИЯ ДИСЦИПЛИНЫ</w:t>
      </w:r>
    </w:p>
    <w:p w:rsidR="00517E9C" w:rsidRPr="00055E46" w:rsidRDefault="00517E9C" w:rsidP="00517E9C">
      <w:pPr>
        <w:ind w:firstLine="709"/>
        <w:jc w:val="center"/>
        <w:rPr>
          <w:b/>
          <w:sz w:val="28"/>
          <w:szCs w:val="28"/>
        </w:rPr>
      </w:pPr>
    </w:p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shd w:val="clear" w:color="auto" w:fill="FFFFFF"/>
        </w:rPr>
      </w:pPr>
      <w:r w:rsidRPr="00055E46">
        <w:rPr>
          <w:color w:val="1D1B11"/>
          <w:spacing w:val="-1"/>
          <w:sz w:val="28"/>
          <w:szCs w:val="28"/>
        </w:rPr>
        <w:tab/>
        <w:t xml:space="preserve">1.1. </w:t>
      </w:r>
      <w:r w:rsidRPr="00055E46">
        <w:rPr>
          <w:sz w:val="28"/>
          <w:szCs w:val="28"/>
        </w:rPr>
        <w:t>Основной целью дисциплины</w:t>
      </w:r>
      <w:r w:rsidR="00D53981">
        <w:rPr>
          <w:sz w:val="28"/>
          <w:szCs w:val="28"/>
        </w:rPr>
        <w:t xml:space="preserve"> </w:t>
      </w:r>
      <w:r w:rsidRPr="00055E46">
        <w:rPr>
          <w:bCs/>
          <w:sz w:val="28"/>
          <w:szCs w:val="28"/>
        </w:rPr>
        <w:t xml:space="preserve">«Финансы, денежное обращение и кредит» является формирование теоретических знаний и практических навыков </w:t>
      </w:r>
      <w:r w:rsidRPr="00055E46">
        <w:rPr>
          <w:color w:val="000000"/>
          <w:sz w:val="28"/>
          <w:szCs w:val="28"/>
          <w:shd w:val="clear" w:color="auto" w:fill="FFFFFF"/>
        </w:rPr>
        <w:t>о структуре финансовых и денежно-кредитных отношений; движении денежно-кредитных и финансовых ресурсов;</w:t>
      </w:r>
      <w:r w:rsidRPr="00055E46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055E46">
        <w:rPr>
          <w:color w:val="000000"/>
          <w:sz w:val="28"/>
          <w:szCs w:val="28"/>
          <w:shd w:val="clear" w:color="auto" w:fill="FFFFFF"/>
        </w:rPr>
        <w:t xml:space="preserve">  в получении новой информации, необходимой для решения управленческих задач в области формирования и использования финансовых ресурсов. </w:t>
      </w:r>
    </w:p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</w:p>
    <w:p w:rsidR="00517E9C" w:rsidRPr="00055E46" w:rsidRDefault="00055E46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1.2. Задачи дисциплины</w:t>
      </w:r>
    </w:p>
    <w:p w:rsidR="00517E9C" w:rsidRPr="00055E46" w:rsidRDefault="00517E9C" w:rsidP="00517E9C">
      <w:pPr>
        <w:jc w:val="both"/>
        <w:rPr>
          <w:color w:val="000000"/>
          <w:sz w:val="28"/>
          <w:szCs w:val="28"/>
          <w:shd w:val="clear" w:color="auto" w:fill="FFFFFF"/>
        </w:rPr>
      </w:pPr>
      <w:r w:rsidRPr="00055E46">
        <w:rPr>
          <w:color w:val="000000"/>
          <w:sz w:val="28"/>
          <w:szCs w:val="28"/>
          <w:shd w:val="clear" w:color="auto" w:fill="FFFFFF"/>
        </w:rPr>
        <w:t>- изучение фундаментальных теоретических знаний в области финансов, денег, кредита;</w:t>
      </w:r>
    </w:p>
    <w:p w:rsidR="00517E9C" w:rsidRPr="00055E46" w:rsidRDefault="00517E9C" w:rsidP="00517E9C">
      <w:pPr>
        <w:jc w:val="both"/>
        <w:rPr>
          <w:color w:val="000000"/>
          <w:sz w:val="28"/>
          <w:szCs w:val="28"/>
          <w:shd w:val="clear" w:color="auto" w:fill="FFFFFF"/>
        </w:rPr>
      </w:pPr>
      <w:r w:rsidRPr="00055E46">
        <w:rPr>
          <w:color w:val="000000"/>
          <w:sz w:val="28"/>
          <w:szCs w:val="28"/>
          <w:shd w:val="clear" w:color="auto" w:fill="FFFFFF"/>
        </w:rPr>
        <w:t>- приобретение навыков работы с нормативными правовыми актами, статистическим и фактическим материалом, отражающим финансовые процессы;</w:t>
      </w:r>
    </w:p>
    <w:p w:rsidR="00517E9C" w:rsidRPr="00055E46" w:rsidRDefault="00517E9C" w:rsidP="00517E9C">
      <w:pPr>
        <w:jc w:val="both"/>
        <w:rPr>
          <w:color w:val="000000"/>
          <w:sz w:val="28"/>
          <w:szCs w:val="28"/>
        </w:rPr>
      </w:pPr>
      <w:r w:rsidRPr="00055E46">
        <w:rPr>
          <w:color w:val="000000"/>
          <w:sz w:val="28"/>
          <w:szCs w:val="28"/>
          <w:shd w:val="clear" w:color="auto" w:fill="FFFFFF"/>
        </w:rPr>
        <w:t xml:space="preserve">- </w:t>
      </w:r>
      <w:r w:rsidRPr="00055E46">
        <w:rPr>
          <w:color w:val="000000"/>
          <w:sz w:val="28"/>
          <w:szCs w:val="28"/>
        </w:rPr>
        <w:t>умение анализировать современные проблемы в области финансов и кредита и находить направление их решения.</w:t>
      </w: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483145">
      <w:pPr>
        <w:pStyle w:val="a3"/>
        <w:numPr>
          <w:ilvl w:val="0"/>
          <w:numId w:val="33"/>
        </w:num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МЕСТО ДИСЦИПЛИНЫ В СТРУКТУРЕ ППССЗ</w:t>
      </w:r>
    </w:p>
    <w:p w:rsidR="00517E9C" w:rsidRPr="00055E46" w:rsidRDefault="00517E9C" w:rsidP="00517E9C">
      <w:pPr>
        <w:jc w:val="center"/>
        <w:rPr>
          <w:b/>
          <w:sz w:val="28"/>
          <w:szCs w:val="28"/>
        </w:rPr>
      </w:pPr>
    </w:p>
    <w:p w:rsidR="00517E9C" w:rsidRPr="00055E46" w:rsidRDefault="00517E9C" w:rsidP="00055E46">
      <w:pPr>
        <w:ind w:firstLine="708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Дисциплина «Финансы, денежное обращение и кредит» относится к   дисциплинам общепрофессионального учебного цикла ППССЗ. Для ее изучения студентам необходимы знания предмета </w:t>
      </w:r>
      <w:r w:rsidR="00055E46" w:rsidRPr="00055E46">
        <w:rPr>
          <w:sz w:val="28"/>
          <w:szCs w:val="28"/>
        </w:rPr>
        <w:t>«Э</w:t>
      </w:r>
      <w:r w:rsidRPr="00055E46">
        <w:rPr>
          <w:sz w:val="28"/>
          <w:szCs w:val="28"/>
        </w:rPr>
        <w:t>лементы высшей математики</w:t>
      </w:r>
      <w:r w:rsidR="00055E46" w:rsidRPr="00055E46">
        <w:rPr>
          <w:sz w:val="28"/>
          <w:szCs w:val="28"/>
        </w:rPr>
        <w:t>»</w:t>
      </w:r>
      <w:r w:rsidRPr="00055E46">
        <w:rPr>
          <w:sz w:val="28"/>
          <w:szCs w:val="28"/>
        </w:rPr>
        <w:t>.</w:t>
      </w:r>
    </w:p>
    <w:p w:rsidR="00517E9C" w:rsidRPr="00055E46" w:rsidRDefault="00517E9C" w:rsidP="00517E9C">
      <w:pPr>
        <w:tabs>
          <w:tab w:val="left" w:pos="180"/>
          <w:tab w:val="left" w:pos="8340"/>
        </w:tabs>
        <w:jc w:val="both"/>
        <w:rPr>
          <w:sz w:val="28"/>
          <w:szCs w:val="28"/>
        </w:rPr>
      </w:pPr>
      <w:r w:rsidRPr="00055E46">
        <w:rPr>
          <w:sz w:val="28"/>
          <w:szCs w:val="28"/>
        </w:rPr>
        <w:tab/>
      </w:r>
    </w:p>
    <w:p w:rsidR="00517E9C" w:rsidRPr="00055E46" w:rsidRDefault="00517E9C" w:rsidP="00483145">
      <w:pPr>
        <w:numPr>
          <w:ilvl w:val="0"/>
          <w:numId w:val="33"/>
        </w:numPr>
        <w:ind w:left="0" w:firstLine="0"/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ТРЕБОВАНИЯ К УРОВНЮ ОСВОЕНИЯ СОДЕРЖАНИЯ ДИСЦИПЛИНЫ</w:t>
      </w:r>
    </w:p>
    <w:p w:rsidR="00517E9C" w:rsidRPr="00055E46" w:rsidRDefault="00517E9C" w:rsidP="00517E9C">
      <w:pPr>
        <w:jc w:val="center"/>
        <w:rPr>
          <w:sz w:val="28"/>
          <w:szCs w:val="28"/>
        </w:rPr>
      </w:pPr>
    </w:p>
    <w:p w:rsidR="00055E46" w:rsidRPr="00055E46" w:rsidRDefault="00055E46" w:rsidP="00055E46">
      <w:pPr>
        <w:spacing w:line="276" w:lineRule="auto"/>
        <w:ind w:firstLine="708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3.1. Компетенции обучающегося, формируемые в результате освоения дисциплины</w:t>
      </w:r>
      <w:r w:rsidR="00D53981">
        <w:rPr>
          <w:sz w:val="28"/>
          <w:szCs w:val="28"/>
        </w:rPr>
        <w:t>:</w:t>
      </w:r>
    </w:p>
    <w:p w:rsidR="00517E9C" w:rsidRPr="00055E46" w:rsidRDefault="00D53981" w:rsidP="00055E46">
      <w:pPr>
        <w:spacing w:line="276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ОК </w:t>
      </w:r>
      <w:r w:rsidR="00517E9C" w:rsidRPr="00055E46">
        <w:rPr>
          <w:bCs/>
          <w:sz w:val="28"/>
          <w:szCs w:val="28"/>
        </w:rPr>
        <w:t>11: Использовать знания по финансовой грамотности, планировать предпринимательскую деятельность в профессиональной сфере.</w:t>
      </w:r>
    </w:p>
    <w:p w:rsidR="00517E9C" w:rsidRPr="00055E46" w:rsidRDefault="00D53981" w:rsidP="00055E46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ПК </w:t>
      </w:r>
      <w:r w:rsidR="00517E9C" w:rsidRPr="00055E46">
        <w:rPr>
          <w:bCs/>
          <w:sz w:val="28"/>
          <w:szCs w:val="28"/>
        </w:rPr>
        <w:t>1.4: Осуществлять межбанковские расчеты.</w:t>
      </w:r>
    </w:p>
    <w:p w:rsidR="00517E9C" w:rsidRPr="00055E46" w:rsidRDefault="00D53981" w:rsidP="00055E46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ПК </w:t>
      </w:r>
      <w:r w:rsidR="00517E9C" w:rsidRPr="00055E46">
        <w:rPr>
          <w:bCs/>
          <w:sz w:val="28"/>
          <w:szCs w:val="28"/>
        </w:rPr>
        <w:t>2.4: Проводить операции на рынке межбанковских кредитов.</w:t>
      </w:r>
    </w:p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17E9C" w:rsidRPr="00055E46" w:rsidRDefault="00055E46" w:rsidP="00863D93">
      <w:pPr>
        <w:tabs>
          <w:tab w:val="left" w:pos="180"/>
        </w:tabs>
        <w:ind w:left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3.2. </w:t>
      </w:r>
      <w:r w:rsidR="00517E9C" w:rsidRPr="00055E46">
        <w:rPr>
          <w:sz w:val="28"/>
          <w:szCs w:val="28"/>
        </w:rPr>
        <w:t>Результаты освоения дисциплины</w:t>
      </w:r>
      <w:r w:rsidR="00977C03">
        <w:rPr>
          <w:sz w:val="28"/>
          <w:szCs w:val="28"/>
        </w:rPr>
        <w:t>:</w:t>
      </w:r>
    </w:p>
    <w:p w:rsidR="00055E46" w:rsidRPr="00055E46" w:rsidRDefault="00055E46" w:rsidP="00055E46">
      <w:pPr>
        <w:tabs>
          <w:tab w:val="left" w:pos="180"/>
        </w:tabs>
        <w:jc w:val="both"/>
        <w:rPr>
          <w:sz w:val="28"/>
          <w:szCs w:val="28"/>
        </w:rPr>
      </w:pPr>
      <w:r w:rsidRPr="00055E46">
        <w:rPr>
          <w:sz w:val="28"/>
          <w:szCs w:val="28"/>
        </w:rPr>
        <w:t>В результате освоения дисциплины обучающийся должен</w:t>
      </w:r>
    </w:p>
    <w:p w:rsidR="00517E9C" w:rsidRPr="00055E46" w:rsidRDefault="00055E46" w:rsidP="00517E9C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en-US"/>
        </w:rPr>
      </w:pPr>
      <w:r w:rsidRPr="00055E46">
        <w:rPr>
          <w:bCs/>
          <w:sz w:val="28"/>
          <w:szCs w:val="28"/>
          <w:lang w:eastAsia="en-US"/>
        </w:rPr>
        <w:t>У</w:t>
      </w:r>
      <w:r w:rsidR="00517E9C" w:rsidRPr="00055E46">
        <w:rPr>
          <w:bCs/>
          <w:sz w:val="28"/>
          <w:szCs w:val="28"/>
          <w:lang w:eastAsia="en-US"/>
        </w:rPr>
        <w:t>меть:</w:t>
      </w:r>
    </w:p>
    <w:p w:rsidR="00517E9C" w:rsidRPr="00055E46" w:rsidRDefault="00517E9C" w:rsidP="00055E46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055E46">
        <w:rPr>
          <w:sz w:val="28"/>
          <w:szCs w:val="28"/>
          <w:lang w:eastAsia="en-US"/>
        </w:rPr>
        <w:t>- оперировать кредитно-финансовыми понятиями и категориями, ориентироваться в схемах построения и взаимодействия различных сегментов финансового рынка;</w:t>
      </w:r>
    </w:p>
    <w:p w:rsidR="00517E9C" w:rsidRPr="00055E46" w:rsidRDefault="00517E9C" w:rsidP="00055E46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055E46">
        <w:rPr>
          <w:sz w:val="28"/>
          <w:szCs w:val="28"/>
          <w:lang w:eastAsia="en-US"/>
        </w:rPr>
        <w:t>- рассчитывать денежные агрегаты и анализировать показатели, связанные с денежным обращением;</w:t>
      </w:r>
    </w:p>
    <w:p w:rsidR="00517E9C" w:rsidRPr="00055E46" w:rsidRDefault="00517E9C" w:rsidP="00055E46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055E46">
        <w:rPr>
          <w:sz w:val="28"/>
          <w:szCs w:val="28"/>
          <w:lang w:eastAsia="en-US"/>
        </w:rPr>
        <w:t>- анализировать структуру государственного бюджета, источники финансирования дефицита бюджета;</w:t>
      </w:r>
    </w:p>
    <w:p w:rsidR="00517E9C" w:rsidRPr="00055E46" w:rsidRDefault="00517E9C" w:rsidP="00055E46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055E46">
        <w:rPr>
          <w:sz w:val="28"/>
          <w:szCs w:val="28"/>
          <w:lang w:eastAsia="en-US"/>
        </w:rPr>
        <w:t>- составлять сравнительную характеристику различных ценных бума</w:t>
      </w:r>
      <w:r w:rsidR="00055E46" w:rsidRPr="00055E46">
        <w:rPr>
          <w:sz w:val="28"/>
          <w:szCs w:val="28"/>
          <w:lang w:eastAsia="en-US"/>
        </w:rPr>
        <w:t>г по степени доходности и риска.</w:t>
      </w:r>
    </w:p>
    <w:p w:rsidR="00517E9C" w:rsidRPr="00055E46" w:rsidRDefault="00055E46" w:rsidP="00517E9C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en-US"/>
        </w:rPr>
      </w:pPr>
      <w:r w:rsidRPr="00055E46">
        <w:rPr>
          <w:bCs/>
          <w:sz w:val="28"/>
          <w:szCs w:val="28"/>
          <w:lang w:eastAsia="en-US"/>
        </w:rPr>
        <w:t>З</w:t>
      </w:r>
      <w:r w:rsidR="00517E9C" w:rsidRPr="00055E46">
        <w:rPr>
          <w:bCs/>
          <w:sz w:val="28"/>
          <w:szCs w:val="28"/>
          <w:lang w:eastAsia="en-US"/>
        </w:rPr>
        <w:t>нать:</w:t>
      </w:r>
    </w:p>
    <w:p w:rsidR="00517E9C" w:rsidRPr="00055E46" w:rsidRDefault="00517E9C" w:rsidP="00055E46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055E46">
        <w:rPr>
          <w:sz w:val="28"/>
          <w:szCs w:val="28"/>
          <w:lang w:eastAsia="en-US"/>
        </w:rPr>
        <w:t>- сущность финансов, их функции и роль в экономике;</w:t>
      </w:r>
    </w:p>
    <w:p w:rsidR="00517E9C" w:rsidRPr="00055E46" w:rsidRDefault="00517E9C" w:rsidP="00055E46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055E46">
        <w:rPr>
          <w:sz w:val="28"/>
          <w:szCs w:val="28"/>
          <w:lang w:eastAsia="en-US"/>
        </w:rPr>
        <w:t>- принципы финансовой политики и финансового контроля;</w:t>
      </w:r>
    </w:p>
    <w:p w:rsidR="00517E9C" w:rsidRPr="00055E46" w:rsidRDefault="00517E9C" w:rsidP="00055E46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055E46">
        <w:rPr>
          <w:sz w:val="28"/>
          <w:szCs w:val="28"/>
          <w:lang w:eastAsia="en-US"/>
        </w:rPr>
        <w:t>- структуру финансовой системы, принципы функционирования бюджетной системы и основы бюджетного устройства;</w:t>
      </w:r>
    </w:p>
    <w:p w:rsidR="00517E9C" w:rsidRPr="00055E46" w:rsidRDefault="00517E9C" w:rsidP="00055E46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055E46">
        <w:rPr>
          <w:sz w:val="28"/>
          <w:szCs w:val="28"/>
          <w:lang w:eastAsia="en-US"/>
        </w:rPr>
        <w:t>- законы денежного обращения, сущность, виды и функции денег;</w:t>
      </w:r>
    </w:p>
    <w:p w:rsidR="00517E9C" w:rsidRPr="00055E46" w:rsidRDefault="00517E9C" w:rsidP="00055E46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055E46">
        <w:rPr>
          <w:sz w:val="28"/>
          <w:szCs w:val="28"/>
          <w:lang w:eastAsia="en-US"/>
        </w:rPr>
        <w:t>- основные типы и элементы денежных систем, виды денежных реформ;</w:t>
      </w:r>
    </w:p>
    <w:p w:rsidR="00517E9C" w:rsidRPr="00055E46" w:rsidRDefault="00517E9C" w:rsidP="00055E46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055E46">
        <w:rPr>
          <w:sz w:val="28"/>
          <w:szCs w:val="28"/>
          <w:lang w:eastAsia="en-US"/>
        </w:rPr>
        <w:t>- функции, формы и виды кредита;</w:t>
      </w:r>
    </w:p>
    <w:p w:rsidR="00517E9C" w:rsidRPr="00055E46" w:rsidRDefault="00517E9C" w:rsidP="00055E46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055E46">
        <w:rPr>
          <w:sz w:val="28"/>
          <w:szCs w:val="28"/>
          <w:lang w:eastAsia="en-US"/>
        </w:rPr>
        <w:t>-структуру кредитной и банковской систем, функции банков и классификацию банковских операций;</w:t>
      </w:r>
    </w:p>
    <w:p w:rsidR="00517E9C" w:rsidRPr="00055E46" w:rsidRDefault="00517E9C" w:rsidP="00055E46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055E46">
        <w:rPr>
          <w:sz w:val="28"/>
          <w:szCs w:val="28"/>
          <w:lang w:eastAsia="en-US"/>
        </w:rPr>
        <w:t>- цели, типы и инструменты денежно-кредитной политики;</w:t>
      </w:r>
    </w:p>
    <w:p w:rsidR="00517E9C" w:rsidRPr="00055E46" w:rsidRDefault="00517E9C" w:rsidP="00055E46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055E46">
        <w:rPr>
          <w:sz w:val="28"/>
          <w:szCs w:val="28"/>
          <w:lang w:eastAsia="en-US"/>
        </w:rPr>
        <w:t>- виды и классификации ценных бумаг, особенности функционирования первичного и вторичного рынков ценных бумаг;</w:t>
      </w:r>
    </w:p>
    <w:p w:rsidR="00517E9C" w:rsidRPr="00055E46" w:rsidRDefault="00517E9C" w:rsidP="00055E46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055E46">
        <w:rPr>
          <w:sz w:val="28"/>
          <w:szCs w:val="28"/>
          <w:lang w:eastAsia="en-US"/>
        </w:rPr>
        <w:t>- характер деятельности и функции профессиональных участников рынка ценных бумаг;</w:t>
      </w:r>
    </w:p>
    <w:p w:rsidR="00517E9C" w:rsidRPr="00055E46" w:rsidRDefault="00517E9C" w:rsidP="00055E46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055E46">
        <w:rPr>
          <w:sz w:val="28"/>
          <w:szCs w:val="28"/>
          <w:lang w:eastAsia="en-US"/>
        </w:rPr>
        <w:t>- особенности и отличительные черты развития кредитного дела и денежного обращения в России на основных этапах формир</w:t>
      </w:r>
      <w:r w:rsidR="00055E46" w:rsidRPr="00055E46">
        <w:rPr>
          <w:sz w:val="28"/>
          <w:szCs w:val="28"/>
          <w:lang w:eastAsia="en-US"/>
        </w:rPr>
        <w:t>ования ее экономической системы.</w:t>
      </w:r>
    </w:p>
    <w:p w:rsidR="00055E46" w:rsidRPr="00055E46" w:rsidRDefault="00055E46" w:rsidP="00055E46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517E9C" w:rsidRPr="00055E46" w:rsidRDefault="00517E9C" w:rsidP="00483145">
      <w:pPr>
        <w:pStyle w:val="a3"/>
        <w:numPr>
          <w:ilvl w:val="0"/>
          <w:numId w:val="33"/>
        </w:numPr>
        <w:shd w:val="clear" w:color="auto" w:fill="FFFFFF"/>
        <w:tabs>
          <w:tab w:val="left" w:pos="0"/>
          <w:tab w:val="left" w:leader="underscore" w:pos="9317"/>
        </w:tabs>
        <w:ind w:left="1920"/>
        <w:jc w:val="center"/>
        <w:rPr>
          <w:b/>
          <w:spacing w:val="-1"/>
          <w:sz w:val="28"/>
          <w:szCs w:val="28"/>
        </w:rPr>
      </w:pPr>
      <w:r w:rsidRPr="00055E46">
        <w:rPr>
          <w:b/>
          <w:spacing w:val="-1"/>
          <w:sz w:val="28"/>
          <w:szCs w:val="28"/>
        </w:rPr>
        <w:t>СОДЕРЖАНИЕ ДИСЦИПЛИНЫ</w:t>
      </w:r>
    </w:p>
    <w:p w:rsidR="00517E9C" w:rsidRPr="00055E46" w:rsidRDefault="00517E9C" w:rsidP="00517E9C">
      <w:pPr>
        <w:pStyle w:val="a3"/>
        <w:shd w:val="clear" w:color="auto" w:fill="FFFFFF"/>
        <w:tabs>
          <w:tab w:val="left" w:pos="0"/>
          <w:tab w:val="left" w:leader="underscore" w:pos="9317"/>
        </w:tabs>
        <w:rPr>
          <w:b/>
          <w:spacing w:val="-1"/>
          <w:sz w:val="28"/>
          <w:szCs w:val="28"/>
        </w:rPr>
      </w:pPr>
    </w:p>
    <w:p w:rsidR="00517E9C" w:rsidRPr="00055E46" w:rsidRDefault="00517E9C" w:rsidP="00517E9C">
      <w:pPr>
        <w:tabs>
          <w:tab w:val="left" w:pos="708"/>
        </w:tabs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Основные разделы дисциплины</w:t>
      </w:r>
      <w:r w:rsidR="00D53981">
        <w:rPr>
          <w:sz w:val="28"/>
          <w:szCs w:val="28"/>
        </w:rPr>
        <w:t>:</w:t>
      </w:r>
    </w:p>
    <w:p w:rsidR="00517E9C" w:rsidRPr="00055E46" w:rsidRDefault="00517E9C" w:rsidP="00055E46">
      <w:pPr>
        <w:spacing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Раздел 1. Деньги и денежное обращение</w:t>
      </w:r>
      <w:r w:rsidR="00D53981">
        <w:rPr>
          <w:sz w:val="28"/>
          <w:szCs w:val="28"/>
        </w:rPr>
        <w:t>.</w:t>
      </w:r>
    </w:p>
    <w:p w:rsidR="00517E9C" w:rsidRPr="00055E46" w:rsidRDefault="00517E9C" w:rsidP="00055E46">
      <w:pPr>
        <w:pStyle w:val="3"/>
        <w:tabs>
          <w:tab w:val="left" w:pos="1134"/>
        </w:tabs>
        <w:spacing w:after="0" w:line="276" w:lineRule="auto"/>
        <w:ind w:left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Раздел 2. Финансы и финансовая система</w:t>
      </w:r>
      <w:r w:rsidR="00D53981">
        <w:rPr>
          <w:sz w:val="28"/>
          <w:szCs w:val="28"/>
        </w:rPr>
        <w:t>.</w:t>
      </w:r>
    </w:p>
    <w:p w:rsidR="00517E9C" w:rsidRPr="00055E46" w:rsidRDefault="00517E9C" w:rsidP="00055E46">
      <w:pPr>
        <w:pStyle w:val="3"/>
        <w:spacing w:after="0" w:line="276" w:lineRule="auto"/>
        <w:ind w:left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Раздел 3.  </w:t>
      </w:r>
      <w:r w:rsidRPr="00055E46">
        <w:rPr>
          <w:bCs/>
          <w:sz w:val="28"/>
          <w:szCs w:val="28"/>
        </w:rPr>
        <w:t>Кредиты и кредитная система РФ</w:t>
      </w:r>
      <w:r w:rsidR="00D53981">
        <w:rPr>
          <w:bCs/>
          <w:sz w:val="28"/>
          <w:szCs w:val="28"/>
        </w:rPr>
        <w:t>.</w:t>
      </w:r>
    </w:p>
    <w:p w:rsidR="00517E9C" w:rsidRPr="00055E46" w:rsidRDefault="00517E9C" w:rsidP="00517E9C">
      <w:pPr>
        <w:tabs>
          <w:tab w:val="left" w:pos="708"/>
        </w:tabs>
        <w:ind w:firstLine="709"/>
        <w:jc w:val="both"/>
        <w:rPr>
          <w:sz w:val="28"/>
          <w:szCs w:val="28"/>
        </w:rPr>
      </w:pPr>
    </w:p>
    <w:p w:rsidR="00517E9C" w:rsidRPr="00055E46" w:rsidRDefault="00517E9C" w:rsidP="00D53981">
      <w:pPr>
        <w:shd w:val="clear" w:color="auto" w:fill="FFFFFF"/>
        <w:autoSpaceDE w:val="0"/>
        <w:autoSpaceDN w:val="0"/>
        <w:adjustRightInd w:val="0"/>
        <w:ind w:firstLine="709"/>
        <w:rPr>
          <w:sz w:val="28"/>
          <w:szCs w:val="28"/>
        </w:rPr>
      </w:pPr>
      <w:r w:rsidRPr="00055E46">
        <w:rPr>
          <w:spacing w:val="-2"/>
          <w:sz w:val="28"/>
          <w:szCs w:val="28"/>
        </w:rPr>
        <w:t>Автор: к.п.н., доцент Е.В. Мялкина</w:t>
      </w: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863D9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АННОТАЦИЯ</w:t>
      </w:r>
    </w:p>
    <w:p w:rsidR="00517E9C" w:rsidRPr="00055E46" w:rsidRDefault="00517E9C" w:rsidP="00863D9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РАБОЧЕЙ ПРОГРАММЫ УЧЕБНОЙ ДИСЦИПЛИНЫ</w:t>
      </w:r>
    </w:p>
    <w:p w:rsidR="00517E9C" w:rsidRPr="00055E46" w:rsidRDefault="00517E9C" w:rsidP="00863D93">
      <w:pPr>
        <w:jc w:val="center"/>
        <w:outlineLvl w:val="2"/>
        <w:rPr>
          <w:b/>
          <w:bCs/>
          <w:i/>
          <w:sz w:val="28"/>
          <w:szCs w:val="28"/>
        </w:rPr>
      </w:pPr>
    </w:p>
    <w:p w:rsidR="00517E9C" w:rsidRPr="00055E46" w:rsidRDefault="00517E9C" w:rsidP="00863D93">
      <w:pPr>
        <w:spacing w:line="360" w:lineRule="auto"/>
        <w:jc w:val="center"/>
        <w:rPr>
          <w:b/>
          <w:bCs/>
          <w:sz w:val="28"/>
          <w:szCs w:val="28"/>
          <w:u w:val="single"/>
        </w:rPr>
      </w:pPr>
      <w:r w:rsidRPr="00055E46">
        <w:rPr>
          <w:b/>
          <w:bCs/>
          <w:sz w:val="28"/>
          <w:szCs w:val="28"/>
          <w:u w:val="single"/>
        </w:rPr>
        <w:t>ОП.06 Организация бухгалтерского учета в банках</w:t>
      </w:r>
    </w:p>
    <w:p w:rsidR="00517E9C" w:rsidRPr="00055E46" w:rsidRDefault="00517E9C" w:rsidP="00863D93">
      <w:pPr>
        <w:jc w:val="center"/>
        <w:outlineLvl w:val="2"/>
        <w:rPr>
          <w:sz w:val="28"/>
          <w:szCs w:val="28"/>
        </w:rPr>
      </w:pPr>
    </w:p>
    <w:p w:rsidR="00517E9C" w:rsidRPr="00055E46" w:rsidRDefault="00517E9C" w:rsidP="00863D9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по специальности</w:t>
      </w:r>
    </w:p>
    <w:p w:rsidR="00517E9C" w:rsidRPr="00055E46" w:rsidRDefault="00517E9C" w:rsidP="00863D93">
      <w:pPr>
        <w:jc w:val="center"/>
        <w:outlineLvl w:val="2"/>
        <w:rPr>
          <w:sz w:val="28"/>
          <w:szCs w:val="28"/>
        </w:rPr>
      </w:pPr>
      <w:r w:rsidRPr="00055E46">
        <w:rPr>
          <w:sz w:val="28"/>
          <w:szCs w:val="28"/>
        </w:rPr>
        <w:t>38.02.07  Банковское дело</w:t>
      </w:r>
    </w:p>
    <w:p w:rsidR="00517E9C" w:rsidRPr="00055E46" w:rsidRDefault="00517E9C" w:rsidP="00863D9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квалификация выпускника</w:t>
      </w:r>
    </w:p>
    <w:p w:rsidR="00517E9C" w:rsidRPr="00055E46" w:rsidRDefault="00517E9C" w:rsidP="00863D93">
      <w:pPr>
        <w:tabs>
          <w:tab w:val="center" w:pos="5019"/>
          <w:tab w:val="left" w:pos="6405"/>
        </w:tabs>
        <w:spacing w:after="120"/>
        <w:jc w:val="center"/>
        <w:rPr>
          <w:sz w:val="28"/>
          <w:szCs w:val="28"/>
        </w:rPr>
      </w:pPr>
      <w:r w:rsidRPr="00055E46">
        <w:rPr>
          <w:sz w:val="28"/>
          <w:szCs w:val="28"/>
        </w:rPr>
        <w:t>Специалист банковского дела</w:t>
      </w:r>
    </w:p>
    <w:p w:rsidR="00517E9C" w:rsidRPr="00055E46" w:rsidRDefault="00517E9C" w:rsidP="00863D9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форма обучения</w:t>
      </w:r>
    </w:p>
    <w:p w:rsidR="00517E9C" w:rsidRPr="00055E46" w:rsidRDefault="00517E9C" w:rsidP="00863D93">
      <w:pPr>
        <w:jc w:val="center"/>
        <w:outlineLvl w:val="2"/>
        <w:rPr>
          <w:sz w:val="28"/>
          <w:szCs w:val="28"/>
        </w:rPr>
      </w:pPr>
      <w:r w:rsidRPr="00055E46">
        <w:rPr>
          <w:sz w:val="28"/>
          <w:szCs w:val="28"/>
        </w:rPr>
        <w:t xml:space="preserve">очная </w:t>
      </w:r>
    </w:p>
    <w:p w:rsidR="00517E9C" w:rsidRPr="00055E46" w:rsidRDefault="00517E9C" w:rsidP="00517E9C">
      <w:pPr>
        <w:shd w:val="clear" w:color="auto" w:fill="FFFFFF"/>
        <w:jc w:val="center"/>
        <w:rPr>
          <w:b/>
          <w:sz w:val="28"/>
          <w:szCs w:val="28"/>
        </w:rPr>
      </w:pPr>
    </w:p>
    <w:p w:rsidR="00517E9C" w:rsidRPr="00055E46" w:rsidRDefault="000D5906" w:rsidP="00483145">
      <w:pPr>
        <w:pStyle w:val="a3"/>
        <w:numPr>
          <w:ilvl w:val="0"/>
          <w:numId w:val="18"/>
        </w:num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</w:t>
      </w:r>
      <w:r w:rsidR="00517E9C" w:rsidRPr="00055E46">
        <w:rPr>
          <w:b/>
          <w:sz w:val="28"/>
          <w:szCs w:val="28"/>
        </w:rPr>
        <w:t xml:space="preserve"> </w:t>
      </w:r>
      <w:r w:rsidR="00055E46">
        <w:rPr>
          <w:b/>
          <w:sz w:val="28"/>
          <w:szCs w:val="28"/>
        </w:rPr>
        <w:t xml:space="preserve">И ЗАДАЧИ </w:t>
      </w:r>
      <w:r w:rsidR="00517E9C" w:rsidRPr="00055E46">
        <w:rPr>
          <w:b/>
          <w:sz w:val="28"/>
          <w:szCs w:val="28"/>
        </w:rPr>
        <w:t>ОСВОЕНИЯ ДИСЦИПЛИНЫ</w:t>
      </w:r>
    </w:p>
    <w:p w:rsidR="00517E9C" w:rsidRPr="00055E46" w:rsidRDefault="00517E9C" w:rsidP="00055E46">
      <w:pPr>
        <w:spacing w:line="276" w:lineRule="auto"/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1.1</w:t>
      </w:r>
      <w:r w:rsidR="00055E46">
        <w:rPr>
          <w:sz w:val="28"/>
          <w:szCs w:val="28"/>
        </w:rPr>
        <w:t>.</w:t>
      </w:r>
      <w:r w:rsidRPr="00055E46">
        <w:rPr>
          <w:sz w:val="28"/>
          <w:szCs w:val="28"/>
        </w:rPr>
        <w:t xml:space="preserve"> Основной целью дисциплины «Организация бухгалтерского учета в банках» является формирование теоретических  знаний и практических навыков по ведению бухгалтерского учета в кредитных организациях в условиях рыночной экономики; составлению отчетности кредитной организации; получению студентами необходимых знаний, составляющих основу направления подготовки. </w:t>
      </w:r>
    </w:p>
    <w:p w:rsidR="00517E9C" w:rsidRPr="00055E46" w:rsidRDefault="00517E9C" w:rsidP="00055E46">
      <w:pPr>
        <w:spacing w:line="276" w:lineRule="auto"/>
        <w:ind w:firstLine="708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1.2</w:t>
      </w:r>
      <w:r w:rsidR="00055E46">
        <w:rPr>
          <w:sz w:val="28"/>
          <w:szCs w:val="28"/>
        </w:rPr>
        <w:t>.</w:t>
      </w:r>
      <w:r w:rsidRPr="00055E46">
        <w:rPr>
          <w:sz w:val="28"/>
          <w:szCs w:val="28"/>
        </w:rPr>
        <w:t xml:space="preserve"> Задачи дисциплины</w:t>
      </w:r>
    </w:p>
    <w:p w:rsidR="00517E9C" w:rsidRPr="00055E46" w:rsidRDefault="00517E9C" w:rsidP="00517E9C">
      <w:pPr>
        <w:spacing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- изучение содержания основ теории, законодательства и основных положений по бухгалтерскому учету в банках; </w:t>
      </w:r>
    </w:p>
    <w:p w:rsidR="00517E9C" w:rsidRPr="00055E46" w:rsidRDefault="00517E9C" w:rsidP="00483145">
      <w:pPr>
        <w:numPr>
          <w:ilvl w:val="0"/>
          <w:numId w:val="16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приобретение знаний и навыков по практическому их применению в процессе ведения учета, составления бухгалтерского баланса и анализа финансовой отчетности в кредитных организациях;</w:t>
      </w:r>
    </w:p>
    <w:p w:rsidR="00517E9C" w:rsidRPr="00055E46" w:rsidRDefault="00517E9C" w:rsidP="00483145">
      <w:pPr>
        <w:numPr>
          <w:ilvl w:val="0"/>
          <w:numId w:val="16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приобретение практических навыков решения типовых задач, способствующих усвоению основных понятий и их взаимной связи, а также задач, способствующих развитию начальных навыков научного исследования;</w:t>
      </w:r>
    </w:p>
    <w:p w:rsidR="00517E9C" w:rsidRPr="00055E46" w:rsidRDefault="00517E9C" w:rsidP="00483145">
      <w:pPr>
        <w:numPr>
          <w:ilvl w:val="0"/>
          <w:numId w:val="16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формирование умений решения профессиональных задач с использованием методов бухгалтерского учета в банках.</w:t>
      </w:r>
    </w:p>
    <w:p w:rsidR="00517E9C" w:rsidRPr="00055E46" w:rsidRDefault="00517E9C" w:rsidP="00517E9C">
      <w:pPr>
        <w:shd w:val="clear" w:color="auto" w:fill="FFFFFF"/>
        <w:jc w:val="center"/>
        <w:rPr>
          <w:b/>
          <w:sz w:val="28"/>
          <w:szCs w:val="28"/>
        </w:rPr>
      </w:pPr>
    </w:p>
    <w:p w:rsidR="00517E9C" w:rsidRPr="00055E46" w:rsidRDefault="00517E9C" w:rsidP="00483145">
      <w:pPr>
        <w:pStyle w:val="a3"/>
        <w:numPr>
          <w:ilvl w:val="0"/>
          <w:numId w:val="18"/>
        </w:num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МЕСТО ДИСЦИПЛИНЫ В СТРУКТУРЕ ППССЗ</w:t>
      </w:r>
    </w:p>
    <w:p w:rsidR="00517E9C" w:rsidRPr="00055E46" w:rsidRDefault="00517E9C" w:rsidP="00517E9C">
      <w:pPr>
        <w:pStyle w:val="2"/>
        <w:spacing w:line="276" w:lineRule="auto"/>
        <w:ind w:firstLine="851"/>
        <w:rPr>
          <w:sz w:val="28"/>
          <w:szCs w:val="28"/>
        </w:rPr>
      </w:pPr>
      <w:r w:rsidRPr="00055E46">
        <w:rPr>
          <w:sz w:val="28"/>
          <w:szCs w:val="28"/>
          <w:u w:val="none"/>
        </w:rPr>
        <w:t xml:space="preserve"> Дисциплина «</w:t>
      </w:r>
      <w:r w:rsidRPr="00055E46">
        <w:rPr>
          <w:bCs/>
          <w:sz w:val="28"/>
          <w:szCs w:val="28"/>
          <w:u w:val="none"/>
        </w:rPr>
        <w:t xml:space="preserve">Организация бухгалтерского учета в банках» </w:t>
      </w:r>
      <w:r w:rsidRPr="00055E46">
        <w:rPr>
          <w:sz w:val="28"/>
          <w:szCs w:val="28"/>
          <w:u w:val="none"/>
        </w:rPr>
        <w:t>относится к общепрофессиональному циклу образовательной программы. Для ее изучения студентам необходимы знания экономики организации, бухгалтерского учета, налогов и налогообложения.</w:t>
      </w:r>
    </w:p>
    <w:p w:rsidR="00517E9C" w:rsidRPr="00055E46" w:rsidRDefault="00517E9C" w:rsidP="00517E9C">
      <w:pPr>
        <w:ind w:firstLine="709"/>
        <w:jc w:val="center"/>
        <w:rPr>
          <w:b/>
          <w:sz w:val="28"/>
          <w:szCs w:val="28"/>
        </w:rPr>
      </w:pPr>
    </w:p>
    <w:p w:rsidR="00517E9C" w:rsidRPr="00055E46" w:rsidRDefault="00517E9C" w:rsidP="00483145">
      <w:pPr>
        <w:pStyle w:val="a3"/>
        <w:numPr>
          <w:ilvl w:val="0"/>
          <w:numId w:val="18"/>
        </w:num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ТРЕБОВАНИЯ К УРОВНЮ ОСВОЕНИЯ СОДЕРЖАНИЯ ДИСЦИПЛИНЫ</w:t>
      </w:r>
    </w:p>
    <w:p w:rsidR="00517E9C" w:rsidRPr="00055E46" w:rsidRDefault="00517E9C" w:rsidP="000A5140">
      <w:pPr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lastRenderedPageBreak/>
        <w:t>3.1</w:t>
      </w:r>
      <w:r w:rsidR="000A5140">
        <w:rPr>
          <w:sz w:val="28"/>
          <w:szCs w:val="28"/>
        </w:rPr>
        <w:t>.Компетенции обучающегося, формируемые в результате ос</w:t>
      </w:r>
      <w:r w:rsidR="00FB6586">
        <w:rPr>
          <w:sz w:val="28"/>
          <w:szCs w:val="28"/>
        </w:rPr>
        <w:t>во</w:t>
      </w:r>
      <w:r w:rsidR="000A5140">
        <w:rPr>
          <w:sz w:val="28"/>
          <w:szCs w:val="28"/>
        </w:rPr>
        <w:t>ения дисциплины</w:t>
      </w:r>
      <w:r w:rsidR="00D53981">
        <w:rPr>
          <w:sz w:val="28"/>
          <w:szCs w:val="28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8"/>
        <w:gridCol w:w="7663"/>
      </w:tblGrid>
      <w:tr w:rsidR="00517E9C" w:rsidRPr="00055E46" w:rsidTr="00517E9C">
        <w:trPr>
          <w:trHeight w:val="138"/>
        </w:trPr>
        <w:tc>
          <w:tcPr>
            <w:tcW w:w="1908" w:type="dxa"/>
          </w:tcPr>
          <w:p w:rsidR="00517E9C" w:rsidRPr="00055E46" w:rsidRDefault="00517E9C" w:rsidP="000A5140">
            <w:pPr>
              <w:rPr>
                <w:sz w:val="28"/>
                <w:szCs w:val="28"/>
              </w:rPr>
            </w:pPr>
          </w:p>
        </w:tc>
        <w:tc>
          <w:tcPr>
            <w:tcW w:w="7663" w:type="dxa"/>
          </w:tcPr>
          <w:p w:rsidR="00517E9C" w:rsidRPr="00055E46" w:rsidRDefault="00517E9C" w:rsidP="000A5140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</w:tbl>
    <w:p w:rsidR="00517E9C" w:rsidRPr="00055E46" w:rsidRDefault="00D53981" w:rsidP="000A51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 </w:t>
      </w:r>
      <w:r w:rsidR="00517E9C" w:rsidRPr="00055E46">
        <w:rPr>
          <w:sz w:val="28"/>
          <w:szCs w:val="28"/>
        </w:rPr>
        <w:t>11: Использовать знания по финансовой грамотности, планировать предпринимательскую деятельность в профессиональной сфере.</w:t>
      </w:r>
    </w:p>
    <w:p w:rsidR="00517E9C" w:rsidRPr="00055E46" w:rsidRDefault="00D53981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</w:t>
      </w:r>
      <w:r w:rsidR="00517E9C" w:rsidRPr="00055E46">
        <w:rPr>
          <w:sz w:val="28"/>
          <w:szCs w:val="28"/>
        </w:rPr>
        <w:t>1.3: Осуществлять расчетное обслуживание счетов бюджетов различных уровней.</w:t>
      </w:r>
    </w:p>
    <w:p w:rsidR="000A5140" w:rsidRPr="000A5140" w:rsidRDefault="000A5140" w:rsidP="00483145">
      <w:pPr>
        <w:pStyle w:val="a3"/>
        <w:numPr>
          <w:ilvl w:val="1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освоения дисциплины</w:t>
      </w:r>
      <w:r w:rsidR="00977C03">
        <w:rPr>
          <w:sz w:val="28"/>
          <w:szCs w:val="28"/>
        </w:rPr>
        <w:t>:</w:t>
      </w:r>
    </w:p>
    <w:p w:rsidR="00517E9C" w:rsidRPr="00055E46" w:rsidRDefault="00517E9C" w:rsidP="000A51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В результате освоения дисциплины обучающийся должен</w:t>
      </w:r>
    </w:p>
    <w:p w:rsidR="00517E9C" w:rsidRPr="000A5140" w:rsidRDefault="000A5140" w:rsidP="00517E9C">
      <w:pPr>
        <w:spacing w:line="276" w:lineRule="auto"/>
        <w:ind w:firstLine="709"/>
        <w:jc w:val="both"/>
        <w:rPr>
          <w:sz w:val="28"/>
          <w:szCs w:val="28"/>
        </w:rPr>
      </w:pPr>
      <w:r w:rsidRPr="000A5140">
        <w:rPr>
          <w:sz w:val="28"/>
          <w:szCs w:val="28"/>
        </w:rPr>
        <w:t xml:space="preserve"> У</w:t>
      </w:r>
      <w:r w:rsidR="00517E9C" w:rsidRPr="000A5140">
        <w:rPr>
          <w:sz w:val="28"/>
          <w:szCs w:val="28"/>
        </w:rPr>
        <w:t>меть:</w:t>
      </w:r>
    </w:p>
    <w:p w:rsidR="00517E9C" w:rsidRPr="00055E46" w:rsidRDefault="00517E9C" w:rsidP="000A5140">
      <w:pPr>
        <w:spacing w:line="276" w:lineRule="auto"/>
        <w:jc w:val="both"/>
        <w:rPr>
          <w:sz w:val="28"/>
          <w:szCs w:val="28"/>
        </w:rPr>
      </w:pPr>
      <w:r w:rsidRPr="00055E46">
        <w:rPr>
          <w:b/>
          <w:sz w:val="28"/>
          <w:szCs w:val="28"/>
        </w:rPr>
        <w:t xml:space="preserve">- </w:t>
      </w:r>
      <w:r w:rsidRPr="00055E46">
        <w:rPr>
          <w:sz w:val="28"/>
          <w:szCs w:val="28"/>
        </w:rPr>
        <w:t>составлять и обрабатывать бухгалтерские первичные документы;</w:t>
      </w:r>
    </w:p>
    <w:p w:rsidR="00517E9C" w:rsidRPr="00055E46" w:rsidRDefault="00517E9C" w:rsidP="000A5140">
      <w:pPr>
        <w:spacing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заполнять регистры бухгалтерского учета;</w:t>
      </w:r>
    </w:p>
    <w:p w:rsidR="00517E9C" w:rsidRPr="00055E46" w:rsidRDefault="00517E9C" w:rsidP="000A5140">
      <w:pPr>
        <w:spacing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отражать на счетах бухгалтерского учета хозяйственные операции кредитной организации;</w:t>
      </w:r>
    </w:p>
    <w:p w:rsidR="00517E9C" w:rsidRPr="00055E46" w:rsidRDefault="00517E9C" w:rsidP="000A5140">
      <w:pPr>
        <w:spacing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составлять на основе данных аналитического и синтетического учета бухгалтерскую отчетность кредитной организаций;</w:t>
      </w:r>
    </w:p>
    <w:p w:rsidR="00517E9C" w:rsidRPr="00055E46" w:rsidRDefault="00517E9C" w:rsidP="000A5140">
      <w:pPr>
        <w:spacing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ориентироваться в плане счетов кредитной организации, группировать счета баланса по активу и пассиву;</w:t>
      </w:r>
    </w:p>
    <w:p w:rsidR="00517E9C" w:rsidRPr="00055E46" w:rsidRDefault="00517E9C" w:rsidP="000A5140">
      <w:pPr>
        <w:spacing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присваивать номера лицевым счетам;</w:t>
      </w:r>
    </w:p>
    <w:p w:rsidR="00517E9C" w:rsidRPr="00055E46" w:rsidRDefault="00517E9C" w:rsidP="000A5140">
      <w:pPr>
        <w:spacing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-составлять документы аналитического учета и анализировать содержание документов синтетического учета.</w:t>
      </w:r>
    </w:p>
    <w:p w:rsidR="00517E9C" w:rsidRPr="000A5140" w:rsidRDefault="000A5140" w:rsidP="00517E9C">
      <w:pPr>
        <w:ind w:firstLine="709"/>
        <w:jc w:val="both"/>
        <w:rPr>
          <w:sz w:val="28"/>
          <w:szCs w:val="28"/>
        </w:rPr>
      </w:pPr>
      <w:r w:rsidRPr="000A5140">
        <w:rPr>
          <w:sz w:val="28"/>
          <w:szCs w:val="28"/>
        </w:rPr>
        <w:t>З</w:t>
      </w:r>
      <w:r w:rsidR="00517E9C" w:rsidRPr="000A5140">
        <w:rPr>
          <w:sz w:val="28"/>
          <w:szCs w:val="28"/>
        </w:rPr>
        <w:t xml:space="preserve">нать: </w:t>
      </w:r>
    </w:p>
    <w:p w:rsidR="00517E9C" w:rsidRPr="00055E46" w:rsidRDefault="00517E9C" w:rsidP="000A5140">
      <w:pPr>
        <w:pStyle w:val="a4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задачи, принципы и требования</w:t>
      </w:r>
      <w:r w:rsidR="00D53981">
        <w:rPr>
          <w:sz w:val="28"/>
          <w:szCs w:val="28"/>
        </w:rPr>
        <w:t xml:space="preserve"> </w:t>
      </w:r>
      <w:r w:rsidRPr="00055E46">
        <w:rPr>
          <w:sz w:val="28"/>
          <w:szCs w:val="28"/>
        </w:rPr>
        <w:t>к ведению бухгалтерского учета в банках, объекты учета и их классификацию;</w:t>
      </w:r>
    </w:p>
    <w:p w:rsidR="00517E9C" w:rsidRPr="00055E46" w:rsidRDefault="00517E9C" w:rsidP="000A5140">
      <w:pPr>
        <w:pStyle w:val="a4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метод бухгалтерского учета в кредитных организациях и</w:t>
      </w:r>
      <w:r w:rsidR="00D34766">
        <w:rPr>
          <w:sz w:val="28"/>
          <w:szCs w:val="28"/>
        </w:rPr>
        <w:t xml:space="preserve"> </w:t>
      </w:r>
      <w:r w:rsidRPr="00055E46">
        <w:rPr>
          <w:sz w:val="28"/>
          <w:szCs w:val="28"/>
        </w:rPr>
        <w:t>его элементы;</w:t>
      </w:r>
    </w:p>
    <w:p w:rsidR="00517E9C" w:rsidRPr="00055E46" w:rsidRDefault="00517E9C" w:rsidP="000A5140">
      <w:pPr>
        <w:pStyle w:val="a4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классификацию, реквизиты и порядок заполнения бухгалтерских документов кредитной организации, формы бухгалтерского учета банков, правила организации документооборота в кредитных организациях;</w:t>
      </w:r>
    </w:p>
    <w:p w:rsidR="00517E9C" w:rsidRPr="00055E46" w:rsidRDefault="00517E9C" w:rsidP="000A5140">
      <w:pPr>
        <w:pStyle w:val="a4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строение и классификацию бухгалтерских счетов кредитной организации, структуру и содержание разделов плана счетов финансово-хозяйственной деятельности кредитной организации;</w:t>
      </w:r>
    </w:p>
    <w:p w:rsidR="00517E9C" w:rsidRPr="00055E46" w:rsidRDefault="00517E9C" w:rsidP="000A5140">
      <w:pPr>
        <w:pStyle w:val="a4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организацию и порядок бухгалтерского учета хозяйственных операций в кредитных организациях;</w:t>
      </w:r>
    </w:p>
    <w:p w:rsidR="00517E9C" w:rsidRPr="00055E46" w:rsidRDefault="00517E9C" w:rsidP="000A5140">
      <w:pPr>
        <w:pStyle w:val="a4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состав бухгалтерской отчетности банков, требования, предъявляемые к ней, порядок составления;</w:t>
      </w:r>
    </w:p>
    <w:p w:rsidR="00517E9C" w:rsidRPr="00055E46" w:rsidRDefault="00517E9C" w:rsidP="000A5140">
      <w:pPr>
        <w:pStyle w:val="a4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задачи, принципы и требования к ведению бухгалтерского учета в кредитных организациях;</w:t>
      </w:r>
    </w:p>
    <w:p w:rsidR="00517E9C" w:rsidRPr="00055E46" w:rsidRDefault="00517E9C" w:rsidP="000A5140">
      <w:pPr>
        <w:pStyle w:val="a4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методологические основы организации и ведения бухгалтерского учета в  кредитных организациях;</w:t>
      </w:r>
    </w:p>
    <w:p w:rsidR="00517E9C" w:rsidRPr="00055E46" w:rsidRDefault="00517E9C" w:rsidP="000A5140">
      <w:pPr>
        <w:pStyle w:val="a4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lastRenderedPageBreak/>
        <w:t>- принципы построения, структуру и содержание разделов  плана счетов бухгалтерского учета кредитных организаций, порядок нумерации лицевых счетов;</w:t>
      </w:r>
    </w:p>
    <w:p w:rsidR="00517E9C" w:rsidRPr="00055E46" w:rsidRDefault="00517E9C" w:rsidP="000A5140">
      <w:pPr>
        <w:pStyle w:val="a4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-функции подразделений бухгалтерской службы в кредитных организациях.</w:t>
      </w:r>
    </w:p>
    <w:p w:rsidR="00517E9C" w:rsidRPr="00055E46" w:rsidRDefault="00517E9C" w:rsidP="00517E9C">
      <w:pPr>
        <w:ind w:firstLine="709"/>
        <w:jc w:val="center"/>
        <w:rPr>
          <w:sz w:val="28"/>
          <w:szCs w:val="28"/>
        </w:rPr>
      </w:pPr>
    </w:p>
    <w:p w:rsidR="00517E9C" w:rsidRPr="00055E46" w:rsidRDefault="00517E9C" w:rsidP="00483145">
      <w:pPr>
        <w:pStyle w:val="a3"/>
        <w:numPr>
          <w:ilvl w:val="0"/>
          <w:numId w:val="18"/>
        </w:numPr>
        <w:shd w:val="clear" w:color="auto" w:fill="FFFFFF"/>
        <w:tabs>
          <w:tab w:val="left" w:pos="0"/>
          <w:tab w:val="left" w:leader="underscore" w:pos="9317"/>
        </w:tabs>
        <w:jc w:val="center"/>
        <w:rPr>
          <w:b/>
          <w:spacing w:val="-1"/>
          <w:sz w:val="28"/>
          <w:szCs w:val="28"/>
        </w:rPr>
      </w:pPr>
      <w:r w:rsidRPr="00055E46">
        <w:rPr>
          <w:b/>
          <w:spacing w:val="-1"/>
          <w:sz w:val="28"/>
          <w:szCs w:val="28"/>
        </w:rPr>
        <w:t>СОДЕРЖАНИЕ ДИСЦИПЛИНЫ</w:t>
      </w:r>
    </w:p>
    <w:p w:rsidR="00517E9C" w:rsidRPr="00055E46" w:rsidRDefault="00517E9C" w:rsidP="00517E9C">
      <w:pPr>
        <w:pStyle w:val="a3"/>
        <w:shd w:val="clear" w:color="auto" w:fill="FFFFFF"/>
        <w:tabs>
          <w:tab w:val="left" w:pos="0"/>
          <w:tab w:val="left" w:leader="underscore" w:pos="9317"/>
        </w:tabs>
        <w:rPr>
          <w:b/>
          <w:spacing w:val="-1"/>
          <w:sz w:val="28"/>
          <w:szCs w:val="28"/>
        </w:rPr>
      </w:pPr>
    </w:p>
    <w:p w:rsidR="00517E9C" w:rsidRPr="000A5140" w:rsidRDefault="000A5140" w:rsidP="000A5140">
      <w:pPr>
        <w:tabs>
          <w:tab w:val="left" w:pos="70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17E9C" w:rsidRPr="000A5140">
        <w:rPr>
          <w:sz w:val="28"/>
          <w:szCs w:val="28"/>
        </w:rPr>
        <w:t>Основные разделы дисциплины:</w:t>
      </w:r>
    </w:p>
    <w:p w:rsidR="00517E9C" w:rsidRPr="00055E46" w:rsidRDefault="00517E9C" w:rsidP="00517E9C">
      <w:pPr>
        <w:rPr>
          <w:sz w:val="28"/>
          <w:szCs w:val="28"/>
        </w:rPr>
      </w:pPr>
      <w:r w:rsidRPr="00055E46">
        <w:rPr>
          <w:sz w:val="28"/>
          <w:szCs w:val="28"/>
        </w:rPr>
        <w:t>Раздел 1. Основы бухгалтерского учета в кредитных организациях</w:t>
      </w:r>
      <w:r w:rsidR="00D34766">
        <w:rPr>
          <w:sz w:val="28"/>
          <w:szCs w:val="28"/>
        </w:rPr>
        <w:t>.</w:t>
      </w:r>
    </w:p>
    <w:p w:rsidR="00517E9C" w:rsidRPr="00055E46" w:rsidRDefault="00517E9C" w:rsidP="00517E9C">
      <w:pPr>
        <w:rPr>
          <w:sz w:val="28"/>
          <w:szCs w:val="28"/>
        </w:rPr>
      </w:pPr>
      <w:r w:rsidRPr="00055E46">
        <w:rPr>
          <w:sz w:val="28"/>
          <w:szCs w:val="28"/>
        </w:rPr>
        <w:t>Раздел 2. Учет банковских операций</w:t>
      </w:r>
      <w:r w:rsidR="00D34766">
        <w:rPr>
          <w:sz w:val="28"/>
          <w:szCs w:val="28"/>
        </w:rPr>
        <w:t>.</w:t>
      </w:r>
    </w:p>
    <w:p w:rsidR="00517E9C" w:rsidRPr="00055E46" w:rsidRDefault="00517E9C" w:rsidP="00517E9C">
      <w:pPr>
        <w:rPr>
          <w:bCs/>
          <w:sz w:val="28"/>
          <w:szCs w:val="28"/>
        </w:rPr>
      </w:pPr>
      <w:r w:rsidRPr="00055E46">
        <w:rPr>
          <w:sz w:val="28"/>
          <w:szCs w:val="28"/>
        </w:rPr>
        <w:t>Раздел 3.</w:t>
      </w:r>
      <w:r w:rsidRPr="00055E46">
        <w:rPr>
          <w:bCs/>
          <w:sz w:val="28"/>
          <w:szCs w:val="28"/>
        </w:rPr>
        <w:t xml:space="preserve">Учет собственного и заемного капитала. Бухгалтерская отчетность. </w:t>
      </w:r>
    </w:p>
    <w:p w:rsidR="00517E9C" w:rsidRPr="00055E46" w:rsidRDefault="00517E9C" w:rsidP="00517E9C">
      <w:pPr>
        <w:rPr>
          <w:bCs/>
          <w:sz w:val="28"/>
          <w:szCs w:val="28"/>
        </w:rPr>
      </w:pPr>
    </w:p>
    <w:p w:rsidR="00517E9C" w:rsidRPr="00055E46" w:rsidRDefault="00517E9C" w:rsidP="00517E9C">
      <w:pPr>
        <w:rPr>
          <w:b/>
          <w:bCs/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  <w:r w:rsidRPr="00055E46">
        <w:rPr>
          <w:spacing w:val="-2"/>
          <w:sz w:val="28"/>
          <w:szCs w:val="28"/>
        </w:rPr>
        <w:t xml:space="preserve">Автор: </w:t>
      </w:r>
      <w:r w:rsidRPr="00055E46">
        <w:rPr>
          <w:sz w:val="28"/>
          <w:szCs w:val="28"/>
        </w:rPr>
        <w:t>ст. преподаватель Масляев Д.В.</w:t>
      </w: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863D9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lastRenderedPageBreak/>
        <w:t>АННОТАЦИЯ</w:t>
      </w:r>
    </w:p>
    <w:p w:rsidR="00517E9C" w:rsidRPr="00055E46" w:rsidRDefault="00517E9C" w:rsidP="00863D9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РАБОЧЕЙ ПРОГРАММЫ УЧЕБНОЙ ДИСЦИПЛИНЫ</w:t>
      </w:r>
    </w:p>
    <w:p w:rsidR="00517E9C" w:rsidRPr="00055E46" w:rsidRDefault="00517E9C" w:rsidP="00863D93">
      <w:pPr>
        <w:jc w:val="center"/>
        <w:outlineLvl w:val="2"/>
        <w:rPr>
          <w:b/>
          <w:bCs/>
          <w:i/>
          <w:sz w:val="28"/>
          <w:szCs w:val="28"/>
        </w:rPr>
      </w:pPr>
    </w:p>
    <w:p w:rsidR="00517E9C" w:rsidRPr="00055E46" w:rsidRDefault="00517E9C" w:rsidP="00863D93">
      <w:pPr>
        <w:jc w:val="center"/>
        <w:outlineLvl w:val="2"/>
        <w:rPr>
          <w:sz w:val="28"/>
          <w:szCs w:val="28"/>
          <w:u w:val="single"/>
        </w:rPr>
      </w:pPr>
      <w:r w:rsidRPr="00055E46">
        <w:rPr>
          <w:b/>
          <w:bCs/>
          <w:sz w:val="28"/>
          <w:szCs w:val="28"/>
          <w:u w:val="single"/>
        </w:rPr>
        <w:t>ОП.07</w:t>
      </w:r>
      <w:r w:rsidR="00D34766">
        <w:rPr>
          <w:b/>
          <w:bCs/>
          <w:sz w:val="28"/>
          <w:szCs w:val="28"/>
          <w:u w:val="single"/>
        </w:rPr>
        <w:t xml:space="preserve"> </w:t>
      </w:r>
      <w:r w:rsidRPr="00055E46">
        <w:rPr>
          <w:b/>
          <w:bCs/>
          <w:sz w:val="28"/>
          <w:szCs w:val="28"/>
          <w:u w:val="single"/>
        </w:rPr>
        <w:t>Анализ финансово-хозяйственной деятельности</w:t>
      </w:r>
    </w:p>
    <w:p w:rsidR="00517E9C" w:rsidRPr="00055E46" w:rsidRDefault="00517E9C" w:rsidP="00863D93">
      <w:pPr>
        <w:jc w:val="center"/>
        <w:outlineLvl w:val="2"/>
        <w:rPr>
          <w:sz w:val="28"/>
          <w:szCs w:val="28"/>
        </w:rPr>
      </w:pPr>
    </w:p>
    <w:p w:rsidR="00517E9C" w:rsidRPr="00055E46" w:rsidRDefault="00517E9C" w:rsidP="00863D9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по специальности</w:t>
      </w:r>
    </w:p>
    <w:p w:rsidR="00517E9C" w:rsidRPr="00055E46" w:rsidRDefault="00517E9C" w:rsidP="00863D93">
      <w:pPr>
        <w:jc w:val="center"/>
        <w:outlineLvl w:val="2"/>
        <w:rPr>
          <w:sz w:val="28"/>
          <w:szCs w:val="28"/>
        </w:rPr>
      </w:pPr>
      <w:r w:rsidRPr="00055E46">
        <w:rPr>
          <w:sz w:val="28"/>
          <w:szCs w:val="28"/>
        </w:rPr>
        <w:t>38.02.07  Банковское дело</w:t>
      </w:r>
    </w:p>
    <w:p w:rsidR="00517E9C" w:rsidRPr="00055E46" w:rsidRDefault="00517E9C" w:rsidP="00863D9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квалификация выпускника</w:t>
      </w:r>
    </w:p>
    <w:p w:rsidR="00517E9C" w:rsidRPr="00055E46" w:rsidRDefault="00517E9C" w:rsidP="00863D93">
      <w:pPr>
        <w:tabs>
          <w:tab w:val="center" w:pos="5019"/>
          <w:tab w:val="left" w:pos="6405"/>
        </w:tabs>
        <w:spacing w:after="120"/>
        <w:jc w:val="center"/>
        <w:rPr>
          <w:sz w:val="28"/>
          <w:szCs w:val="28"/>
        </w:rPr>
      </w:pPr>
      <w:r w:rsidRPr="00055E46">
        <w:rPr>
          <w:sz w:val="28"/>
          <w:szCs w:val="28"/>
        </w:rPr>
        <w:t>Специалист банковского дела</w:t>
      </w:r>
    </w:p>
    <w:p w:rsidR="00517E9C" w:rsidRPr="00055E46" w:rsidRDefault="00517E9C" w:rsidP="00863D9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форма обучения</w:t>
      </w:r>
    </w:p>
    <w:p w:rsidR="00517E9C" w:rsidRPr="00055E46" w:rsidRDefault="00517E9C" w:rsidP="00863D93">
      <w:pPr>
        <w:jc w:val="center"/>
        <w:outlineLvl w:val="2"/>
        <w:rPr>
          <w:sz w:val="28"/>
          <w:szCs w:val="28"/>
        </w:rPr>
      </w:pPr>
      <w:r w:rsidRPr="00055E46">
        <w:rPr>
          <w:sz w:val="28"/>
          <w:szCs w:val="28"/>
        </w:rPr>
        <w:t>очная</w:t>
      </w:r>
    </w:p>
    <w:p w:rsidR="00517E9C" w:rsidRPr="00055E46" w:rsidRDefault="00517E9C" w:rsidP="00517E9C">
      <w:pPr>
        <w:ind w:firstLine="709"/>
        <w:rPr>
          <w:sz w:val="28"/>
          <w:szCs w:val="28"/>
        </w:rPr>
      </w:pPr>
    </w:p>
    <w:p w:rsidR="00517E9C" w:rsidRPr="00055E46" w:rsidRDefault="000D5906" w:rsidP="00483145">
      <w:pPr>
        <w:pStyle w:val="a3"/>
        <w:numPr>
          <w:ilvl w:val="0"/>
          <w:numId w:val="34"/>
        </w:num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</w:t>
      </w:r>
      <w:r w:rsidR="00517E9C" w:rsidRPr="00055E46">
        <w:rPr>
          <w:b/>
          <w:sz w:val="28"/>
          <w:szCs w:val="28"/>
        </w:rPr>
        <w:t xml:space="preserve"> </w:t>
      </w:r>
      <w:r w:rsidR="000A5140">
        <w:rPr>
          <w:b/>
          <w:sz w:val="28"/>
          <w:szCs w:val="28"/>
        </w:rPr>
        <w:t xml:space="preserve">И ЗАДАЧИ </w:t>
      </w:r>
      <w:r w:rsidR="00517E9C" w:rsidRPr="00055E46">
        <w:rPr>
          <w:b/>
          <w:sz w:val="28"/>
          <w:szCs w:val="28"/>
        </w:rPr>
        <w:t>ОСВОЕНИЯ ДИСЦИПЛИНЫ</w:t>
      </w:r>
    </w:p>
    <w:p w:rsidR="00517E9C" w:rsidRPr="00055E46" w:rsidRDefault="00517E9C" w:rsidP="00517E9C">
      <w:pPr>
        <w:ind w:firstLine="709"/>
        <w:jc w:val="center"/>
        <w:rPr>
          <w:b/>
          <w:sz w:val="28"/>
          <w:szCs w:val="28"/>
        </w:rPr>
      </w:pPr>
    </w:p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  <w:r w:rsidRPr="00055E46">
        <w:rPr>
          <w:spacing w:val="-1"/>
          <w:sz w:val="28"/>
          <w:szCs w:val="28"/>
        </w:rPr>
        <w:t xml:space="preserve">1.1. </w:t>
      </w:r>
      <w:r w:rsidRPr="00055E46">
        <w:rPr>
          <w:sz w:val="28"/>
          <w:szCs w:val="28"/>
        </w:rPr>
        <w:t>Основной целью дисциплины «Анализ финансово-хозяйственной деятельности» является формирование теоретических основ и практических навыков проведения анализа финансово-хозяйственной деятельности хозяйствующего субъекта на основе бухгалтерской отчетности.</w:t>
      </w:r>
    </w:p>
    <w:p w:rsidR="00517E9C" w:rsidRPr="00055E46" w:rsidRDefault="000A5140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1.2. Задачи дисциплины</w:t>
      </w:r>
    </w:p>
    <w:p w:rsidR="00517E9C" w:rsidRPr="00055E46" w:rsidRDefault="00517E9C" w:rsidP="000A5140">
      <w:pPr>
        <w:pStyle w:val="21"/>
        <w:tabs>
          <w:tab w:val="num" w:pos="0"/>
        </w:tabs>
        <w:spacing w:after="0" w:line="240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изучение содержания основных категорий и направлений анализа финансово-хозяйственной деятельности;</w:t>
      </w:r>
    </w:p>
    <w:p w:rsidR="00517E9C" w:rsidRPr="00055E46" w:rsidRDefault="00517E9C" w:rsidP="000A5140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ознакомление с методами и приемами, применяемыми в анализе финансово-хозяйственной деятельности;</w:t>
      </w:r>
    </w:p>
    <w:p w:rsidR="00517E9C" w:rsidRPr="00055E46" w:rsidRDefault="00517E9C" w:rsidP="000A5140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обучение студентов постановке задач. Корректному и эффективному использованию аналитического инструментария анализа финансово-хозяйственной деятельности;</w:t>
      </w:r>
    </w:p>
    <w:p w:rsidR="00517E9C" w:rsidRPr="00055E46" w:rsidRDefault="00517E9C" w:rsidP="000A5140">
      <w:pPr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рассмотрение системы показателей финансово-хозяйственной деятельности предприятия;</w:t>
      </w:r>
    </w:p>
    <w:p w:rsidR="00517E9C" w:rsidRPr="00055E46" w:rsidRDefault="00517E9C" w:rsidP="000A5140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привитие навыков использования технических приемов финансового анализа в области управления деятельностью компании с целью повышения его эффективности.</w:t>
      </w:r>
    </w:p>
    <w:p w:rsidR="00517E9C" w:rsidRPr="00055E46" w:rsidRDefault="00517E9C" w:rsidP="00517E9C">
      <w:pPr>
        <w:ind w:left="360"/>
        <w:jc w:val="both"/>
        <w:rPr>
          <w:sz w:val="28"/>
          <w:szCs w:val="28"/>
        </w:rPr>
      </w:pPr>
    </w:p>
    <w:p w:rsidR="00517E9C" w:rsidRPr="00055E46" w:rsidRDefault="00517E9C" w:rsidP="00483145">
      <w:pPr>
        <w:pStyle w:val="a3"/>
        <w:numPr>
          <w:ilvl w:val="0"/>
          <w:numId w:val="34"/>
        </w:num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МЕСТО ДИСЦИПЛИНЫ В СТРУКТУРЕ ППССЗ</w:t>
      </w:r>
    </w:p>
    <w:p w:rsidR="00517E9C" w:rsidRPr="00055E46" w:rsidRDefault="00517E9C" w:rsidP="00517E9C">
      <w:pPr>
        <w:ind w:firstLine="709"/>
        <w:jc w:val="center"/>
        <w:rPr>
          <w:b/>
          <w:sz w:val="28"/>
          <w:szCs w:val="28"/>
        </w:rPr>
      </w:pPr>
    </w:p>
    <w:p w:rsidR="00517E9C" w:rsidRPr="00055E46" w:rsidRDefault="00517E9C" w:rsidP="00517E9C">
      <w:pPr>
        <w:tabs>
          <w:tab w:val="left" w:pos="180"/>
        </w:tabs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Дисциплина «Анализ финансово-хозяйственной деятельности» входит в общепрофессиональный цикл образовательной программы. Для ее изучения студентам необходимы знания основ финансов, денежного обращения и кредита, финансовой математики, бухгалтерского учета.</w:t>
      </w:r>
    </w:p>
    <w:p w:rsidR="00517E9C" w:rsidRPr="00055E46" w:rsidRDefault="00517E9C" w:rsidP="00517E9C">
      <w:pPr>
        <w:tabs>
          <w:tab w:val="left" w:pos="180"/>
        </w:tabs>
        <w:ind w:firstLine="709"/>
        <w:jc w:val="both"/>
        <w:rPr>
          <w:sz w:val="28"/>
          <w:szCs w:val="28"/>
        </w:rPr>
      </w:pPr>
    </w:p>
    <w:p w:rsidR="00517E9C" w:rsidRPr="00055E46" w:rsidRDefault="00517E9C" w:rsidP="00483145">
      <w:pPr>
        <w:numPr>
          <w:ilvl w:val="0"/>
          <w:numId w:val="34"/>
        </w:numPr>
        <w:ind w:left="0" w:firstLine="709"/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ТРЕБОВАНИЯ К УРОВНЮ ОСВОЕНИЯ СОДЕРЖАНИЯ ДИСЦИПЛИНЫ</w:t>
      </w:r>
    </w:p>
    <w:p w:rsidR="00517E9C" w:rsidRPr="00055E46" w:rsidRDefault="00517E9C" w:rsidP="00517E9C">
      <w:pPr>
        <w:ind w:firstLine="709"/>
        <w:jc w:val="center"/>
        <w:rPr>
          <w:sz w:val="28"/>
          <w:szCs w:val="28"/>
        </w:rPr>
      </w:pPr>
    </w:p>
    <w:p w:rsidR="00863D93" w:rsidRPr="00055E46" w:rsidRDefault="000A5140" w:rsidP="000A514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 Компетенции обучающегося, формируемые в результате освоения дисциплины</w:t>
      </w:r>
      <w:r w:rsidR="00D34766">
        <w:rPr>
          <w:sz w:val="28"/>
          <w:szCs w:val="28"/>
        </w:rPr>
        <w:t>:</w:t>
      </w:r>
    </w:p>
    <w:p w:rsidR="00517E9C" w:rsidRPr="00055E46" w:rsidRDefault="00D34766" w:rsidP="00517E9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ОК </w:t>
      </w:r>
      <w:r w:rsidR="00517E9C" w:rsidRPr="00055E46">
        <w:rPr>
          <w:sz w:val="28"/>
          <w:szCs w:val="28"/>
        </w:rPr>
        <w:t>11: Использовать знания по финансовой грамотности, планировать предпринимательскую деятельность в профессиональной сфере;</w:t>
      </w:r>
    </w:p>
    <w:p w:rsidR="00517E9C" w:rsidRPr="00055E46" w:rsidRDefault="00D34766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</w:t>
      </w:r>
      <w:r w:rsidR="00517E9C" w:rsidRPr="00055E46">
        <w:rPr>
          <w:sz w:val="28"/>
          <w:szCs w:val="28"/>
        </w:rPr>
        <w:t>2.1: Оценивать кредитоспособность клиентов.</w:t>
      </w:r>
    </w:p>
    <w:p w:rsidR="00517E9C" w:rsidRPr="00055E46" w:rsidRDefault="00517E9C" w:rsidP="00517E9C">
      <w:pPr>
        <w:pStyle w:val="Style22"/>
        <w:widowControl/>
        <w:spacing w:line="240" w:lineRule="auto"/>
        <w:ind w:left="360" w:firstLine="0"/>
        <w:rPr>
          <w:rStyle w:val="FontStyle73"/>
          <w:sz w:val="28"/>
          <w:szCs w:val="28"/>
        </w:rPr>
      </w:pPr>
    </w:p>
    <w:p w:rsidR="00517E9C" w:rsidRDefault="000A5140" w:rsidP="00863D93">
      <w:pPr>
        <w:tabs>
          <w:tab w:val="left" w:pos="180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="00517E9C" w:rsidRPr="00055E46">
        <w:rPr>
          <w:sz w:val="28"/>
          <w:szCs w:val="28"/>
        </w:rPr>
        <w:t>Результаты освоения дисциплины</w:t>
      </w:r>
      <w:r w:rsidR="00977C03">
        <w:rPr>
          <w:sz w:val="28"/>
          <w:szCs w:val="28"/>
        </w:rPr>
        <w:t>:</w:t>
      </w:r>
    </w:p>
    <w:p w:rsidR="000A5140" w:rsidRPr="00055E46" w:rsidRDefault="000A5140" w:rsidP="000A5140">
      <w:pPr>
        <w:tabs>
          <w:tab w:val="left" w:pos="1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дисциплины обучающийся должен</w:t>
      </w:r>
    </w:p>
    <w:p w:rsidR="00517E9C" w:rsidRPr="000A5140" w:rsidRDefault="000A5140" w:rsidP="00517E9C">
      <w:pPr>
        <w:ind w:firstLine="709"/>
        <w:jc w:val="both"/>
        <w:rPr>
          <w:i/>
          <w:sz w:val="28"/>
          <w:szCs w:val="28"/>
        </w:rPr>
      </w:pPr>
      <w:r>
        <w:rPr>
          <w:bCs/>
          <w:sz w:val="28"/>
          <w:szCs w:val="28"/>
        </w:rPr>
        <w:t>Знать</w:t>
      </w:r>
      <w:r w:rsidR="00517E9C" w:rsidRPr="000A5140">
        <w:rPr>
          <w:bCs/>
          <w:sz w:val="28"/>
          <w:szCs w:val="28"/>
        </w:rPr>
        <w:t>:</w:t>
      </w:r>
    </w:p>
    <w:p w:rsidR="00517E9C" w:rsidRPr="00055E46" w:rsidRDefault="00517E9C" w:rsidP="00483145">
      <w:pPr>
        <w:numPr>
          <w:ilvl w:val="0"/>
          <w:numId w:val="19"/>
        </w:numPr>
        <w:tabs>
          <w:tab w:val="clear" w:pos="1080"/>
          <w:tab w:val="left" w:pos="284"/>
        </w:tabs>
        <w:ind w:left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показатели финансово-хозяйственной деятельности организации;</w:t>
      </w:r>
    </w:p>
    <w:p w:rsidR="00517E9C" w:rsidRPr="00055E46" w:rsidRDefault="00517E9C" w:rsidP="00483145">
      <w:pPr>
        <w:numPr>
          <w:ilvl w:val="0"/>
          <w:numId w:val="19"/>
        </w:numPr>
        <w:tabs>
          <w:tab w:val="clear" w:pos="1080"/>
          <w:tab w:val="left" w:pos="284"/>
        </w:tabs>
        <w:ind w:left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основные методы и приемы экономического анализа;</w:t>
      </w:r>
    </w:p>
    <w:p w:rsidR="00517E9C" w:rsidRPr="00055E46" w:rsidRDefault="00517E9C" w:rsidP="00483145">
      <w:pPr>
        <w:numPr>
          <w:ilvl w:val="0"/>
          <w:numId w:val="19"/>
        </w:numPr>
        <w:tabs>
          <w:tab w:val="clear" w:pos="1080"/>
          <w:tab w:val="left" w:pos="284"/>
        </w:tabs>
        <w:ind w:left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методики проведения анализа финансово-хозяйственной деятельности организации. </w:t>
      </w:r>
    </w:p>
    <w:p w:rsidR="00517E9C" w:rsidRPr="000A5140" w:rsidRDefault="000A5140" w:rsidP="00517E9C">
      <w:pPr>
        <w:ind w:firstLine="709"/>
        <w:jc w:val="both"/>
        <w:rPr>
          <w:bCs/>
          <w:sz w:val="28"/>
          <w:szCs w:val="28"/>
        </w:rPr>
      </w:pPr>
      <w:r w:rsidRPr="000A5140">
        <w:rPr>
          <w:bCs/>
          <w:sz w:val="28"/>
          <w:szCs w:val="28"/>
        </w:rPr>
        <w:t>Уметь</w:t>
      </w:r>
      <w:r w:rsidR="00517E9C" w:rsidRPr="000A5140">
        <w:rPr>
          <w:bCs/>
          <w:sz w:val="28"/>
          <w:szCs w:val="28"/>
        </w:rPr>
        <w:t>:</w:t>
      </w:r>
    </w:p>
    <w:p w:rsidR="00517E9C" w:rsidRPr="00055E46" w:rsidRDefault="00517E9C" w:rsidP="00483145">
      <w:pPr>
        <w:numPr>
          <w:ilvl w:val="0"/>
          <w:numId w:val="20"/>
        </w:numPr>
        <w:tabs>
          <w:tab w:val="clear" w:pos="1440"/>
          <w:tab w:val="num" w:pos="0"/>
          <w:tab w:val="left" w:pos="284"/>
        </w:tabs>
        <w:ind w:left="0" w:firstLine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рассчитывать и анализировать основные экономические показатели, характеризующие деятельность организации;</w:t>
      </w:r>
    </w:p>
    <w:p w:rsidR="00517E9C" w:rsidRPr="00055E46" w:rsidRDefault="00517E9C" w:rsidP="00483145">
      <w:pPr>
        <w:numPr>
          <w:ilvl w:val="0"/>
          <w:numId w:val="20"/>
        </w:numPr>
        <w:tabs>
          <w:tab w:val="clear" w:pos="1440"/>
          <w:tab w:val="num" w:pos="0"/>
          <w:tab w:val="left" w:pos="284"/>
        </w:tabs>
        <w:ind w:left="0" w:firstLine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оценивать кредитоспособность клиентов;</w:t>
      </w:r>
    </w:p>
    <w:p w:rsidR="00517E9C" w:rsidRPr="00055E46" w:rsidRDefault="00517E9C" w:rsidP="00483145">
      <w:pPr>
        <w:numPr>
          <w:ilvl w:val="0"/>
          <w:numId w:val="20"/>
        </w:numPr>
        <w:tabs>
          <w:tab w:val="clear" w:pos="1440"/>
          <w:tab w:val="num" w:pos="0"/>
          <w:tab w:val="left" w:pos="284"/>
        </w:tabs>
        <w:ind w:left="0" w:firstLine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обобщать результаты аналитической работы и подготавливать соответствующие рекомендации;</w:t>
      </w:r>
    </w:p>
    <w:p w:rsidR="00517E9C" w:rsidRPr="00055E46" w:rsidRDefault="00517E9C" w:rsidP="00483145">
      <w:pPr>
        <w:numPr>
          <w:ilvl w:val="0"/>
          <w:numId w:val="20"/>
        </w:numPr>
        <w:tabs>
          <w:tab w:val="clear" w:pos="1440"/>
          <w:tab w:val="num" w:pos="0"/>
          <w:tab w:val="left" w:pos="284"/>
        </w:tabs>
        <w:ind w:left="0" w:firstLine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использовать информационные технологии для сбора, обработки, накопления и анализа информации.</w:t>
      </w:r>
    </w:p>
    <w:p w:rsidR="00517E9C" w:rsidRPr="00055E46" w:rsidRDefault="00517E9C" w:rsidP="00517E9C">
      <w:pPr>
        <w:kinsoku w:val="0"/>
        <w:overflowPunct w:val="0"/>
        <w:jc w:val="both"/>
        <w:textAlignment w:val="baseline"/>
        <w:rPr>
          <w:sz w:val="28"/>
          <w:szCs w:val="28"/>
        </w:rPr>
      </w:pPr>
    </w:p>
    <w:p w:rsidR="00517E9C" w:rsidRPr="00055E46" w:rsidRDefault="00517E9C" w:rsidP="00483145">
      <w:pPr>
        <w:pStyle w:val="a3"/>
        <w:numPr>
          <w:ilvl w:val="0"/>
          <w:numId w:val="34"/>
        </w:numPr>
        <w:shd w:val="clear" w:color="auto" w:fill="FFFFFF"/>
        <w:tabs>
          <w:tab w:val="left" w:pos="0"/>
          <w:tab w:val="left" w:leader="underscore" w:pos="9317"/>
        </w:tabs>
        <w:jc w:val="center"/>
        <w:rPr>
          <w:b/>
          <w:spacing w:val="-1"/>
          <w:sz w:val="28"/>
          <w:szCs w:val="28"/>
        </w:rPr>
      </w:pPr>
      <w:r w:rsidRPr="00055E46">
        <w:rPr>
          <w:b/>
          <w:spacing w:val="-1"/>
          <w:sz w:val="28"/>
          <w:szCs w:val="28"/>
        </w:rPr>
        <w:t>СОДЕРЖАНИЕ ДИСЦИПЛИНЫ</w:t>
      </w:r>
    </w:p>
    <w:p w:rsidR="00517E9C" w:rsidRPr="00055E46" w:rsidRDefault="00517E9C" w:rsidP="00517E9C">
      <w:pPr>
        <w:pStyle w:val="a3"/>
        <w:shd w:val="clear" w:color="auto" w:fill="FFFFFF"/>
        <w:tabs>
          <w:tab w:val="left" w:pos="0"/>
          <w:tab w:val="left" w:leader="underscore" w:pos="9317"/>
        </w:tabs>
        <w:rPr>
          <w:b/>
          <w:spacing w:val="-1"/>
          <w:sz w:val="28"/>
          <w:szCs w:val="28"/>
        </w:rPr>
      </w:pPr>
    </w:p>
    <w:p w:rsidR="00517E9C" w:rsidRPr="00055E46" w:rsidRDefault="00517E9C" w:rsidP="00FB6586">
      <w:pPr>
        <w:tabs>
          <w:tab w:val="left" w:pos="708"/>
        </w:tabs>
        <w:jc w:val="both"/>
        <w:rPr>
          <w:sz w:val="28"/>
          <w:szCs w:val="28"/>
        </w:rPr>
      </w:pPr>
      <w:r w:rsidRPr="00055E46">
        <w:rPr>
          <w:sz w:val="28"/>
          <w:szCs w:val="28"/>
        </w:rPr>
        <w:t>Основные разделы дисциплины</w:t>
      </w:r>
      <w:r w:rsidR="00FB6586">
        <w:rPr>
          <w:sz w:val="28"/>
          <w:szCs w:val="28"/>
        </w:rPr>
        <w:t>:</w:t>
      </w:r>
    </w:p>
    <w:p w:rsidR="00517E9C" w:rsidRPr="00055E46" w:rsidRDefault="00517E9C" w:rsidP="00FB6586">
      <w:pPr>
        <w:spacing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Раздел 1. Теоретические аспекты анализа финансово-хозяйственной деятельности</w:t>
      </w:r>
      <w:r w:rsidR="00D34766">
        <w:rPr>
          <w:sz w:val="28"/>
          <w:szCs w:val="28"/>
        </w:rPr>
        <w:t>.</w:t>
      </w:r>
    </w:p>
    <w:p w:rsidR="00517E9C" w:rsidRPr="00055E46" w:rsidRDefault="00517E9C" w:rsidP="00FB6586">
      <w:pPr>
        <w:pStyle w:val="3"/>
        <w:tabs>
          <w:tab w:val="left" w:pos="1134"/>
        </w:tabs>
        <w:spacing w:after="0" w:line="276" w:lineRule="auto"/>
        <w:ind w:left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Раздел 2. Методика проведения комплексного анализа финансово-хозяйственной деятельности</w:t>
      </w:r>
      <w:r w:rsidR="00D34766">
        <w:rPr>
          <w:sz w:val="28"/>
          <w:szCs w:val="28"/>
        </w:rPr>
        <w:t>.</w:t>
      </w:r>
    </w:p>
    <w:p w:rsidR="00517E9C" w:rsidRPr="00055E46" w:rsidRDefault="00517E9C" w:rsidP="00FB6586">
      <w:pPr>
        <w:pStyle w:val="3"/>
        <w:spacing w:after="0" w:line="276" w:lineRule="auto"/>
        <w:ind w:left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Раздел 3.  Методики оценки кредитоспособности заемщика</w:t>
      </w:r>
      <w:r w:rsidR="00D34766">
        <w:rPr>
          <w:sz w:val="28"/>
          <w:szCs w:val="28"/>
        </w:rPr>
        <w:t>.</w:t>
      </w:r>
    </w:p>
    <w:p w:rsidR="00517E9C" w:rsidRPr="00055E46" w:rsidRDefault="00517E9C" w:rsidP="00517E9C">
      <w:pPr>
        <w:tabs>
          <w:tab w:val="left" w:pos="708"/>
        </w:tabs>
        <w:ind w:firstLine="709"/>
        <w:jc w:val="both"/>
        <w:rPr>
          <w:sz w:val="28"/>
          <w:szCs w:val="28"/>
        </w:rPr>
      </w:pPr>
    </w:p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517E9C" w:rsidRPr="00055E46" w:rsidRDefault="00517E9C" w:rsidP="00517E9C">
      <w:pPr>
        <w:shd w:val="clear" w:color="auto" w:fill="FFFFFF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517E9C" w:rsidRPr="00055E46" w:rsidRDefault="00517E9C" w:rsidP="00517E9C">
      <w:pPr>
        <w:shd w:val="clear" w:color="auto" w:fill="FFFFFF"/>
        <w:autoSpaceDE w:val="0"/>
        <w:autoSpaceDN w:val="0"/>
        <w:adjustRightInd w:val="0"/>
        <w:ind w:firstLine="709"/>
        <w:rPr>
          <w:sz w:val="28"/>
          <w:szCs w:val="28"/>
        </w:rPr>
      </w:pPr>
      <w:r w:rsidRPr="00055E46">
        <w:rPr>
          <w:spacing w:val="-2"/>
          <w:sz w:val="28"/>
          <w:szCs w:val="28"/>
        </w:rPr>
        <w:t>Автор: к.э.н., доцент И.С. Винникова</w:t>
      </w:r>
    </w:p>
    <w:p w:rsidR="00517E9C" w:rsidRPr="00055E46" w:rsidRDefault="00517E9C" w:rsidP="00517E9C">
      <w:pPr>
        <w:tabs>
          <w:tab w:val="left" w:pos="1483"/>
        </w:tabs>
        <w:rPr>
          <w:sz w:val="28"/>
          <w:szCs w:val="28"/>
        </w:rPr>
      </w:pPr>
    </w:p>
    <w:p w:rsidR="00517E9C" w:rsidRPr="00055E46" w:rsidRDefault="00517E9C" w:rsidP="00517E9C">
      <w:pPr>
        <w:tabs>
          <w:tab w:val="left" w:pos="1483"/>
        </w:tabs>
        <w:rPr>
          <w:sz w:val="28"/>
          <w:szCs w:val="28"/>
        </w:rPr>
      </w:pPr>
    </w:p>
    <w:p w:rsidR="00517E9C" w:rsidRPr="00055E46" w:rsidRDefault="00517E9C" w:rsidP="00517E9C">
      <w:pPr>
        <w:tabs>
          <w:tab w:val="left" w:pos="1483"/>
        </w:tabs>
        <w:rPr>
          <w:sz w:val="28"/>
          <w:szCs w:val="28"/>
        </w:rPr>
      </w:pPr>
    </w:p>
    <w:p w:rsidR="00517E9C" w:rsidRPr="00055E46" w:rsidRDefault="00517E9C" w:rsidP="00517E9C">
      <w:pPr>
        <w:tabs>
          <w:tab w:val="left" w:pos="1483"/>
        </w:tabs>
        <w:rPr>
          <w:sz w:val="28"/>
          <w:szCs w:val="28"/>
        </w:rPr>
      </w:pPr>
    </w:p>
    <w:p w:rsidR="00517E9C" w:rsidRPr="00055E46" w:rsidRDefault="00517E9C" w:rsidP="00517E9C">
      <w:pPr>
        <w:tabs>
          <w:tab w:val="left" w:pos="1483"/>
        </w:tabs>
        <w:rPr>
          <w:sz w:val="28"/>
          <w:szCs w:val="28"/>
        </w:rPr>
      </w:pPr>
    </w:p>
    <w:p w:rsidR="00517E9C" w:rsidRPr="00055E46" w:rsidRDefault="00517E9C" w:rsidP="00517E9C">
      <w:pPr>
        <w:tabs>
          <w:tab w:val="left" w:pos="1483"/>
        </w:tabs>
        <w:rPr>
          <w:sz w:val="28"/>
          <w:szCs w:val="28"/>
        </w:rPr>
      </w:pPr>
    </w:p>
    <w:p w:rsidR="00517E9C" w:rsidRPr="00055E46" w:rsidRDefault="00517E9C" w:rsidP="00517E9C">
      <w:pPr>
        <w:tabs>
          <w:tab w:val="left" w:pos="1483"/>
        </w:tabs>
        <w:rPr>
          <w:sz w:val="28"/>
          <w:szCs w:val="28"/>
        </w:rPr>
      </w:pPr>
    </w:p>
    <w:p w:rsidR="00517E9C" w:rsidRPr="00055E46" w:rsidRDefault="00517E9C" w:rsidP="00517E9C">
      <w:pPr>
        <w:tabs>
          <w:tab w:val="left" w:pos="1483"/>
        </w:tabs>
        <w:rPr>
          <w:sz w:val="28"/>
          <w:szCs w:val="28"/>
        </w:rPr>
      </w:pPr>
    </w:p>
    <w:p w:rsidR="00517E9C" w:rsidRPr="00055E46" w:rsidRDefault="00517E9C" w:rsidP="00517E9C">
      <w:pPr>
        <w:tabs>
          <w:tab w:val="left" w:pos="1483"/>
        </w:tabs>
        <w:rPr>
          <w:sz w:val="28"/>
          <w:szCs w:val="28"/>
        </w:rPr>
      </w:pPr>
    </w:p>
    <w:p w:rsidR="00517E9C" w:rsidRPr="00055E46" w:rsidRDefault="00517E9C" w:rsidP="00517E9C">
      <w:pPr>
        <w:tabs>
          <w:tab w:val="left" w:pos="1483"/>
        </w:tabs>
        <w:rPr>
          <w:sz w:val="28"/>
          <w:szCs w:val="28"/>
        </w:rPr>
      </w:pPr>
    </w:p>
    <w:p w:rsidR="00517E9C" w:rsidRPr="00055E46" w:rsidRDefault="00517E9C" w:rsidP="00517E9C">
      <w:pPr>
        <w:tabs>
          <w:tab w:val="left" w:pos="1483"/>
        </w:tabs>
        <w:rPr>
          <w:sz w:val="28"/>
          <w:szCs w:val="28"/>
        </w:rPr>
      </w:pPr>
    </w:p>
    <w:p w:rsidR="00517E9C" w:rsidRPr="00055E46" w:rsidRDefault="00517E9C" w:rsidP="00517E9C">
      <w:pPr>
        <w:tabs>
          <w:tab w:val="left" w:pos="1483"/>
        </w:tabs>
        <w:rPr>
          <w:sz w:val="28"/>
          <w:szCs w:val="28"/>
        </w:rPr>
      </w:pPr>
    </w:p>
    <w:p w:rsidR="00517E9C" w:rsidRPr="00055E46" w:rsidRDefault="00517E9C" w:rsidP="00863D9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lastRenderedPageBreak/>
        <w:t>АННОТАЦИЯ</w:t>
      </w:r>
    </w:p>
    <w:p w:rsidR="00517E9C" w:rsidRPr="00055E46" w:rsidRDefault="00517E9C" w:rsidP="00863D9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РАБОЧЕЙ ПРОГРАММЫ ДИСЦИПЛИНЫ</w:t>
      </w:r>
    </w:p>
    <w:p w:rsidR="00517E9C" w:rsidRPr="00055E46" w:rsidRDefault="00517E9C" w:rsidP="00863D93">
      <w:pPr>
        <w:jc w:val="center"/>
        <w:outlineLvl w:val="2"/>
        <w:rPr>
          <w:b/>
          <w:bCs/>
          <w:i/>
          <w:sz w:val="28"/>
          <w:szCs w:val="28"/>
        </w:rPr>
      </w:pPr>
    </w:p>
    <w:p w:rsidR="00517E9C" w:rsidRPr="00055E46" w:rsidRDefault="00517E9C" w:rsidP="00863D93">
      <w:pPr>
        <w:jc w:val="center"/>
        <w:outlineLvl w:val="2"/>
        <w:rPr>
          <w:sz w:val="28"/>
          <w:szCs w:val="28"/>
        </w:rPr>
      </w:pPr>
      <w:r w:rsidRPr="00055E46">
        <w:rPr>
          <w:b/>
          <w:bCs/>
          <w:sz w:val="28"/>
          <w:szCs w:val="28"/>
          <w:u w:val="single"/>
        </w:rPr>
        <w:t>ОП.8.  Банковские операции</w:t>
      </w:r>
    </w:p>
    <w:p w:rsidR="00517E9C" w:rsidRPr="00055E46" w:rsidRDefault="00517E9C" w:rsidP="00863D9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по специальности</w:t>
      </w:r>
    </w:p>
    <w:p w:rsidR="00517E9C" w:rsidRPr="00055E46" w:rsidRDefault="00517E9C" w:rsidP="00863D93">
      <w:pPr>
        <w:jc w:val="center"/>
        <w:outlineLvl w:val="2"/>
        <w:rPr>
          <w:sz w:val="28"/>
          <w:szCs w:val="28"/>
        </w:rPr>
      </w:pPr>
      <w:r w:rsidRPr="00055E46">
        <w:rPr>
          <w:sz w:val="28"/>
          <w:szCs w:val="28"/>
        </w:rPr>
        <w:t>38.02.07  Банковское дело</w:t>
      </w:r>
    </w:p>
    <w:p w:rsidR="00517E9C" w:rsidRPr="00055E46" w:rsidRDefault="00517E9C" w:rsidP="00863D9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квалификация выпускника</w:t>
      </w:r>
    </w:p>
    <w:p w:rsidR="00517E9C" w:rsidRPr="00055E46" w:rsidRDefault="00517E9C" w:rsidP="00863D93">
      <w:pPr>
        <w:tabs>
          <w:tab w:val="center" w:pos="5019"/>
          <w:tab w:val="left" w:pos="6405"/>
        </w:tabs>
        <w:spacing w:after="120"/>
        <w:jc w:val="center"/>
        <w:rPr>
          <w:sz w:val="28"/>
          <w:szCs w:val="28"/>
        </w:rPr>
      </w:pPr>
      <w:r w:rsidRPr="00055E46">
        <w:rPr>
          <w:sz w:val="28"/>
          <w:szCs w:val="28"/>
        </w:rPr>
        <w:t>Специалист банковского дела</w:t>
      </w:r>
    </w:p>
    <w:p w:rsidR="00517E9C" w:rsidRPr="00055E46" w:rsidRDefault="00517E9C" w:rsidP="00863D9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форма обучения</w:t>
      </w:r>
    </w:p>
    <w:p w:rsidR="00517E9C" w:rsidRPr="00055E46" w:rsidRDefault="00517E9C" w:rsidP="00863D93">
      <w:pPr>
        <w:jc w:val="center"/>
        <w:outlineLvl w:val="2"/>
        <w:rPr>
          <w:sz w:val="28"/>
          <w:szCs w:val="28"/>
        </w:rPr>
      </w:pPr>
      <w:r w:rsidRPr="00055E46">
        <w:rPr>
          <w:sz w:val="28"/>
          <w:szCs w:val="28"/>
        </w:rPr>
        <w:t>очная</w:t>
      </w:r>
    </w:p>
    <w:p w:rsidR="00517E9C" w:rsidRPr="00055E46" w:rsidRDefault="00517E9C" w:rsidP="00517E9C">
      <w:pPr>
        <w:ind w:firstLine="709"/>
        <w:rPr>
          <w:sz w:val="28"/>
          <w:szCs w:val="28"/>
        </w:rPr>
      </w:pPr>
    </w:p>
    <w:p w:rsidR="00517E9C" w:rsidRPr="00055E46" w:rsidRDefault="000D5906" w:rsidP="00483145">
      <w:pPr>
        <w:pStyle w:val="a3"/>
        <w:numPr>
          <w:ilvl w:val="0"/>
          <w:numId w:val="35"/>
        </w:num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</w:t>
      </w:r>
      <w:r w:rsidR="00517E9C" w:rsidRPr="00055E46">
        <w:rPr>
          <w:b/>
          <w:sz w:val="28"/>
          <w:szCs w:val="28"/>
        </w:rPr>
        <w:t xml:space="preserve"> </w:t>
      </w:r>
      <w:r w:rsidR="000A5140">
        <w:rPr>
          <w:b/>
          <w:sz w:val="28"/>
          <w:szCs w:val="28"/>
        </w:rPr>
        <w:t xml:space="preserve">И ЗАДАЧИ </w:t>
      </w:r>
      <w:r w:rsidR="00517E9C" w:rsidRPr="00055E46">
        <w:rPr>
          <w:b/>
          <w:sz w:val="28"/>
          <w:szCs w:val="28"/>
        </w:rPr>
        <w:t>ОСВОЕНИЯ ДИСЦИПЛИНЫ</w:t>
      </w:r>
    </w:p>
    <w:p w:rsidR="00517E9C" w:rsidRPr="00055E46" w:rsidRDefault="00517E9C" w:rsidP="00517E9C">
      <w:pPr>
        <w:ind w:firstLine="709"/>
        <w:jc w:val="center"/>
        <w:rPr>
          <w:b/>
          <w:sz w:val="28"/>
          <w:szCs w:val="28"/>
        </w:rPr>
      </w:pPr>
    </w:p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  <w:r w:rsidRPr="00055E46">
        <w:rPr>
          <w:color w:val="1D1B11"/>
          <w:spacing w:val="-1"/>
          <w:sz w:val="28"/>
          <w:szCs w:val="28"/>
        </w:rPr>
        <w:t xml:space="preserve">1.1. </w:t>
      </w:r>
      <w:r w:rsidRPr="00055E46">
        <w:rPr>
          <w:sz w:val="28"/>
          <w:szCs w:val="28"/>
        </w:rPr>
        <w:t>Основной целью дисциплины является формирование теоретических  знаний и практических навыков</w:t>
      </w:r>
      <w:r w:rsidR="00D34766">
        <w:rPr>
          <w:sz w:val="28"/>
          <w:szCs w:val="28"/>
        </w:rPr>
        <w:t xml:space="preserve"> </w:t>
      </w:r>
      <w:r w:rsidRPr="00055E46">
        <w:rPr>
          <w:sz w:val="28"/>
          <w:szCs w:val="28"/>
        </w:rPr>
        <w:t>по организации деятельности в коммерческом банке и осуществлении банковских операций.</w:t>
      </w:r>
    </w:p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1.2. За</w:t>
      </w:r>
      <w:r w:rsidR="000A5140">
        <w:rPr>
          <w:sz w:val="28"/>
          <w:szCs w:val="28"/>
        </w:rPr>
        <w:t>дачи дисциплины</w:t>
      </w:r>
    </w:p>
    <w:p w:rsidR="00517E9C" w:rsidRPr="00055E46" w:rsidRDefault="00517E9C" w:rsidP="000A5140">
      <w:pPr>
        <w:jc w:val="both"/>
        <w:rPr>
          <w:color w:val="000000"/>
          <w:sz w:val="28"/>
          <w:szCs w:val="28"/>
        </w:rPr>
      </w:pPr>
      <w:r w:rsidRPr="00055E46">
        <w:rPr>
          <w:sz w:val="28"/>
          <w:szCs w:val="28"/>
        </w:rPr>
        <w:t xml:space="preserve">- </w:t>
      </w:r>
      <w:r w:rsidRPr="00055E46">
        <w:rPr>
          <w:color w:val="000000"/>
          <w:sz w:val="28"/>
          <w:szCs w:val="28"/>
        </w:rPr>
        <w:t>формирование у учащихся теоретических знаний и комплексного представле</w:t>
      </w:r>
      <w:r w:rsidRPr="00055E46">
        <w:rPr>
          <w:color w:val="000000"/>
          <w:sz w:val="28"/>
          <w:szCs w:val="28"/>
        </w:rPr>
        <w:softHyphen/>
        <w:t>ния об организации и совершении основных банковских операций; </w:t>
      </w:r>
    </w:p>
    <w:p w:rsidR="00517E9C" w:rsidRPr="00055E46" w:rsidRDefault="00517E9C" w:rsidP="000A51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055E46">
        <w:rPr>
          <w:color w:val="000000"/>
          <w:sz w:val="28"/>
          <w:szCs w:val="28"/>
        </w:rPr>
        <w:t>-выработка устойчивых знаний и умений в осуществлении банковских опера</w:t>
      </w:r>
      <w:r w:rsidRPr="00055E46">
        <w:rPr>
          <w:color w:val="000000"/>
          <w:sz w:val="28"/>
          <w:szCs w:val="28"/>
        </w:rPr>
        <w:softHyphen/>
        <w:t>ций;</w:t>
      </w:r>
    </w:p>
    <w:p w:rsidR="00517E9C" w:rsidRPr="00055E46" w:rsidRDefault="00517E9C" w:rsidP="000A51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применять полученные знания и умения в деятельности специалиста банковского дела на практике.</w:t>
      </w:r>
    </w:p>
    <w:p w:rsidR="00517E9C" w:rsidRPr="00055E46" w:rsidRDefault="00517E9C" w:rsidP="00517E9C">
      <w:pPr>
        <w:ind w:firstLine="709"/>
        <w:rPr>
          <w:sz w:val="28"/>
          <w:szCs w:val="28"/>
        </w:rPr>
      </w:pPr>
    </w:p>
    <w:p w:rsidR="00517E9C" w:rsidRPr="00055E46" w:rsidRDefault="00517E9C" w:rsidP="00483145">
      <w:pPr>
        <w:numPr>
          <w:ilvl w:val="0"/>
          <w:numId w:val="35"/>
        </w:numPr>
        <w:ind w:left="0" w:firstLine="709"/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МЕСТО ДИСЦИПЛИНЫ В СТРУКТУРЕ ППССЗ</w:t>
      </w:r>
    </w:p>
    <w:p w:rsidR="00517E9C" w:rsidRPr="00055E46" w:rsidRDefault="00517E9C" w:rsidP="00517E9C">
      <w:pPr>
        <w:ind w:firstLine="709"/>
        <w:jc w:val="center"/>
        <w:rPr>
          <w:b/>
          <w:sz w:val="28"/>
          <w:szCs w:val="28"/>
        </w:rPr>
      </w:pPr>
    </w:p>
    <w:p w:rsidR="00517E9C" w:rsidRPr="00055E46" w:rsidRDefault="00517E9C" w:rsidP="00517E9C">
      <w:pPr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Дисциплина «</w:t>
      </w:r>
      <w:r w:rsidRPr="00055E46">
        <w:rPr>
          <w:bCs/>
          <w:sz w:val="28"/>
          <w:szCs w:val="28"/>
        </w:rPr>
        <w:t>Банковские операции</w:t>
      </w:r>
      <w:r w:rsidRPr="00055E46">
        <w:rPr>
          <w:sz w:val="28"/>
          <w:szCs w:val="28"/>
        </w:rPr>
        <w:t>» входит в общепрофессиональный цикл образовательной программы. Для ее изучения студентам необходимы знания основ финансов, денежного обращения и кредита, банковского регулирования и надзора.</w:t>
      </w:r>
    </w:p>
    <w:p w:rsidR="00517E9C" w:rsidRPr="00055E46" w:rsidRDefault="00517E9C" w:rsidP="00517E9C">
      <w:pPr>
        <w:tabs>
          <w:tab w:val="left" w:pos="180"/>
        </w:tabs>
        <w:ind w:firstLine="709"/>
        <w:jc w:val="both"/>
        <w:rPr>
          <w:sz w:val="28"/>
          <w:szCs w:val="28"/>
        </w:rPr>
      </w:pPr>
    </w:p>
    <w:p w:rsidR="00517E9C" w:rsidRPr="00055E46" w:rsidRDefault="00517E9C" w:rsidP="00483145">
      <w:pPr>
        <w:numPr>
          <w:ilvl w:val="0"/>
          <w:numId w:val="35"/>
        </w:numPr>
        <w:ind w:left="0" w:firstLine="709"/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ТРЕБОВАНИЯ К УРОВНЮ ОСВОЕНИЯ СОДЕРЖАНИЯ ДИСЦИПЛИНЫ</w:t>
      </w:r>
    </w:p>
    <w:p w:rsidR="00517E9C" w:rsidRPr="00055E46" w:rsidRDefault="00517E9C" w:rsidP="00517E9C">
      <w:pPr>
        <w:ind w:firstLine="709"/>
        <w:jc w:val="center"/>
        <w:rPr>
          <w:sz w:val="28"/>
          <w:szCs w:val="28"/>
        </w:rPr>
      </w:pPr>
    </w:p>
    <w:p w:rsidR="000A5140" w:rsidRPr="00055E46" w:rsidRDefault="000A5140" w:rsidP="000A514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 Компетенции обучающегося, формируемые в результате освоения дисциплины</w:t>
      </w:r>
      <w:r w:rsidR="00D34766">
        <w:rPr>
          <w:sz w:val="28"/>
          <w:szCs w:val="28"/>
        </w:rPr>
        <w:t>:</w:t>
      </w:r>
    </w:p>
    <w:p w:rsidR="00517E9C" w:rsidRPr="00055E46" w:rsidRDefault="00D34766" w:rsidP="000A514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 </w:t>
      </w:r>
      <w:r w:rsidR="00517E9C" w:rsidRPr="00055E46">
        <w:rPr>
          <w:sz w:val="28"/>
          <w:szCs w:val="28"/>
        </w:rPr>
        <w:t>2: Осуществлять поиск, анализ и интерпретацию информации, необходимой  для выполнения задач профессиональной деятельности.</w:t>
      </w:r>
    </w:p>
    <w:p w:rsidR="00517E9C" w:rsidRPr="00055E46" w:rsidRDefault="00D34766" w:rsidP="000A514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 </w:t>
      </w:r>
      <w:r w:rsidR="00517E9C" w:rsidRPr="00055E46">
        <w:rPr>
          <w:sz w:val="28"/>
          <w:szCs w:val="28"/>
        </w:rPr>
        <w:t>9:  Использовать информационные технологии в профессиональной деятельности.</w:t>
      </w:r>
    </w:p>
    <w:p w:rsidR="00517E9C" w:rsidRPr="00055E46" w:rsidRDefault="000A5140" w:rsidP="00863D93">
      <w:pPr>
        <w:tabs>
          <w:tab w:val="left" w:pos="18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3.2. </w:t>
      </w:r>
      <w:r w:rsidR="00517E9C" w:rsidRPr="00055E46">
        <w:rPr>
          <w:sz w:val="28"/>
          <w:szCs w:val="28"/>
        </w:rPr>
        <w:t>Результаты освоения дисциплины</w:t>
      </w:r>
      <w:r w:rsidR="00D34766">
        <w:rPr>
          <w:sz w:val="28"/>
          <w:szCs w:val="28"/>
        </w:rPr>
        <w:t>:</w:t>
      </w:r>
    </w:p>
    <w:p w:rsidR="000A5140" w:rsidRDefault="000A5140" w:rsidP="00517E9C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результате освоения дисциплины обучающийся должен</w:t>
      </w:r>
    </w:p>
    <w:p w:rsidR="00D34766" w:rsidRDefault="00D34766" w:rsidP="00517E9C">
      <w:pPr>
        <w:ind w:firstLine="709"/>
        <w:jc w:val="both"/>
        <w:rPr>
          <w:bCs/>
          <w:sz w:val="28"/>
          <w:szCs w:val="28"/>
        </w:rPr>
      </w:pPr>
    </w:p>
    <w:p w:rsidR="00517E9C" w:rsidRPr="000A5140" w:rsidRDefault="000A5140" w:rsidP="00517E9C">
      <w:pPr>
        <w:ind w:firstLine="709"/>
        <w:jc w:val="both"/>
        <w:rPr>
          <w:i/>
          <w:sz w:val="28"/>
          <w:szCs w:val="28"/>
        </w:rPr>
      </w:pPr>
      <w:r w:rsidRPr="000A5140">
        <w:rPr>
          <w:bCs/>
          <w:sz w:val="28"/>
          <w:szCs w:val="28"/>
        </w:rPr>
        <w:lastRenderedPageBreak/>
        <w:t>Знать</w:t>
      </w:r>
      <w:r w:rsidR="00517E9C" w:rsidRPr="000A5140">
        <w:rPr>
          <w:bCs/>
          <w:sz w:val="28"/>
          <w:szCs w:val="28"/>
        </w:rPr>
        <w:t>:</w:t>
      </w:r>
    </w:p>
    <w:p w:rsidR="00517E9C" w:rsidRPr="00055E46" w:rsidRDefault="00517E9C" w:rsidP="000A5140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055E46">
        <w:rPr>
          <w:rFonts w:ascii="Times New Roman" w:hAnsi="Times New Roman" w:cs="Times New Roman"/>
          <w:color w:val="auto"/>
          <w:sz w:val="28"/>
          <w:szCs w:val="28"/>
        </w:rPr>
        <w:t>- нормативно правовые документы, регулирующие организацию безналичных расчетов, организацию обслуживания счетов бюджетов бюджетной системы  РФ, совершение операций с использованием платежных карт, операций по международным расчетам, связанным с экспортом и импортом товаров и услуг</w:t>
      </w:r>
      <w:r w:rsidRPr="00055E4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17E9C" w:rsidRPr="00055E46" w:rsidRDefault="00517E9C" w:rsidP="000A5140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055E46">
        <w:rPr>
          <w:rFonts w:ascii="Times New Roman" w:hAnsi="Times New Roman" w:cs="Times New Roman"/>
          <w:sz w:val="28"/>
          <w:szCs w:val="28"/>
        </w:rPr>
        <w:t>- содержание и порядок формирования юридических дел клиентов;</w:t>
      </w:r>
    </w:p>
    <w:p w:rsidR="00517E9C" w:rsidRPr="00055E46" w:rsidRDefault="00517E9C" w:rsidP="000A5140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055E46">
        <w:rPr>
          <w:rFonts w:ascii="Times New Roman" w:hAnsi="Times New Roman" w:cs="Times New Roman"/>
          <w:sz w:val="28"/>
          <w:szCs w:val="28"/>
        </w:rPr>
        <w:t>- правила совершения операций по расчетным счетам, очередность списания денежных средств;</w:t>
      </w:r>
    </w:p>
    <w:p w:rsidR="00517E9C" w:rsidRPr="00055E46" w:rsidRDefault="00517E9C" w:rsidP="000A5140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055E46">
        <w:rPr>
          <w:rFonts w:ascii="Times New Roman" w:hAnsi="Times New Roman" w:cs="Times New Roman"/>
          <w:sz w:val="28"/>
          <w:szCs w:val="28"/>
        </w:rPr>
        <w:t xml:space="preserve">- виды банковских операций, продуктов и услуг. </w:t>
      </w:r>
    </w:p>
    <w:p w:rsidR="00517E9C" w:rsidRPr="000A5140" w:rsidRDefault="000A5140" w:rsidP="00517E9C">
      <w:pPr>
        <w:ind w:firstLine="709"/>
        <w:jc w:val="both"/>
        <w:rPr>
          <w:bCs/>
          <w:sz w:val="28"/>
          <w:szCs w:val="28"/>
        </w:rPr>
      </w:pPr>
      <w:r w:rsidRPr="000A5140">
        <w:rPr>
          <w:bCs/>
          <w:sz w:val="28"/>
          <w:szCs w:val="28"/>
        </w:rPr>
        <w:t>Уметь</w:t>
      </w:r>
      <w:r w:rsidR="00517E9C" w:rsidRPr="000A5140">
        <w:rPr>
          <w:bCs/>
          <w:sz w:val="28"/>
          <w:szCs w:val="28"/>
        </w:rPr>
        <w:t>:</w:t>
      </w:r>
    </w:p>
    <w:p w:rsidR="00517E9C" w:rsidRPr="00055E46" w:rsidRDefault="00517E9C" w:rsidP="000A5140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055E46">
        <w:rPr>
          <w:rFonts w:ascii="Times New Roman" w:hAnsi="Times New Roman" w:cs="Times New Roman"/>
          <w:color w:val="auto"/>
          <w:sz w:val="28"/>
          <w:szCs w:val="28"/>
        </w:rPr>
        <w:t>- ориентироваться</w:t>
      </w:r>
      <w:r w:rsidRPr="00055E46">
        <w:rPr>
          <w:rFonts w:ascii="Times New Roman" w:hAnsi="Times New Roman" w:cs="Times New Roman"/>
          <w:sz w:val="28"/>
          <w:szCs w:val="28"/>
        </w:rPr>
        <w:t xml:space="preserve"> в системе нормативных</w:t>
      </w:r>
      <w:r w:rsidR="00BB658A" w:rsidRPr="00055E46">
        <w:rPr>
          <w:rFonts w:ascii="Times New Roman" w:hAnsi="Times New Roman" w:cs="Times New Roman"/>
          <w:sz w:val="28"/>
          <w:szCs w:val="28"/>
        </w:rPr>
        <w:t xml:space="preserve"> правовых актов, регламен</w:t>
      </w:r>
      <w:r w:rsidRPr="00055E46">
        <w:rPr>
          <w:rFonts w:ascii="Times New Roman" w:hAnsi="Times New Roman" w:cs="Times New Roman"/>
          <w:sz w:val="28"/>
          <w:szCs w:val="28"/>
        </w:rPr>
        <w:t xml:space="preserve">тирующих банковскую деятельность; </w:t>
      </w:r>
    </w:p>
    <w:p w:rsidR="00517E9C" w:rsidRPr="00055E46" w:rsidRDefault="00517E9C" w:rsidP="000A5140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055E46">
        <w:rPr>
          <w:rFonts w:ascii="Times New Roman" w:hAnsi="Times New Roman" w:cs="Times New Roman"/>
          <w:sz w:val="28"/>
          <w:szCs w:val="28"/>
        </w:rPr>
        <w:t xml:space="preserve">- классифицировать активные и пассивные операции банка; </w:t>
      </w:r>
    </w:p>
    <w:p w:rsidR="00517E9C" w:rsidRPr="00055E46" w:rsidRDefault="00517E9C" w:rsidP="000A5140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055E46">
        <w:rPr>
          <w:rFonts w:ascii="Times New Roman" w:hAnsi="Times New Roman" w:cs="Times New Roman"/>
          <w:sz w:val="28"/>
          <w:szCs w:val="28"/>
        </w:rPr>
        <w:t xml:space="preserve">- проводить оценку структуры активов и обязательств коммерческого банка, степени его ликвидности; </w:t>
      </w:r>
    </w:p>
    <w:p w:rsidR="00517E9C" w:rsidRPr="00055E46" w:rsidRDefault="00517E9C" w:rsidP="000A5140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55E46">
        <w:rPr>
          <w:rFonts w:ascii="Times New Roman" w:hAnsi="Times New Roman" w:cs="Times New Roman"/>
          <w:color w:val="auto"/>
          <w:sz w:val="28"/>
          <w:szCs w:val="28"/>
        </w:rPr>
        <w:t xml:space="preserve">- оценивать уровень доходов и расходов </w:t>
      </w:r>
      <w:r w:rsidR="00BB658A" w:rsidRPr="00055E46">
        <w:rPr>
          <w:rFonts w:ascii="Times New Roman" w:hAnsi="Times New Roman" w:cs="Times New Roman"/>
          <w:color w:val="auto"/>
          <w:sz w:val="28"/>
          <w:szCs w:val="28"/>
        </w:rPr>
        <w:t>банка, прибыльности (рента</w:t>
      </w:r>
      <w:r w:rsidRPr="00055E46">
        <w:rPr>
          <w:rFonts w:ascii="Times New Roman" w:hAnsi="Times New Roman" w:cs="Times New Roman"/>
          <w:color w:val="auto"/>
          <w:sz w:val="28"/>
          <w:szCs w:val="28"/>
        </w:rPr>
        <w:t xml:space="preserve">бельности) его деятельности; </w:t>
      </w:r>
    </w:p>
    <w:p w:rsidR="00517E9C" w:rsidRPr="00055E46" w:rsidRDefault="00517E9C" w:rsidP="000A5140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55E46">
        <w:rPr>
          <w:rFonts w:ascii="Times New Roman" w:hAnsi="Times New Roman" w:cs="Times New Roman"/>
          <w:color w:val="auto"/>
          <w:sz w:val="28"/>
          <w:szCs w:val="28"/>
        </w:rPr>
        <w:t>-оформлять договоры банковского счета;</w:t>
      </w:r>
    </w:p>
    <w:p w:rsidR="00517E9C" w:rsidRPr="00055E46" w:rsidRDefault="00517E9C" w:rsidP="000A5140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55E46">
        <w:rPr>
          <w:rFonts w:ascii="Times New Roman" w:hAnsi="Times New Roman" w:cs="Times New Roman"/>
          <w:color w:val="auto"/>
          <w:sz w:val="28"/>
          <w:szCs w:val="28"/>
        </w:rPr>
        <w:t>-оформлять выписки из лицевых счетов клиентов;</w:t>
      </w:r>
    </w:p>
    <w:p w:rsidR="00517E9C" w:rsidRPr="00055E46" w:rsidRDefault="00517E9C" w:rsidP="000A514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использовать источники информации и данные отчетности коммерческого банка.</w:t>
      </w:r>
    </w:p>
    <w:p w:rsidR="00517E9C" w:rsidRPr="00055E46" w:rsidRDefault="00517E9C" w:rsidP="00517E9C">
      <w:pPr>
        <w:kinsoku w:val="0"/>
        <w:overflowPunct w:val="0"/>
        <w:jc w:val="both"/>
        <w:textAlignment w:val="baseline"/>
        <w:rPr>
          <w:sz w:val="28"/>
          <w:szCs w:val="28"/>
        </w:rPr>
      </w:pPr>
    </w:p>
    <w:p w:rsidR="00517E9C" w:rsidRPr="00055E46" w:rsidRDefault="00517E9C" w:rsidP="00483145">
      <w:pPr>
        <w:pStyle w:val="a3"/>
        <w:numPr>
          <w:ilvl w:val="0"/>
          <w:numId w:val="35"/>
        </w:numPr>
        <w:shd w:val="clear" w:color="auto" w:fill="FFFFFF"/>
        <w:tabs>
          <w:tab w:val="left" w:pos="0"/>
          <w:tab w:val="left" w:leader="underscore" w:pos="9317"/>
        </w:tabs>
        <w:jc w:val="center"/>
        <w:rPr>
          <w:b/>
          <w:spacing w:val="-1"/>
          <w:sz w:val="28"/>
          <w:szCs w:val="28"/>
        </w:rPr>
      </w:pPr>
      <w:r w:rsidRPr="00055E46">
        <w:rPr>
          <w:b/>
          <w:spacing w:val="-1"/>
          <w:sz w:val="28"/>
          <w:szCs w:val="28"/>
        </w:rPr>
        <w:t>СОДЕРЖАНИЕ ДИСЦИПЛИНЫ</w:t>
      </w:r>
    </w:p>
    <w:p w:rsidR="00517E9C" w:rsidRPr="00055E46" w:rsidRDefault="00517E9C" w:rsidP="00517E9C">
      <w:pPr>
        <w:pStyle w:val="a3"/>
        <w:shd w:val="clear" w:color="auto" w:fill="FFFFFF"/>
        <w:tabs>
          <w:tab w:val="left" w:pos="0"/>
          <w:tab w:val="left" w:leader="underscore" w:pos="9317"/>
        </w:tabs>
        <w:rPr>
          <w:b/>
          <w:spacing w:val="-1"/>
          <w:sz w:val="28"/>
          <w:szCs w:val="28"/>
        </w:rPr>
      </w:pPr>
    </w:p>
    <w:p w:rsidR="00517E9C" w:rsidRPr="00055E46" w:rsidRDefault="00517E9C" w:rsidP="00517E9C">
      <w:pPr>
        <w:tabs>
          <w:tab w:val="left" w:pos="708"/>
        </w:tabs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Основные разделы дисциплины</w:t>
      </w:r>
      <w:r w:rsidR="00FB6586">
        <w:rPr>
          <w:sz w:val="28"/>
          <w:szCs w:val="28"/>
        </w:rPr>
        <w:t>:</w:t>
      </w:r>
    </w:p>
    <w:p w:rsidR="00517E9C" w:rsidRPr="00055E46" w:rsidRDefault="00517E9C" w:rsidP="00517E9C">
      <w:pPr>
        <w:jc w:val="both"/>
        <w:rPr>
          <w:sz w:val="28"/>
          <w:szCs w:val="28"/>
        </w:rPr>
      </w:pPr>
      <w:r w:rsidRPr="00055E46">
        <w:rPr>
          <w:sz w:val="28"/>
          <w:szCs w:val="28"/>
        </w:rPr>
        <w:t>Раздел 1. Банковские операции</w:t>
      </w:r>
      <w:r w:rsidR="00D34766">
        <w:rPr>
          <w:sz w:val="28"/>
          <w:szCs w:val="28"/>
        </w:rPr>
        <w:t>.</w:t>
      </w:r>
    </w:p>
    <w:p w:rsidR="00517E9C" w:rsidRPr="00055E46" w:rsidRDefault="00517E9C" w:rsidP="00517E9C">
      <w:pPr>
        <w:pStyle w:val="3"/>
        <w:tabs>
          <w:tab w:val="left" w:pos="1134"/>
        </w:tabs>
        <w:spacing w:after="0" w:line="276" w:lineRule="auto"/>
        <w:ind w:left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Раздел 2. </w:t>
      </w:r>
      <w:r w:rsidRPr="00055E46">
        <w:rPr>
          <w:bCs/>
          <w:sz w:val="28"/>
          <w:szCs w:val="28"/>
        </w:rPr>
        <w:t>Банковские продукты и услуги</w:t>
      </w:r>
      <w:r w:rsidR="00D34766">
        <w:rPr>
          <w:bCs/>
          <w:sz w:val="28"/>
          <w:szCs w:val="28"/>
        </w:rPr>
        <w:t>.</w:t>
      </w:r>
    </w:p>
    <w:p w:rsidR="00517E9C" w:rsidRPr="00055E46" w:rsidRDefault="00517E9C" w:rsidP="00517E9C">
      <w:pPr>
        <w:tabs>
          <w:tab w:val="left" w:pos="708"/>
        </w:tabs>
        <w:ind w:firstLine="709"/>
        <w:jc w:val="both"/>
        <w:rPr>
          <w:sz w:val="28"/>
          <w:szCs w:val="28"/>
        </w:rPr>
      </w:pPr>
    </w:p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517E9C" w:rsidRPr="00055E46" w:rsidRDefault="00517E9C" w:rsidP="00517E9C">
      <w:pPr>
        <w:shd w:val="clear" w:color="auto" w:fill="FFFFFF"/>
        <w:autoSpaceDE w:val="0"/>
        <w:autoSpaceDN w:val="0"/>
        <w:adjustRightInd w:val="0"/>
        <w:ind w:firstLine="709"/>
        <w:rPr>
          <w:sz w:val="28"/>
          <w:szCs w:val="28"/>
        </w:rPr>
      </w:pPr>
      <w:r w:rsidRPr="00055E46">
        <w:rPr>
          <w:spacing w:val="-2"/>
          <w:sz w:val="28"/>
          <w:szCs w:val="28"/>
        </w:rPr>
        <w:t>Автор: к.п.н., доцент Л.В. Лаврентьева</w:t>
      </w:r>
    </w:p>
    <w:p w:rsidR="00517E9C" w:rsidRPr="00055E46" w:rsidRDefault="00517E9C" w:rsidP="00517E9C">
      <w:pPr>
        <w:tabs>
          <w:tab w:val="left" w:pos="1483"/>
        </w:tabs>
        <w:rPr>
          <w:sz w:val="28"/>
          <w:szCs w:val="28"/>
        </w:rPr>
      </w:pPr>
    </w:p>
    <w:p w:rsidR="00517E9C" w:rsidRPr="00055E46" w:rsidRDefault="00517E9C" w:rsidP="00517E9C">
      <w:pPr>
        <w:tabs>
          <w:tab w:val="left" w:pos="1483"/>
        </w:tabs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0A5140">
      <w:pPr>
        <w:tabs>
          <w:tab w:val="left" w:pos="1870"/>
        </w:tabs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АННОТАЦИЯ</w:t>
      </w:r>
    </w:p>
    <w:p w:rsidR="00517E9C" w:rsidRPr="00055E46" w:rsidRDefault="00517E9C" w:rsidP="00863D9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РАБОЧЕЙ ПРОГРАММЫ УЧЕБНОЙ ДИСЦИПЛИНЫ</w:t>
      </w:r>
    </w:p>
    <w:p w:rsidR="00517E9C" w:rsidRPr="00055E46" w:rsidRDefault="00517E9C" w:rsidP="00863D93">
      <w:pPr>
        <w:jc w:val="center"/>
        <w:rPr>
          <w:b/>
          <w:sz w:val="28"/>
          <w:szCs w:val="28"/>
        </w:rPr>
      </w:pPr>
    </w:p>
    <w:p w:rsidR="00517E9C" w:rsidRPr="00055E46" w:rsidRDefault="00517E9C" w:rsidP="00863D93">
      <w:pPr>
        <w:spacing w:line="360" w:lineRule="auto"/>
        <w:jc w:val="center"/>
        <w:rPr>
          <w:b/>
          <w:bCs/>
          <w:sz w:val="28"/>
          <w:szCs w:val="28"/>
          <w:u w:val="single"/>
        </w:rPr>
      </w:pPr>
      <w:r w:rsidRPr="00055E46">
        <w:rPr>
          <w:b/>
          <w:bCs/>
          <w:sz w:val="28"/>
          <w:szCs w:val="28"/>
          <w:u w:val="single"/>
        </w:rPr>
        <w:t>ОП.09  Аудит в банках</w:t>
      </w:r>
    </w:p>
    <w:p w:rsidR="00517E9C" w:rsidRPr="00055E46" w:rsidRDefault="00517E9C" w:rsidP="00863D93">
      <w:pPr>
        <w:jc w:val="center"/>
        <w:outlineLvl w:val="2"/>
        <w:rPr>
          <w:b/>
          <w:bCs/>
          <w:i/>
          <w:sz w:val="28"/>
          <w:szCs w:val="28"/>
        </w:rPr>
      </w:pPr>
    </w:p>
    <w:p w:rsidR="00517E9C" w:rsidRPr="00055E46" w:rsidRDefault="00517E9C" w:rsidP="00863D9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по специальности</w:t>
      </w:r>
    </w:p>
    <w:p w:rsidR="00517E9C" w:rsidRPr="00055E46" w:rsidRDefault="00517E9C" w:rsidP="00863D93">
      <w:pPr>
        <w:jc w:val="center"/>
        <w:outlineLvl w:val="2"/>
        <w:rPr>
          <w:sz w:val="28"/>
          <w:szCs w:val="28"/>
        </w:rPr>
      </w:pPr>
      <w:r w:rsidRPr="00055E46">
        <w:rPr>
          <w:sz w:val="28"/>
          <w:szCs w:val="28"/>
        </w:rPr>
        <w:t>38.02.07  Банковское дело</w:t>
      </w:r>
    </w:p>
    <w:p w:rsidR="00517E9C" w:rsidRPr="00055E46" w:rsidRDefault="00517E9C" w:rsidP="00863D9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квалификация выпускника</w:t>
      </w:r>
    </w:p>
    <w:p w:rsidR="00517E9C" w:rsidRPr="00055E46" w:rsidRDefault="00517E9C" w:rsidP="00863D93">
      <w:pPr>
        <w:tabs>
          <w:tab w:val="center" w:pos="5019"/>
          <w:tab w:val="left" w:pos="6405"/>
        </w:tabs>
        <w:spacing w:after="120"/>
        <w:jc w:val="center"/>
        <w:rPr>
          <w:sz w:val="28"/>
          <w:szCs w:val="28"/>
        </w:rPr>
      </w:pPr>
      <w:r w:rsidRPr="00055E46">
        <w:rPr>
          <w:sz w:val="28"/>
          <w:szCs w:val="28"/>
        </w:rPr>
        <w:t>Специалист банковского дела</w:t>
      </w:r>
    </w:p>
    <w:p w:rsidR="00517E9C" w:rsidRPr="00055E46" w:rsidRDefault="00517E9C" w:rsidP="00863D9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форма обучения</w:t>
      </w:r>
    </w:p>
    <w:p w:rsidR="00517E9C" w:rsidRPr="00055E46" w:rsidRDefault="00517E9C" w:rsidP="00863D93">
      <w:pPr>
        <w:jc w:val="center"/>
        <w:outlineLvl w:val="2"/>
        <w:rPr>
          <w:sz w:val="28"/>
          <w:szCs w:val="28"/>
        </w:rPr>
      </w:pPr>
      <w:r w:rsidRPr="00055E46">
        <w:rPr>
          <w:sz w:val="28"/>
          <w:szCs w:val="28"/>
        </w:rPr>
        <w:t xml:space="preserve">очная </w:t>
      </w:r>
    </w:p>
    <w:p w:rsidR="00517E9C" w:rsidRPr="00055E46" w:rsidRDefault="00517E9C" w:rsidP="00863D93">
      <w:pPr>
        <w:shd w:val="clear" w:color="auto" w:fill="FFFFFF"/>
        <w:jc w:val="center"/>
        <w:rPr>
          <w:b/>
          <w:sz w:val="28"/>
          <w:szCs w:val="28"/>
        </w:rPr>
      </w:pPr>
    </w:p>
    <w:p w:rsidR="00517E9C" w:rsidRPr="00055E46" w:rsidRDefault="000D5906" w:rsidP="00517E9C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1.ЦЕЛЬ</w:t>
      </w:r>
      <w:r w:rsidR="00517E9C" w:rsidRPr="00055E46">
        <w:rPr>
          <w:b/>
          <w:sz w:val="28"/>
          <w:szCs w:val="28"/>
        </w:rPr>
        <w:t xml:space="preserve"> </w:t>
      </w:r>
      <w:r w:rsidR="000A5140">
        <w:rPr>
          <w:b/>
          <w:sz w:val="28"/>
          <w:szCs w:val="28"/>
        </w:rPr>
        <w:t xml:space="preserve">И ЗАДАЧИ </w:t>
      </w:r>
      <w:r w:rsidR="00517E9C" w:rsidRPr="00055E46">
        <w:rPr>
          <w:b/>
          <w:sz w:val="28"/>
          <w:szCs w:val="28"/>
        </w:rPr>
        <w:t>ОСВОЕНИЯ ДИСЦИПЛИНЫ</w:t>
      </w:r>
    </w:p>
    <w:p w:rsidR="00517E9C" w:rsidRPr="00055E46" w:rsidRDefault="00517E9C" w:rsidP="000A5140">
      <w:pPr>
        <w:spacing w:line="276" w:lineRule="auto"/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1.1</w:t>
      </w:r>
      <w:r w:rsidR="000A5140">
        <w:rPr>
          <w:sz w:val="28"/>
          <w:szCs w:val="28"/>
        </w:rPr>
        <w:t>.</w:t>
      </w:r>
      <w:r w:rsidRPr="00055E46">
        <w:rPr>
          <w:sz w:val="28"/>
          <w:szCs w:val="28"/>
        </w:rPr>
        <w:t xml:space="preserve"> Основной целью дисциплины «Аудит в банках» является формирование теоретических  знаний и практических навыков по аудиту финансовой отчетности кредитной организации в условиях рыночной экономики; составлению аудиторского заключения; получению студентами необходимых знаний, составляющих основу направления подготовки. </w:t>
      </w:r>
    </w:p>
    <w:p w:rsidR="00517E9C" w:rsidRPr="00055E46" w:rsidRDefault="00517E9C" w:rsidP="000A5140">
      <w:pPr>
        <w:spacing w:line="276" w:lineRule="auto"/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1.2</w:t>
      </w:r>
      <w:r w:rsidR="000A5140">
        <w:rPr>
          <w:sz w:val="28"/>
          <w:szCs w:val="28"/>
        </w:rPr>
        <w:t>.</w:t>
      </w:r>
      <w:r w:rsidRPr="00055E46">
        <w:rPr>
          <w:sz w:val="28"/>
          <w:szCs w:val="28"/>
        </w:rPr>
        <w:t xml:space="preserve"> Задачи дисциплины</w:t>
      </w:r>
    </w:p>
    <w:p w:rsidR="00517E9C" w:rsidRPr="00055E46" w:rsidRDefault="00517E9C" w:rsidP="000A5140">
      <w:pPr>
        <w:spacing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ознакомить студентов с требованиями законодательства по государственному регулированию аудиторской деятельности, в том числе и взаимоотношений между аудиторскими организациями с одной стороны, и кредитными - с другой;</w:t>
      </w:r>
    </w:p>
    <w:p w:rsidR="00517E9C" w:rsidRPr="00055E46" w:rsidRDefault="00517E9C" w:rsidP="000A5140">
      <w:pPr>
        <w:spacing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ознакомить студентов с содержанием планов и программ аудиторской проверки, финансово-хозяйственной деятельности кредитных организаций, договорных обязательств сторон при подготовке, проведении и оформлении результатов такой проверки;</w:t>
      </w:r>
    </w:p>
    <w:p w:rsidR="00517E9C" w:rsidRPr="00055E46" w:rsidRDefault="00517E9C" w:rsidP="000A5140">
      <w:pPr>
        <w:spacing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ознакомить студентов с применяемыми аудиторами методами и способами проверки основных видов операций кредитных организаций, оправдательных документов, учетных записей и показателей отчетности;</w:t>
      </w:r>
    </w:p>
    <w:p w:rsidR="00517E9C" w:rsidRPr="00055E46" w:rsidRDefault="00517E9C" w:rsidP="000A5140">
      <w:pPr>
        <w:spacing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ознакомить студентов с квалификационными требованиями и методами контроля за деятельностью аудиторов со стороны государства;</w:t>
      </w:r>
    </w:p>
    <w:p w:rsidR="00517E9C" w:rsidRPr="00055E46" w:rsidRDefault="00517E9C" w:rsidP="000A5140">
      <w:pPr>
        <w:spacing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научить студентов самостоятельно планировать и оформлять процесс планирования и проведения аудита в кредитных организациях.</w:t>
      </w:r>
    </w:p>
    <w:p w:rsidR="00517E9C" w:rsidRPr="00055E46" w:rsidRDefault="00517E9C" w:rsidP="00517E9C">
      <w:pPr>
        <w:shd w:val="clear" w:color="auto" w:fill="FFFFFF"/>
        <w:jc w:val="center"/>
        <w:rPr>
          <w:b/>
          <w:sz w:val="28"/>
          <w:szCs w:val="28"/>
        </w:rPr>
      </w:pPr>
    </w:p>
    <w:p w:rsidR="00517E9C" w:rsidRPr="00055E46" w:rsidRDefault="00517E9C" w:rsidP="000A5140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2. МЕСТО ДИСЦИПЛИНЫ В СТРУКТУРЕ ППССЗ</w:t>
      </w:r>
    </w:p>
    <w:p w:rsidR="00517E9C" w:rsidRPr="00055E46" w:rsidRDefault="00517E9C" w:rsidP="000A5140">
      <w:pPr>
        <w:pStyle w:val="2"/>
        <w:ind w:firstLine="709"/>
        <w:rPr>
          <w:sz w:val="28"/>
          <w:szCs w:val="28"/>
        </w:rPr>
      </w:pPr>
      <w:r w:rsidRPr="00055E46">
        <w:rPr>
          <w:sz w:val="28"/>
          <w:szCs w:val="28"/>
          <w:u w:val="none"/>
        </w:rPr>
        <w:lastRenderedPageBreak/>
        <w:t>2.1</w:t>
      </w:r>
      <w:r w:rsidR="00977C03">
        <w:rPr>
          <w:sz w:val="28"/>
          <w:szCs w:val="28"/>
          <w:u w:val="none"/>
        </w:rPr>
        <w:t xml:space="preserve"> </w:t>
      </w:r>
      <w:r w:rsidRPr="00055E46">
        <w:rPr>
          <w:sz w:val="28"/>
          <w:szCs w:val="28"/>
          <w:u w:val="none"/>
        </w:rPr>
        <w:t>Дисциплина «</w:t>
      </w:r>
      <w:r w:rsidRPr="00055E46">
        <w:rPr>
          <w:bCs/>
          <w:sz w:val="28"/>
          <w:szCs w:val="28"/>
          <w:u w:val="none"/>
        </w:rPr>
        <w:t xml:space="preserve">Аудит в банках» </w:t>
      </w:r>
      <w:r w:rsidRPr="00055E46">
        <w:rPr>
          <w:sz w:val="28"/>
          <w:szCs w:val="28"/>
          <w:u w:val="none"/>
        </w:rPr>
        <w:t xml:space="preserve">относится к общепрофессиональному циклу образовательной программы. Для ее изучения студентам необходимы знания по </w:t>
      </w:r>
      <w:r w:rsidR="000A5140">
        <w:rPr>
          <w:sz w:val="28"/>
          <w:szCs w:val="28"/>
          <w:u w:val="none"/>
        </w:rPr>
        <w:t xml:space="preserve">дисциплинам </w:t>
      </w:r>
      <w:r w:rsidRPr="00055E46">
        <w:rPr>
          <w:sz w:val="28"/>
          <w:szCs w:val="28"/>
          <w:u w:val="none"/>
        </w:rPr>
        <w:t>«Экономик</w:t>
      </w:r>
      <w:r w:rsidR="000A5140">
        <w:rPr>
          <w:sz w:val="28"/>
          <w:szCs w:val="28"/>
          <w:u w:val="none"/>
        </w:rPr>
        <w:t>а</w:t>
      </w:r>
      <w:r w:rsidRPr="00055E46">
        <w:rPr>
          <w:sz w:val="28"/>
          <w:szCs w:val="28"/>
          <w:u w:val="none"/>
        </w:rPr>
        <w:t xml:space="preserve"> организации», «Бухгалтерск</w:t>
      </w:r>
      <w:r w:rsidR="000A5140">
        <w:rPr>
          <w:sz w:val="28"/>
          <w:szCs w:val="28"/>
          <w:u w:val="none"/>
        </w:rPr>
        <w:t>ий учет</w:t>
      </w:r>
      <w:r w:rsidRPr="00055E46">
        <w:rPr>
          <w:sz w:val="28"/>
          <w:szCs w:val="28"/>
          <w:u w:val="none"/>
        </w:rPr>
        <w:t>», «Налог</w:t>
      </w:r>
      <w:r w:rsidR="000A5140">
        <w:rPr>
          <w:sz w:val="28"/>
          <w:szCs w:val="28"/>
          <w:u w:val="none"/>
        </w:rPr>
        <w:t>и</w:t>
      </w:r>
      <w:r w:rsidRPr="00055E46">
        <w:rPr>
          <w:sz w:val="28"/>
          <w:szCs w:val="28"/>
          <w:u w:val="none"/>
        </w:rPr>
        <w:t xml:space="preserve"> и налогообложени</w:t>
      </w:r>
      <w:r w:rsidR="000A5140">
        <w:rPr>
          <w:sz w:val="28"/>
          <w:szCs w:val="28"/>
          <w:u w:val="none"/>
        </w:rPr>
        <w:t>е</w:t>
      </w:r>
      <w:r w:rsidRPr="00055E46">
        <w:rPr>
          <w:sz w:val="28"/>
          <w:szCs w:val="28"/>
          <w:u w:val="none"/>
        </w:rPr>
        <w:t>».</w:t>
      </w:r>
    </w:p>
    <w:p w:rsidR="00517E9C" w:rsidRPr="00055E46" w:rsidRDefault="00517E9C" w:rsidP="00517E9C">
      <w:pPr>
        <w:ind w:firstLine="709"/>
        <w:jc w:val="center"/>
        <w:rPr>
          <w:b/>
          <w:sz w:val="28"/>
          <w:szCs w:val="28"/>
        </w:rPr>
      </w:pPr>
    </w:p>
    <w:p w:rsidR="00517E9C" w:rsidRPr="00055E46" w:rsidRDefault="00517E9C" w:rsidP="00517E9C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3. ТРЕБОВАНИЯ К УРОВНЮ ОСВОЕНИЯ СОДЕРЖАНИЯ ДИСЦИПЛИНЫ</w:t>
      </w:r>
    </w:p>
    <w:p w:rsidR="000A5140" w:rsidRPr="00055E46" w:rsidRDefault="000A5140" w:rsidP="000A514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 Компетенции обучающегося, формируемые в результате освоения дисциплины</w:t>
      </w:r>
      <w:r w:rsidR="00D34766">
        <w:rPr>
          <w:sz w:val="28"/>
          <w:szCs w:val="28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8"/>
        <w:gridCol w:w="7663"/>
      </w:tblGrid>
      <w:tr w:rsidR="00517E9C" w:rsidRPr="00055E46" w:rsidTr="00517E9C">
        <w:trPr>
          <w:trHeight w:val="138"/>
        </w:trPr>
        <w:tc>
          <w:tcPr>
            <w:tcW w:w="1908" w:type="dxa"/>
          </w:tcPr>
          <w:p w:rsidR="00517E9C" w:rsidRPr="00055E46" w:rsidRDefault="00517E9C" w:rsidP="00517E9C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7663" w:type="dxa"/>
          </w:tcPr>
          <w:p w:rsidR="00517E9C" w:rsidRPr="00055E46" w:rsidRDefault="00517E9C" w:rsidP="00517E9C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ПК 2.2: Осуществлять и оформлять выдачу кредитов.</w:t>
      </w:r>
    </w:p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ПК 2.3: Осуществлять сопровождение выданных кредитов.</w:t>
      </w:r>
    </w:p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0A5140" w:rsidRPr="000A5140" w:rsidRDefault="000A5140" w:rsidP="00483145">
      <w:pPr>
        <w:pStyle w:val="a3"/>
        <w:numPr>
          <w:ilvl w:val="1"/>
          <w:numId w:val="2"/>
        </w:numPr>
        <w:tabs>
          <w:tab w:val="left" w:pos="851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9" w:firstLine="11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освоения дисциплины</w:t>
      </w:r>
      <w:r w:rsidR="00D34766">
        <w:rPr>
          <w:sz w:val="28"/>
          <w:szCs w:val="28"/>
        </w:rPr>
        <w:t>:</w:t>
      </w:r>
    </w:p>
    <w:p w:rsidR="00517E9C" w:rsidRPr="00055E46" w:rsidRDefault="00517E9C" w:rsidP="000A51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В результате освоения дисциплины обучающийся должен</w:t>
      </w:r>
    </w:p>
    <w:p w:rsidR="00517E9C" w:rsidRPr="000A5140" w:rsidRDefault="000A5140" w:rsidP="00517E9C">
      <w:pPr>
        <w:spacing w:line="276" w:lineRule="auto"/>
        <w:ind w:firstLine="709"/>
        <w:jc w:val="both"/>
        <w:rPr>
          <w:sz w:val="28"/>
          <w:szCs w:val="28"/>
        </w:rPr>
      </w:pPr>
      <w:r w:rsidRPr="000A5140">
        <w:rPr>
          <w:sz w:val="28"/>
          <w:szCs w:val="28"/>
        </w:rPr>
        <w:t>У</w:t>
      </w:r>
      <w:r w:rsidR="00517E9C" w:rsidRPr="000A5140">
        <w:rPr>
          <w:sz w:val="28"/>
          <w:szCs w:val="28"/>
        </w:rPr>
        <w:t>меть:</w:t>
      </w:r>
    </w:p>
    <w:p w:rsidR="00517E9C" w:rsidRPr="00055E46" w:rsidRDefault="00517E9C" w:rsidP="000A5140">
      <w:pPr>
        <w:spacing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ориентироваться в нормативно-правовом регулировании аудиторской деятельности в Российской Федерации;</w:t>
      </w:r>
    </w:p>
    <w:p w:rsidR="00517E9C" w:rsidRPr="00055E46" w:rsidRDefault="00517E9C" w:rsidP="000A5140">
      <w:pPr>
        <w:spacing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составлять план и программу проведения проверки кредитной организации;</w:t>
      </w:r>
    </w:p>
    <w:p w:rsidR="00517E9C" w:rsidRPr="00055E46" w:rsidRDefault="00517E9C" w:rsidP="000A5140">
      <w:pPr>
        <w:spacing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выполнять работы по проведению аудиторских проверок кредитных организаций;</w:t>
      </w:r>
    </w:p>
    <w:p w:rsidR="00517E9C" w:rsidRPr="00055E46" w:rsidRDefault="00517E9C" w:rsidP="000A5140">
      <w:pPr>
        <w:spacing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выполнять работы по составлению аудиторских заключений.</w:t>
      </w:r>
    </w:p>
    <w:p w:rsidR="00517E9C" w:rsidRPr="000A5140" w:rsidRDefault="000A5140" w:rsidP="00517E9C">
      <w:pPr>
        <w:spacing w:line="276" w:lineRule="auto"/>
        <w:ind w:firstLine="709"/>
        <w:jc w:val="both"/>
        <w:rPr>
          <w:sz w:val="28"/>
          <w:szCs w:val="28"/>
        </w:rPr>
      </w:pPr>
      <w:r w:rsidRPr="000A5140">
        <w:rPr>
          <w:sz w:val="28"/>
          <w:szCs w:val="28"/>
        </w:rPr>
        <w:t>З</w:t>
      </w:r>
      <w:r w:rsidR="00517E9C" w:rsidRPr="000A5140">
        <w:rPr>
          <w:sz w:val="28"/>
          <w:szCs w:val="28"/>
        </w:rPr>
        <w:t xml:space="preserve">нать: </w:t>
      </w:r>
    </w:p>
    <w:p w:rsidR="00517E9C" w:rsidRPr="00055E46" w:rsidRDefault="00517E9C" w:rsidP="000A5140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основные принципы аудиторской деятельности;</w:t>
      </w:r>
    </w:p>
    <w:p w:rsidR="00517E9C" w:rsidRPr="00055E46" w:rsidRDefault="00517E9C" w:rsidP="000A5140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нормативно-правовое регулирование аудиторской деятельности в Российской Федерации;</w:t>
      </w:r>
    </w:p>
    <w:p w:rsidR="00517E9C" w:rsidRPr="00055E46" w:rsidRDefault="00517E9C" w:rsidP="000A5140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виды аудита;</w:t>
      </w:r>
    </w:p>
    <w:p w:rsidR="00517E9C" w:rsidRPr="00055E46" w:rsidRDefault="00517E9C" w:rsidP="000A5140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основные процедуры аудиторской проверки кредитных организаций;</w:t>
      </w:r>
    </w:p>
    <w:p w:rsidR="00517E9C" w:rsidRPr="00055E46" w:rsidRDefault="00517E9C" w:rsidP="000A5140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виды услуг, сопутствующих аудиту;</w:t>
      </w:r>
    </w:p>
    <w:p w:rsidR="00517E9C" w:rsidRPr="00055E46" w:rsidRDefault="00517E9C" w:rsidP="000A5140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квалификационные требования, предъявляемые к аудиторам;</w:t>
      </w:r>
    </w:p>
    <w:p w:rsidR="00517E9C" w:rsidRPr="00055E46" w:rsidRDefault="00517E9C" w:rsidP="000A5140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порядок оценки систем внутреннего и внешнего аудита;</w:t>
      </w:r>
    </w:p>
    <w:p w:rsidR="00517E9C" w:rsidRPr="00055E46" w:rsidRDefault="00517E9C" w:rsidP="000A5140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перечень документов, оформляемых сторонами при проведении аудиторской проверки кредитной организации.</w:t>
      </w:r>
    </w:p>
    <w:p w:rsidR="00517E9C" w:rsidRPr="00055E46" w:rsidRDefault="00517E9C" w:rsidP="00517E9C">
      <w:pPr>
        <w:ind w:firstLine="709"/>
        <w:jc w:val="center"/>
        <w:rPr>
          <w:sz w:val="28"/>
          <w:szCs w:val="28"/>
        </w:rPr>
      </w:pPr>
    </w:p>
    <w:p w:rsidR="00517E9C" w:rsidRPr="00055E46" w:rsidRDefault="00517E9C" w:rsidP="00517E9C">
      <w:pPr>
        <w:shd w:val="clear" w:color="auto" w:fill="FFFFFF"/>
        <w:tabs>
          <w:tab w:val="left" w:pos="0"/>
          <w:tab w:val="left" w:leader="underscore" w:pos="9317"/>
        </w:tabs>
        <w:jc w:val="center"/>
        <w:rPr>
          <w:b/>
          <w:spacing w:val="-1"/>
          <w:sz w:val="28"/>
          <w:szCs w:val="28"/>
        </w:rPr>
      </w:pPr>
      <w:r w:rsidRPr="00055E46">
        <w:rPr>
          <w:b/>
          <w:spacing w:val="-1"/>
          <w:sz w:val="28"/>
          <w:szCs w:val="28"/>
        </w:rPr>
        <w:t>4. СОДЕРЖАНИЕ ДИСЦИПЛИНЫ</w:t>
      </w:r>
    </w:p>
    <w:p w:rsidR="00517E9C" w:rsidRPr="00055E46" w:rsidRDefault="00517E9C" w:rsidP="00517E9C">
      <w:pPr>
        <w:pStyle w:val="a3"/>
        <w:shd w:val="clear" w:color="auto" w:fill="FFFFFF"/>
        <w:tabs>
          <w:tab w:val="left" w:pos="0"/>
          <w:tab w:val="left" w:leader="underscore" w:pos="9317"/>
        </w:tabs>
        <w:rPr>
          <w:b/>
          <w:spacing w:val="-1"/>
          <w:sz w:val="28"/>
          <w:szCs w:val="28"/>
        </w:rPr>
      </w:pPr>
    </w:p>
    <w:p w:rsidR="00517E9C" w:rsidRPr="00055E46" w:rsidRDefault="00517E9C" w:rsidP="00517E9C">
      <w:pPr>
        <w:tabs>
          <w:tab w:val="left" w:pos="708"/>
        </w:tabs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Основные разделы дисциплины:</w:t>
      </w:r>
    </w:p>
    <w:p w:rsidR="00517E9C" w:rsidRPr="00055E46" w:rsidRDefault="00517E9C" w:rsidP="00517E9C">
      <w:pPr>
        <w:rPr>
          <w:sz w:val="28"/>
          <w:szCs w:val="28"/>
        </w:rPr>
      </w:pPr>
      <w:r w:rsidRPr="00055E46">
        <w:rPr>
          <w:sz w:val="28"/>
          <w:szCs w:val="28"/>
        </w:rPr>
        <w:t>Раздел 1. Основные принципы аудиторской деятельности</w:t>
      </w:r>
      <w:r w:rsidR="00D34766">
        <w:rPr>
          <w:sz w:val="28"/>
          <w:szCs w:val="28"/>
        </w:rPr>
        <w:t>.</w:t>
      </w:r>
    </w:p>
    <w:p w:rsidR="00517E9C" w:rsidRPr="00055E46" w:rsidRDefault="00517E9C" w:rsidP="00517E9C">
      <w:pPr>
        <w:rPr>
          <w:sz w:val="28"/>
          <w:szCs w:val="28"/>
        </w:rPr>
      </w:pPr>
      <w:r w:rsidRPr="00055E46">
        <w:rPr>
          <w:sz w:val="28"/>
          <w:szCs w:val="28"/>
        </w:rPr>
        <w:t>Раздел 2. Аудит банковских операций</w:t>
      </w:r>
      <w:r w:rsidR="00D34766">
        <w:rPr>
          <w:sz w:val="28"/>
          <w:szCs w:val="28"/>
        </w:rPr>
        <w:t>.</w:t>
      </w:r>
    </w:p>
    <w:p w:rsidR="00517E9C" w:rsidRPr="00055E46" w:rsidRDefault="00517E9C" w:rsidP="00517E9C">
      <w:pPr>
        <w:rPr>
          <w:bCs/>
          <w:sz w:val="28"/>
          <w:szCs w:val="28"/>
        </w:rPr>
      </w:pPr>
      <w:r w:rsidRPr="00055E46">
        <w:rPr>
          <w:sz w:val="28"/>
          <w:szCs w:val="28"/>
        </w:rPr>
        <w:t>Раздел 3.</w:t>
      </w:r>
      <w:r w:rsidRPr="00055E46">
        <w:rPr>
          <w:bCs/>
          <w:sz w:val="28"/>
          <w:szCs w:val="28"/>
        </w:rPr>
        <w:t xml:space="preserve"> Итоговая часть аудиторской проверки</w:t>
      </w:r>
      <w:r w:rsidR="00D34766">
        <w:rPr>
          <w:bCs/>
          <w:sz w:val="28"/>
          <w:szCs w:val="28"/>
        </w:rPr>
        <w:t>.</w:t>
      </w:r>
    </w:p>
    <w:p w:rsidR="00517E9C" w:rsidRPr="00055E46" w:rsidRDefault="00517E9C" w:rsidP="00517E9C">
      <w:pPr>
        <w:rPr>
          <w:bCs/>
          <w:sz w:val="28"/>
          <w:szCs w:val="28"/>
        </w:rPr>
      </w:pPr>
    </w:p>
    <w:p w:rsidR="00517E9C" w:rsidRPr="00055E46" w:rsidRDefault="00517E9C" w:rsidP="00D34766">
      <w:pPr>
        <w:spacing w:line="360" w:lineRule="auto"/>
        <w:jc w:val="both"/>
        <w:rPr>
          <w:sz w:val="28"/>
          <w:szCs w:val="28"/>
        </w:rPr>
      </w:pPr>
      <w:r w:rsidRPr="00055E46">
        <w:rPr>
          <w:spacing w:val="-2"/>
          <w:sz w:val="28"/>
          <w:szCs w:val="28"/>
        </w:rPr>
        <w:t xml:space="preserve">Автор:  </w:t>
      </w:r>
      <w:r w:rsidRPr="00055E46">
        <w:rPr>
          <w:sz w:val="28"/>
          <w:szCs w:val="28"/>
        </w:rPr>
        <w:t>ст. преподаватель Масляев Д.В.</w:t>
      </w:r>
    </w:p>
    <w:p w:rsidR="00517E9C" w:rsidRPr="00055E46" w:rsidRDefault="00517E9C" w:rsidP="00517E9C">
      <w:pPr>
        <w:tabs>
          <w:tab w:val="left" w:pos="1870"/>
        </w:tabs>
        <w:rPr>
          <w:sz w:val="28"/>
          <w:szCs w:val="28"/>
        </w:rPr>
      </w:pPr>
    </w:p>
    <w:p w:rsidR="00517E9C" w:rsidRPr="00055E46" w:rsidRDefault="00517E9C" w:rsidP="00517E9C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АННОТАЦИЯ</w:t>
      </w:r>
    </w:p>
    <w:p w:rsidR="00517E9C" w:rsidRPr="00055E46" w:rsidRDefault="00517E9C" w:rsidP="00517E9C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РАБОЧЕЙ ПРОГРАММЫ ДИСЦИПЛИНЫ</w:t>
      </w:r>
    </w:p>
    <w:p w:rsidR="00517E9C" w:rsidRPr="00055E46" w:rsidRDefault="00517E9C" w:rsidP="00517E9C">
      <w:pPr>
        <w:jc w:val="center"/>
        <w:outlineLvl w:val="2"/>
        <w:rPr>
          <w:b/>
          <w:bCs/>
          <w:i/>
          <w:sz w:val="28"/>
          <w:szCs w:val="28"/>
        </w:rPr>
      </w:pPr>
    </w:p>
    <w:p w:rsidR="00517E9C" w:rsidRPr="00055E46" w:rsidRDefault="00517E9C" w:rsidP="00517E9C">
      <w:pPr>
        <w:jc w:val="center"/>
        <w:outlineLvl w:val="2"/>
        <w:rPr>
          <w:sz w:val="28"/>
          <w:szCs w:val="28"/>
          <w:u w:val="single"/>
        </w:rPr>
      </w:pPr>
      <w:r w:rsidRPr="00055E46">
        <w:rPr>
          <w:b/>
          <w:bCs/>
          <w:sz w:val="28"/>
          <w:szCs w:val="28"/>
          <w:u w:val="single"/>
        </w:rPr>
        <w:t>ОП.10  Страхование банковских рисков</w:t>
      </w:r>
    </w:p>
    <w:p w:rsidR="00517E9C" w:rsidRPr="00055E46" w:rsidRDefault="00517E9C" w:rsidP="00517E9C">
      <w:pPr>
        <w:jc w:val="center"/>
        <w:outlineLvl w:val="2"/>
        <w:rPr>
          <w:sz w:val="28"/>
          <w:szCs w:val="28"/>
        </w:rPr>
      </w:pPr>
    </w:p>
    <w:p w:rsidR="00517E9C" w:rsidRPr="00055E46" w:rsidRDefault="00517E9C" w:rsidP="00517E9C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по специальности</w:t>
      </w:r>
    </w:p>
    <w:p w:rsidR="00517E9C" w:rsidRPr="00055E46" w:rsidRDefault="00517E9C" w:rsidP="00517E9C">
      <w:pPr>
        <w:jc w:val="center"/>
        <w:outlineLvl w:val="2"/>
        <w:rPr>
          <w:sz w:val="28"/>
          <w:szCs w:val="28"/>
        </w:rPr>
      </w:pPr>
      <w:r w:rsidRPr="00055E46">
        <w:rPr>
          <w:sz w:val="28"/>
          <w:szCs w:val="28"/>
        </w:rPr>
        <w:t>38.02.07  Банковское дело</w:t>
      </w:r>
    </w:p>
    <w:p w:rsidR="00517E9C" w:rsidRPr="00055E46" w:rsidRDefault="00517E9C" w:rsidP="00517E9C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квалификация выпускника</w:t>
      </w:r>
    </w:p>
    <w:p w:rsidR="00517E9C" w:rsidRPr="00055E46" w:rsidRDefault="00517E9C" w:rsidP="00517E9C">
      <w:pPr>
        <w:tabs>
          <w:tab w:val="center" w:pos="5019"/>
          <w:tab w:val="left" w:pos="6405"/>
        </w:tabs>
        <w:spacing w:after="120"/>
        <w:jc w:val="center"/>
        <w:rPr>
          <w:sz w:val="28"/>
          <w:szCs w:val="28"/>
        </w:rPr>
      </w:pPr>
      <w:r w:rsidRPr="00055E46">
        <w:rPr>
          <w:sz w:val="28"/>
          <w:szCs w:val="28"/>
        </w:rPr>
        <w:t>Специалист банковского дела</w:t>
      </w:r>
    </w:p>
    <w:p w:rsidR="00517E9C" w:rsidRPr="00055E46" w:rsidRDefault="00517E9C" w:rsidP="00517E9C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форма обучения</w:t>
      </w:r>
    </w:p>
    <w:p w:rsidR="00517E9C" w:rsidRPr="00055E46" w:rsidRDefault="00517E9C" w:rsidP="00517E9C">
      <w:pPr>
        <w:jc w:val="center"/>
        <w:outlineLvl w:val="2"/>
        <w:rPr>
          <w:sz w:val="28"/>
          <w:szCs w:val="28"/>
        </w:rPr>
      </w:pPr>
      <w:r w:rsidRPr="00055E46">
        <w:rPr>
          <w:sz w:val="28"/>
          <w:szCs w:val="28"/>
        </w:rPr>
        <w:t>очная</w:t>
      </w:r>
    </w:p>
    <w:p w:rsidR="00517E9C" w:rsidRPr="00055E46" w:rsidRDefault="00517E9C" w:rsidP="00517E9C">
      <w:pPr>
        <w:ind w:firstLine="709"/>
        <w:rPr>
          <w:sz w:val="28"/>
          <w:szCs w:val="28"/>
        </w:rPr>
      </w:pPr>
    </w:p>
    <w:p w:rsidR="00517E9C" w:rsidRPr="00055E46" w:rsidRDefault="00517E9C" w:rsidP="00483145">
      <w:pPr>
        <w:numPr>
          <w:ilvl w:val="0"/>
          <w:numId w:val="21"/>
        </w:numPr>
        <w:shd w:val="clear" w:color="auto" w:fill="FFFFFF"/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 xml:space="preserve">ЦЕЛИ </w:t>
      </w:r>
      <w:r w:rsidR="00785C63">
        <w:rPr>
          <w:b/>
          <w:sz w:val="28"/>
          <w:szCs w:val="28"/>
        </w:rPr>
        <w:t xml:space="preserve">И ЗАДАЧИ </w:t>
      </w:r>
      <w:r w:rsidRPr="00055E46">
        <w:rPr>
          <w:b/>
          <w:sz w:val="28"/>
          <w:szCs w:val="28"/>
        </w:rPr>
        <w:t>ОСВОЕНИЯ ДИСЦИПЛИНЫ</w:t>
      </w:r>
    </w:p>
    <w:p w:rsidR="00517E9C" w:rsidRPr="00055E46" w:rsidRDefault="00517E9C" w:rsidP="00517E9C">
      <w:pPr>
        <w:ind w:firstLine="709"/>
        <w:jc w:val="center"/>
        <w:rPr>
          <w:b/>
          <w:sz w:val="28"/>
          <w:szCs w:val="28"/>
        </w:rPr>
      </w:pPr>
    </w:p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1.1. Основной целью дисциплины является формирование теоретических  знаний и практических навыков по страхованию банковских рисков при организации деятельности коммерческого банка и осуществлении банковских операций.</w:t>
      </w:r>
    </w:p>
    <w:p w:rsidR="00517E9C" w:rsidRPr="00055E46" w:rsidRDefault="00785C63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1.2. Задачи дисциплины</w:t>
      </w:r>
    </w:p>
    <w:p w:rsidR="00517E9C" w:rsidRPr="00055E46" w:rsidRDefault="00517E9C" w:rsidP="0078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 - изучить особенности рисков коммерческих банков и способы их страхования в современных условиях;</w:t>
      </w:r>
    </w:p>
    <w:p w:rsidR="00517E9C" w:rsidRPr="00055E46" w:rsidRDefault="00517E9C" w:rsidP="0078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применять полученные знания и умения в деятельности специалиста банковского дела на практике.</w:t>
      </w:r>
    </w:p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</w:p>
    <w:p w:rsidR="00517E9C" w:rsidRPr="00055E46" w:rsidRDefault="00517E9C" w:rsidP="00517E9C">
      <w:pPr>
        <w:ind w:firstLine="709"/>
        <w:rPr>
          <w:sz w:val="28"/>
          <w:szCs w:val="28"/>
        </w:rPr>
      </w:pPr>
    </w:p>
    <w:p w:rsidR="00517E9C" w:rsidRPr="00055E46" w:rsidRDefault="00517E9C" w:rsidP="00483145">
      <w:pPr>
        <w:numPr>
          <w:ilvl w:val="0"/>
          <w:numId w:val="21"/>
        </w:numPr>
        <w:ind w:left="0" w:firstLine="709"/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МЕСТО ДИСЦИПЛИНЫ В СТРУКТУРЕ ППССЗ</w:t>
      </w:r>
    </w:p>
    <w:p w:rsidR="00517E9C" w:rsidRPr="00055E46" w:rsidRDefault="00517E9C" w:rsidP="00517E9C">
      <w:pPr>
        <w:ind w:firstLine="709"/>
        <w:jc w:val="center"/>
        <w:rPr>
          <w:b/>
          <w:sz w:val="28"/>
          <w:szCs w:val="28"/>
        </w:rPr>
      </w:pPr>
    </w:p>
    <w:p w:rsidR="00517E9C" w:rsidRPr="00055E46" w:rsidRDefault="00517E9C" w:rsidP="00517E9C">
      <w:pPr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Дисциплина «Страхование банковских рисков» входит в общепрофессиональный цикл образовательной программы. Для ее изучения обучающимся необходимы знания дисциплин «Финансы, денежное обращение  и кредит», «Финансовая математика».</w:t>
      </w:r>
    </w:p>
    <w:p w:rsidR="00517E9C" w:rsidRPr="00055E46" w:rsidRDefault="00517E9C" w:rsidP="00517E9C">
      <w:pPr>
        <w:tabs>
          <w:tab w:val="left" w:pos="180"/>
        </w:tabs>
        <w:ind w:firstLine="709"/>
        <w:jc w:val="both"/>
        <w:rPr>
          <w:sz w:val="28"/>
          <w:szCs w:val="28"/>
        </w:rPr>
      </w:pPr>
    </w:p>
    <w:p w:rsidR="00517E9C" w:rsidRPr="00055E46" w:rsidRDefault="00517E9C" w:rsidP="00483145">
      <w:pPr>
        <w:numPr>
          <w:ilvl w:val="0"/>
          <w:numId w:val="21"/>
        </w:numPr>
        <w:ind w:left="0" w:firstLine="709"/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ТРЕБОВАНИЯ К УРОВНЮ ОСВОЕНИЯ СОДЕРЖАНИЯ ДИСЦИПЛИНЫ</w:t>
      </w:r>
    </w:p>
    <w:p w:rsidR="00517E9C" w:rsidRPr="00055E46" w:rsidRDefault="00517E9C" w:rsidP="00517E9C">
      <w:pPr>
        <w:ind w:firstLine="709"/>
        <w:jc w:val="center"/>
        <w:rPr>
          <w:sz w:val="28"/>
          <w:szCs w:val="28"/>
        </w:rPr>
      </w:pPr>
    </w:p>
    <w:p w:rsidR="00517E9C" w:rsidRPr="00055E46" w:rsidRDefault="00517E9C" w:rsidP="00483145">
      <w:pPr>
        <w:numPr>
          <w:ilvl w:val="1"/>
          <w:numId w:val="21"/>
        </w:numPr>
        <w:ind w:left="0"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Компетенции</w:t>
      </w:r>
      <w:r w:rsidR="00785C63">
        <w:rPr>
          <w:sz w:val="28"/>
          <w:szCs w:val="28"/>
        </w:rPr>
        <w:t xml:space="preserve"> обучающегося</w:t>
      </w:r>
      <w:r w:rsidRPr="00055E46">
        <w:rPr>
          <w:sz w:val="28"/>
          <w:szCs w:val="28"/>
        </w:rPr>
        <w:t>, формируемые в результате освоения дисциплины</w:t>
      </w:r>
      <w:r w:rsidR="00D34766">
        <w:rPr>
          <w:sz w:val="28"/>
          <w:szCs w:val="28"/>
        </w:rPr>
        <w:t>:</w:t>
      </w:r>
    </w:p>
    <w:p w:rsidR="00517E9C" w:rsidRPr="00055E46" w:rsidRDefault="00D34766" w:rsidP="00517E9C">
      <w:pPr>
        <w:pStyle w:val="Style22"/>
        <w:ind w:left="360" w:firstLine="66"/>
        <w:rPr>
          <w:sz w:val="28"/>
          <w:szCs w:val="28"/>
        </w:rPr>
      </w:pPr>
      <w:r>
        <w:rPr>
          <w:sz w:val="28"/>
          <w:szCs w:val="28"/>
        </w:rPr>
        <w:t>ПК 2.1</w:t>
      </w:r>
      <w:r w:rsidR="00517E9C" w:rsidRPr="00055E46">
        <w:rPr>
          <w:sz w:val="28"/>
          <w:szCs w:val="28"/>
        </w:rPr>
        <w:t>: Оценивать кредитоспособность клиентов.</w:t>
      </w:r>
    </w:p>
    <w:p w:rsidR="00517E9C" w:rsidRPr="00055E46" w:rsidRDefault="00D34766" w:rsidP="00517E9C">
      <w:pPr>
        <w:pStyle w:val="Style22"/>
        <w:widowControl/>
        <w:spacing w:line="240" w:lineRule="auto"/>
        <w:ind w:left="360" w:firstLine="66"/>
        <w:rPr>
          <w:sz w:val="28"/>
          <w:szCs w:val="28"/>
        </w:rPr>
      </w:pPr>
      <w:r>
        <w:rPr>
          <w:sz w:val="28"/>
          <w:szCs w:val="28"/>
        </w:rPr>
        <w:t>ПК 2.3:</w:t>
      </w:r>
      <w:r w:rsidRPr="00055E46">
        <w:rPr>
          <w:sz w:val="28"/>
          <w:szCs w:val="28"/>
        </w:rPr>
        <w:t xml:space="preserve"> </w:t>
      </w:r>
      <w:r w:rsidR="00517E9C" w:rsidRPr="00055E46">
        <w:rPr>
          <w:sz w:val="28"/>
          <w:szCs w:val="28"/>
        </w:rPr>
        <w:t>Осуществлять сопровождение выданных кредитов.</w:t>
      </w:r>
    </w:p>
    <w:p w:rsidR="00517E9C" w:rsidRPr="00055E46" w:rsidRDefault="00517E9C" w:rsidP="00517E9C">
      <w:pPr>
        <w:pStyle w:val="Style22"/>
        <w:widowControl/>
        <w:spacing w:line="240" w:lineRule="auto"/>
        <w:ind w:left="360" w:firstLine="0"/>
        <w:rPr>
          <w:rStyle w:val="FontStyle73"/>
          <w:sz w:val="28"/>
          <w:szCs w:val="28"/>
        </w:rPr>
      </w:pPr>
    </w:p>
    <w:p w:rsidR="00517E9C" w:rsidRPr="00055E46" w:rsidRDefault="00517E9C" w:rsidP="00483145">
      <w:pPr>
        <w:numPr>
          <w:ilvl w:val="1"/>
          <w:numId w:val="21"/>
        </w:numPr>
        <w:tabs>
          <w:tab w:val="left" w:pos="180"/>
        </w:tabs>
        <w:ind w:left="0"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Результаты освоения дисциплины</w:t>
      </w:r>
      <w:r w:rsidR="00D34766">
        <w:rPr>
          <w:sz w:val="28"/>
          <w:szCs w:val="28"/>
        </w:rPr>
        <w:t>:</w:t>
      </w:r>
    </w:p>
    <w:p w:rsidR="00785C63" w:rsidRDefault="00785C63" w:rsidP="00785C6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результате освоения дисциплины обучающийся должен </w:t>
      </w:r>
    </w:p>
    <w:p w:rsidR="00517E9C" w:rsidRPr="00785C63" w:rsidRDefault="00785C63" w:rsidP="00785C63">
      <w:pPr>
        <w:ind w:firstLine="708"/>
        <w:jc w:val="both"/>
        <w:rPr>
          <w:i/>
          <w:sz w:val="28"/>
          <w:szCs w:val="28"/>
        </w:rPr>
      </w:pPr>
      <w:r w:rsidRPr="00785C63">
        <w:rPr>
          <w:bCs/>
          <w:sz w:val="28"/>
          <w:szCs w:val="28"/>
        </w:rPr>
        <w:t>Знать:</w:t>
      </w:r>
    </w:p>
    <w:p w:rsidR="00517E9C" w:rsidRPr="00055E46" w:rsidRDefault="00517E9C" w:rsidP="00785C63">
      <w:pPr>
        <w:autoSpaceDE w:val="0"/>
        <w:autoSpaceDN w:val="0"/>
        <w:adjustRightInd w:val="0"/>
        <w:jc w:val="both"/>
        <w:rPr>
          <w:bCs/>
          <w:sz w:val="28"/>
          <w:szCs w:val="28"/>
          <w:lang w:eastAsia="en-US"/>
        </w:rPr>
      </w:pPr>
      <w:r w:rsidRPr="00055E46">
        <w:rPr>
          <w:bCs/>
          <w:sz w:val="28"/>
          <w:szCs w:val="28"/>
          <w:lang w:eastAsia="en-US"/>
        </w:rPr>
        <w:lastRenderedPageBreak/>
        <w:t>- сущность, виды банковских рисков;</w:t>
      </w:r>
    </w:p>
    <w:p w:rsidR="00517E9C" w:rsidRPr="00055E46" w:rsidRDefault="00517E9C" w:rsidP="00785C63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методики оценки банковских рисков;</w:t>
      </w:r>
    </w:p>
    <w:p w:rsidR="00517E9C" w:rsidRPr="00055E46" w:rsidRDefault="00517E9C" w:rsidP="00785C63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страховые продукты по страхованию банковских рисков.</w:t>
      </w:r>
    </w:p>
    <w:p w:rsidR="00517E9C" w:rsidRPr="00785C63" w:rsidRDefault="00785C63" w:rsidP="00517E9C">
      <w:pPr>
        <w:ind w:firstLine="709"/>
        <w:jc w:val="both"/>
        <w:rPr>
          <w:bCs/>
          <w:sz w:val="28"/>
          <w:szCs w:val="28"/>
        </w:rPr>
      </w:pPr>
      <w:r w:rsidRPr="00785C63">
        <w:rPr>
          <w:bCs/>
          <w:sz w:val="28"/>
          <w:szCs w:val="28"/>
        </w:rPr>
        <w:t>Уметь:</w:t>
      </w:r>
    </w:p>
    <w:p w:rsidR="00517E9C" w:rsidRPr="00055E46" w:rsidRDefault="00517E9C" w:rsidP="00785C63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определять рисковые ситуации;</w:t>
      </w:r>
    </w:p>
    <w:p w:rsidR="00517E9C" w:rsidRPr="00055E46" w:rsidRDefault="00517E9C" w:rsidP="00785C63">
      <w:pPr>
        <w:spacing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 - анализировать рисковые ситуации;</w:t>
      </w:r>
    </w:p>
    <w:p w:rsidR="00517E9C" w:rsidRPr="00055E46" w:rsidRDefault="00517E9C" w:rsidP="00785C63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рассчитывать величину необходимых банковских резервов;</w:t>
      </w:r>
    </w:p>
    <w:p w:rsidR="00517E9C" w:rsidRPr="00055E46" w:rsidRDefault="00517E9C" w:rsidP="00785C63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осуществлять выбор страховой компании для страхования банковских рисков.</w:t>
      </w:r>
    </w:p>
    <w:p w:rsidR="00517E9C" w:rsidRPr="00055E46" w:rsidRDefault="00517E9C" w:rsidP="00517E9C">
      <w:pPr>
        <w:kinsoku w:val="0"/>
        <w:overflowPunct w:val="0"/>
        <w:jc w:val="both"/>
        <w:textAlignment w:val="baseline"/>
        <w:rPr>
          <w:sz w:val="28"/>
          <w:szCs w:val="28"/>
        </w:rPr>
      </w:pPr>
    </w:p>
    <w:p w:rsidR="00517E9C" w:rsidRPr="00055E46" w:rsidRDefault="00517E9C" w:rsidP="00483145">
      <w:pPr>
        <w:pStyle w:val="a3"/>
        <w:numPr>
          <w:ilvl w:val="0"/>
          <w:numId w:val="21"/>
        </w:numPr>
        <w:shd w:val="clear" w:color="auto" w:fill="FFFFFF"/>
        <w:tabs>
          <w:tab w:val="left" w:pos="0"/>
          <w:tab w:val="left" w:leader="underscore" w:pos="9317"/>
        </w:tabs>
        <w:jc w:val="center"/>
        <w:rPr>
          <w:b/>
          <w:spacing w:val="-1"/>
          <w:sz w:val="28"/>
          <w:szCs w:val="28"/>
        </w:rPr>
      </w:pPr>
      <w:r w:rsidRPr="00055E46">
        <w:rPr>
          <w:b/>
          <w:spacing w:val="-1"/>
          <w:sz w:val="28"/>
          <w:szCs w:val="28"/>
        </w:rPr>
        <w:t>СОДЕРЖАНИЕ ДИСЦИПЛИНЫ</w:t>
      </w:r>
    </w:p>
    <w:p w:rsidR="00517E9C" w:rsidRPr="00055E46" w:rsidRDefault="00517E9C" w:rsidP="00517E9C">
      <w:pPr>
        <w:pStyle w:val="a3"/>
        <w:shd w:val="clear" w:color="auto" w:fill="FFFFFF"/>
        <w:tabs>
          <w:tab w:val="left" w:pos="0"/>
          <w:tab w:val="left" w:leader="underscore" w:pos="9317"/>
        </w:tabs>
        <w:rPr>
          <w:b/>
          <w:spacing w:val="-1"/>
          <w:sz w:val="28"/>
          <w:szCs w:val="28"/>
        </w:rPr>
      </w:pPr>
    </w:p>
    <w:p w:rsidR="00517E9C" w:rsidRPr="00055E46" w:rsidRDefault="00517E9C" w:rsidP="00517E9C">
      <w:pPr>
        <w:tabs>
          <w:tab w:val="left" w:pos="708"/>
        </w:tabs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 Основные разделы дисциплины</w:t>
      </w:r>
      <w:r w:rsidR="00FB6586">
        <w:rPr>
          <w:sz w:val="28"/>
          <w:szCs w:val="28"/>
        </w:rPr>
        <w:t>:</w:t>
      </w:r>
    </w:p>
    <w:p w:rsidR="00517E9C" w:rsidRPr="00055E46" w:rsidRDefault="00517E9C" w:rsidP="00517E9C">
      <w:pPr>
        <w:jc w:val="both"/>
        <w:rPr>
          <w:sz w:val="28"/>
          <w:szCs w:val="28"/>
        </w:rPr>
      </w:pPr>
      <w:r w:rsidRPr="00055E46">
        <w:rPr>
          <w:sz w:val="28"/>
          <w:szCs w:val="28"/>
        </w:rPr>
        <w:t>Раздел 1. Теоретические аспекты банковских рисков</w:t>
      </w:r>
      <w:r w:rsidR="00D34766">
        <w:rPr>
          <w:sz w:val="28"/>
          <w:szCs w:val="28"/>
        </w:rPr>
        <w:t>.</w:t>
      </w:r>
    </w:p>
    <w:p w:rsidR="00517E9C" w:rsidRPr="00055E46" w:rsidRDefault="00517E9C" w:rsidP="00517E9C">
      <w:pPr>
        <w:pStyle w:val="3"/>
        <w:tabs>
          <w:tab w:val="left" w:pos="1134"/>
        </w:tabs>
        <w:spacing w:after="0" w:line="276" w:lineRule="auto"/>
        <w:ind w:left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Раздел 2. Управление банковскими рисками</w:t>
      </w:r>
      <w:r w:rsidR="00D34766">
        <w:rPr>
          <w:sz w:val="28"/>
          <w:szCs w:val="28"/>
        </w:rPr>
        <w:t>.</w:t>
      </w:r>
    </w:p>
    <w:p w:rsidR="00517E9C" w:rsidRPr="00055E46" w:rsidRDefault="00517E9C" w:rsidP="00517E9C">
      <w:pPr>
        <w:tabs>
          <w:tab w:val="left" w:pos="708"/>
        </w:tabs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Раздел 3. </w:t>
      </w:r>
      <w:r w:rsidRPr="00055E46">
        <w:rPr>
          <w:bCs/>
          <w:sz w:val="28"/>
          <w:szCs w:val="28"/>
        </w:rPr>
        <w:t>Организация страхования банковских рисков</w:t>
      </w:r>
      <w:r w:rsidR="00D34766">
        <w:rPr>
          <w:bCs/>
          <w:sz w:val="28"/>
          <w:szCs w:val="28"/>
        </w:rPr>
        <w:t>.</w:t>
      </w:r>
    </w:p>
    <w:p w:rsidR="00517E9C" w:rsidRPr="00055E46" w:rsidRDefault="00517E9C" w:rsidP="00517E9C">
      <w:pPr>
        <w:tabs>
          <w:tab w:val="left" w:pos="5670"/>
        </w:tabs>
        <w:ind w:firstLine="709"/>
        <w:jc w:val="both"/>
        <w:rPr>
          <w:sz w:val="28"/>
          <w:szCs w:val="28"/>
        </w:rPr>
      </w:pPr>
    </w:p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517E9C" w:rsidRPr="00055E46" w:rsidRDefault="00517E9C" w:rsidP="00517E9C">
      <w:pPr>
        <w:shd w:val="clear" w:color="auto" w:fill="FFFFFF"/>
        <w:autoSpaceDE w:val="0"/>
        <w:autoSpaceDN w:val="0"/>
        <w:adjustRightInd w:val="0"/>
        <w:ind w:firstLine="709"/>
        <w:rPr>
          <w:sz w:val="28"/>
          <w:szCs w:val="28"/>
        </w:rPr>
      </w:pPr>
      <w:r w:rsidRPr="00055E46">
        <w:rPr>
          <w:spacing w:val="-2"/>
          <w:sz w:val="28"/>
          <w:szCs w:val="28"/>
        </w:rPr>
        <w:t>Автор: к.э.н., доцент    М.В.</w:t>
      </w:r>
      <w:r w:rsidR="00D34766">
        <w:rPr>
          <w:spacing w:val="-2"/>
          <w:sz w:val="28"/>
          <w:szCs w:val="28"/>
        </w:rPr>
        <w:t xml:space="preserve"> </w:t>
      </w:r>
      <w:r w:rsidRPr="00055E46">
        <w:rPr>
          <w:spacing w:val="-2"/>
          <w:sz w:val="28"/>
          <w:szCs w:val="28"/>
        </w:rPr>
        <w:t>Огородова</w:t>
      </w:r>
    </w:p>
    <w:p w:rsidR="00517E9C" w:rsidRPr="00055E46" w:rsidRDefault="00517E9C" w:rsidP="00517E9C">
      <w:pPr>
        <w:tabs>
          <w:tab w:val="left" w:pos="1870"/>
        </w:tabs>
        <w:rPr>
          <w:sz w:val="28"/>
          <w:szCs w:val="28"/>
        </w:rPr>
      </w:pPr>
    </w:p>
    <w:p w:rsidR="00517E9C" w:rsidRPr="00055E46" w:rsidRDefault="00517E9C" w:rsidP="00517E9C">
      <w:pPr>
        <w:tabs>
          <w:tab w:val="left" w:pos="1870"/>
        </w:tabs>
        <w:rPr>
          <w:sz w:val="28"/>
          <w:szCs w:val="28"/>
        </w:rPr>
      </w:pPr>
    </w:p>
    <w:p w:rsidR="00517E9C" w:rsidRPr="00055E46" w:rsidRDefault="00517E9C" w:rsidP="00517E9C">
      <w:pPr>
        <w:tabs>
          <w:tab w:val="left" w:pos="1870"/>
        </w:tabs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863D9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АННОТАЦИЯ</w:t>
      </w:r>
    </w:p>
    <w:p w:rsidR="00517E9C" w:rsidRPr="00055E46" w:rsidRDefault="00517E9C" w:rsidP="00863D9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РАБОЧЕЙ ПРОГРАММЫ ДИСЦИПЛИНЫ</w:t>
      </w:r>
    </w:p>
    <w:p w:rsidR="00517E9C" w:rsidRPr="00055E46" w:rsidRDefault="00517E9C" w:rsidP="00863D93">
      <w:pPr>
        <w:jc w:val="center"/>
        <w:outlineLvl w:val="2"/>
        <w:rPr>
          <w:b/>
          <w:bCs/>
          <w:i/>
          <w:sz w:val="28"/>
          <w:szCs w:val="28"/>
        </w:rPr>
      </w:pPr>
    </w:p>
    <w:p w:rsidR="00517E9C" w:rsidRPr="00055E46" w:rsidRDefault="00517E9C" w:rsidP="00863D93">
      <w:pPr>
        <w:jc w:val="center"/>
        <w:outlineLvl w:val="2"/>
        <w:rPr>
          <w:sz w:val="28"/>
          <w:szCs w:val="28"/>
          <w:u w:val="single"/>
        </w:rPr>
      </w:pPr>
      <w:r w:rsidRPr="00055E46">
        <w:rPr>
          <w:b/>
          <w:bCs/>
          <w:sz w:val="28"/>
          <w:szCs w:val="28"/>
          <w:u w:val="single"/>
        </w:rPr>
        <w:t>ОП.11 Основы инвестиционной деятельности коммерческого банка</w:t>
      </w:r>
    </w:p>
    <w:p w:rsidR="00517E9C" w:rsidRPr="00055E46" w:rsidRDefault="00517E9C" w:rsidP="00863D93">
      <w:pPr>
        <w:jc w:val="center"/>
        <w:outlineLvl w:val="2"/>
        <w:rPr>
          <w:sz w:val="28"/>
          <w:szCs w:val="28"/>
        </w:rPr>
      </w:pPr>
    </w:p>
    <w:p w:rsidR="00517E9C" w:rsidRPr="00055E46" w:rsidRDefault="00517E9C" w:rsidP="00863D9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по специальности</w:t>
      </w:r>
    </w:p>
    <w:p w:rsidR="00517E9C" w:rsidRPr="00055E46" w:rsidRDefault="00517E9C" w:rsidP="00863D93">
      <w:pPr>
        <w:jc w:val="center"/>
        <w:outlineLvl w:val="2"/>
        <w:rPr>
          <w:sz w:val="28"/>
          <w:szCs w:val="28"/>
        </w:rPr>
      </w:pPr>
      <w:r w:rsidRPr="00055E46">
        <w:rPr>
          <w:sz w:val="28"/>
          <w:szCs w:val="28"/>
        </w:rPr>
        <w:t>38.02.07  Банковское дело</w:t>
      </w:r>
    </w:p>
    <w:p w:rsidR="00517E9C" w:rsidRPr="00055E46" w:rsidRDefault="00517E9C" w:rsidP="00863D9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квалификация выпускника</w:t>
      </w:r>
    </w:p>
    <w:p w:rsidR="00517E9C" w:rsidRPr="00055E46" w:rsidRDefault="00517E9C" w:rsidP="00863D93">
      <w:pPr>
        <w:tabs>
          <w:tab w:val="center" w:pos="5019"/>
          <w:tab w:val="left" w:pos="6405"/>
        </w:tabs>
        <w:spacing w:after="120"/>
        <w:jc w:val="center"/>
        <w:rPr>
          <w:sz w:val="28"/>
          <w:szCs w:val="28"/>
        </w:rPr>
      </w:pPr>
      <w:r w:rsidRPr="00055E46">
        <w:rPr>
          <w:sz w:val="28"/>
          <w:szCs w:val="28"/>
        </w:rPr>
        <w:t>Специалист банковского дела</w:t>
      </w:r>
    </w:p>
    <w:p w:rsidR="00517E9C" w:rsidRPr="00055E46" w:rsidRDefault="00517E9C" w:rsidP="00863D9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форма обучения</w:t>
      </w:r>
    </w:p>
    <w:p w:rsidR="00517E9C" w:rsidRPr="00055E46" w:rsidRDefault="00517E9C" w:rsidP="00863D93">
      <w:pPr>
        <w:jc w:val="center"/>
        <w:outlineLvl w:val="2"/>
        <w:rPr>
          <w:sz w:val="28"/>
          <w:szCs w:val="28"/>
        </w:rPr>
      </w:pPr>
      <w:r w:rsidRPr="00055E46">
        <w:rPr>
          <w:sz w:val="28"/>
          <w:szCs w:val="28"/>
        </w:rPr>
        <w:t>очная</w:t>
      </w:r>
    </w:p>
    <w:p w:rsidR="00517E9C" w:rsidRPr="00055E46" w:rsidRDefault="00517E9C" w:rsidP="00517E9C">
      <w:pPr>
        <w:ind w:firstLine="709"/>
        <w:rPr>
          <w:sz w:val="28"/>
          <w:szCs w:val="28"/>
        </w:rPr>
      </w:pPr>
    </w:p>
    <w:p w:rsidR="00517E9C" w:rsidRPr="00055E46" w:rsidRDefault="000D5906" w:rsidP="00483145">
      <w:pPr>
        <w:pStyle w:val="a3"/>
        <w:numPr>
          <w:ilvl w:val="0"/>
          <w:numId w:val="36"/>
        </w:num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</w:t>
      </w:r>
      <w:r w:rsidR="00517E9C" w:rsidRPr="00055E46">
        <w:rPr>
          <w:b/>
          <w:sz w:val="28"/>
          <w:szCs w:val="28"/>
        </w:rPr>
        <w:t xml:space="preserve"> </w:t>
      </w:r>
      <w:r w:rsidR="00785C63">
        <w:rPr>
          <w:b/>
          <w:sz w:val="28"/>
          <w:szCs w:val="28"/>
        </w:rPr>
        <w:t xml:space="preserve">И ЗАДАЧИ </w:t>
      </w:r>
      <w:r w:rsidR="00517E9C" w:rsidRPr="00055E46">
        <w:rPr>
          <w:b/>
          <w:sz w:val="28"/>
          <w:szCs w:val="28"/>
        </w:rPr>
        <w:t>ОСВОЕНИЯ ДИСЦИПЛИНЫ</w:t>
      </w:r>
    </w:p>
    <w:p w:rsidR="00517E9C" w:rsidRPr="00055E46" w:rsidRDefault="00517E9C" w:rsidP="00517E9C">
      <w:pPr>
        <w:ind w:firstLine="709"/>
        <w:jc w:val="center"/>
        <w:rPr>
          <w:b/>
          <w:sz w:val="28"/>
          <w:szCs w:val="28"/>
        </w:rPr>
      </w:pPr>
    </w:p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  <w:r w:rsidRPr="00055E46">
        <w:rPr>
          <w:color w:val="1D1B11"/>
          <w:spacing w:val="-1"/>
          <w:sz w:val="28"/>
          <w:szCs w:val="28"/>
        </w:rPr>
        <w:t xml:space="preserve">1.1. </w:t>
      </w:r>
      <w:r w:rsidRPr="00055E46">
        <w:rPr>
          <w:sz w:val="28"/>
          <w:szCs w:val="28"/>
        </w:rPr>
        <w:t>Основной целью дисциплины</w:t>
      </w:r>
      <w:r w:rsidR="00D34766">
        <w:rPr>
          <w:sz w:val="28"/>
          <w:szCs w:val="28"/>
        </w:rPr>
        <w:t xml:space="preserve"> </w:t>
      </w:r>
      <w:r w:rsidRPr="00055E46">
        <w:rPr>
          <w:sz w:val="28"/>
          <w:szCs w:val="28"/>
        </w:rPr>
        <w:t xml:space="preserve">является формирование теоретических  знаний и практических навыков по организации инвестиционной деятельности в коммерческом банке </w:t>
      </w:r>
    </w:p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1.2. Задачи дисци</w:t>
      </w:r>
      <w:r w:rsidR="00785C63">
        <w:rPr>
          <w:sz w:val="28"/>
          <w:szCs w:val="28"/>
        </w:rPr>
        <w:t>плины</w:t>
      </w:r>
    </w:p>
    <w:p w:rsidR="00517E9C" w:rsidRPr="00055E46" w:rsidRDefault="00517E9C" w:rsidP="0078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 - изучить особенности инвестиционной политики банка и современные банковские продукты;</w:t>
      </w:r>
    </w:p>
    <w:p w:rsidR="00517E9C" w:rsidRPr="00055E46" w:rsidRDefault="00517E9C" w:rsidP="0078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применять полученные знания и умения в деятельности специалиста банковского дела на практике.</w:t>
      </w:r>
    </w:p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</w:p>
    <w:p w:rsidR="00517E9C" w:rsidRPr="00055E46" w:rsidRDefault="00517E9C" w:rsidP="00517E9C">
      <w:pPr>
        <w:ind w:firstLine="709"/>
        <w:rPr>
          <w:sz w:val="28"/>
          <w:szCs w:val="28"/>
        </w:rPr>
      </w:pPr>
    </w:p>
    <w:p w:rsidR="00517E9C" w:rsidRPr="00055E46" w:rsidRDefault="00517E9C" w:rsidP="00483145">
      <w:pPr>
        <w:pStyle w:val="a3"/>
        <w:numPr>
          <w:ilvl w:val="0"/>
          <w:numId w:val="36"/>
        </w:num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МЕСТО ДИСЦИПЛИНЫ В СТРУКТУРЕ ППССЗ</w:t>
      </w:r>
    </w:p>
    <w:p w:rsidR="00517E9C" w:rsidRPr="00055E46" w:rsidRDefault="00517E9C" w:rsidP="00517E9C">
      <w:pPr>
        <w:ind w:firstLine="709"/>
        <w:jc w:val="center"/>
        <w:rPr>
          <w:b/>
          <w:sz w:val="28"/>
          <w:szCs w:val="28"/>
        </w:rPr>
      </w:pPr>
    </w:p>
    <w:p w:rsidR="00517E9C" w:rsidRPr="00055E46" w:rsidRDefault="00517E9C" w:rsidP="00517E9C">
      <w:pPr>
        <w:tabs>
          <w:tab w:val="left" w:pos="180"/>
        </w:tabs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Дисциплина «</w:t>
      </w:r>
      <w:r w:rsidRPr="00055E46">
        <w:rPr>
          <w:bCs/>
          <w:sz w:val="28"/>
          <w:szCs w:val="28"/>
        </w:rPr>
        <w:t>Основы инвестиционной деятельности коммерческого банка</w:t>
      </w:r>
      <w:r w:rsidRPr="00055E46">
        <w:rPr>
          <w:sz w:val="28"/>
          <w:szCs w:val="28"/>
        </w:rPr>
        <w:t>» входит в общепрофессиональный цикл образовательной программы. Для ее изучения студентам необходимы знания основ финансов, организации деятельности коммерческого банка и банковских операции.</w:t>
      </w:r>
    </w:p>
    <w:p w:rsidR="00517E9C" w:rsidRPr="00055E46" w:rsidRDefault="00517E9C" w:rsidP="00517E9C">
      <w:pPr>
        <w:tabs>
          <w:tab w:val="left" w:pos="180"/>
        </w:tabs>
        <w:ind w:firstLine="709"/>
        <w:jc w:val="both"/>
        <w:rPr>
          <w:sz w:val="28"/>
          <w:szCs w:val="28"/>
        </w:rPr>
      </w:pPr>
    </w:p>
    <w:p w:rsidR="00517E9C" w:rsidRPr="00055E46" w:rsidRDefault="00517E9C" w:rsidP="00483145">
      <w:pPr>
        <w:numPr>
          <w:ilvl w:val="0"/>
          <w:numId w:val="36"/>
        </w:numPr>
        <w:ind w:left="0" w:firstLine="709"/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ТРЕБОВАНИЯ К УРОВНЮ ОСВОЕНИЯ СОДЕРЖАНИЯ ДИСЦИПЛИНЫ</w:t>
      </w:r>
    </w:p>
    <w:p w:rsidR="00517E9C" w:rsidRPr="00055E46" w:rsidRDefault="00517E9C" w:rsidP="00517E9C">
      <w:pPr>
        <w:ind w:firstLine="709"/>
        <w:jc w:val="center"/>
        <w:rPr>
          <w:sz w:val="28"/>
          <w:szCs w:val="28"/>
        </w:rPr>
      </w:pPr>
    </w:p>
    <w:p w:rsidR="00785C63" w:rsidRPr="00055E46" w:rsidRDefault="00785C63" w:rsidP="00785C6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 Компетенции обучающегося, формируемые в результате освоения дисциплины</w:t>
      </w:r>
    </w:p>
    <w:p w:rsidR="00517E9C" w:rsidRPr="00055E46" w:rsidRDefault="00517E9C" w:rsidP="00785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55E46">
        <w:rPr>
          <w:sz w:val="28"/>
          <w:szCs w:val="28"/>
        </w:rPr>
        <w:t>ПК 1.6. Обслуживать расчетные операции с использованием различных видов платежных карт.</w:t>
      </w:r>
    </w:p>
    <w:p w:rsidR="00517E9C" w:rsidRPr="00055E46" w:rsidRDefault="00517E9C" w:rsidP="00785C63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55E46">
        <w:rPr>
          <w:sz w:val="28"/>
          <w:szCs w:val="28"/>
        </w:rPr>
        <w:t>ПК  2.5. Формировать и регулировать резервы на возможные потери по кредитам.</w:t>
      </w:r>
    </w:p>
    <w:p w:rsidR="00517E9C" w:rsidRPr="00055E46" w:rsidRDefault="00517E9C" w:rsidP="00517E9C">
      <w:pPr>
        <w:pStyle w:val="Style22"/>
        <w:widowControl/>
        <w:spacing w:line="240" w:lineRule="auto"/>
        <w:ind w:left="360" w:firstLine="0"/>
        <w:rPr>
          <w:rStyle w:val="FontStyle73"/>
          <w:sz w:val="28"/>
          <w:szCs w:val="28"/>
        </w:rPr>
      </w:pPr>
    </w:p>
    <w:p w:rsidR="00517E9C" w:rsidRPr="00055E46" w:rsidRDefault="00785C63" w:rsidP="00863D93">
      <w:pPr>
        <w:tabs>
          <w:tab w:val="left" w:pos="180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="00517E9C" w:rsidRPr="00055E46">
        <w:rPr>
          <w:sz w:val="28"/>
          <w:szCs w:val="28"/>
        </w:rPr>
        <w:t>Результаты освоения дисциплины</w:t>
      </w:r>
      <w:r w:rsidR="00D34766">
        <w:rPr>
          <w:sz w:val="28"/>
          <w:szCs w:val="28"/>
        </w:rPr>
        <w:t>:</w:t>
      </w:r>
    </w:p>
    <w:p w:rsidR="00785C63" w:rsidRPr="00785C63" w:rsidRDefault="00785C63" w:rsidP="00785C63">
      <w:pPr>
        <w:jc w:val="both"/>
        <w:rPr>
          <w:bCs/>
          <w:sz w:val="28"/>
          <w:szCs w:val="28"/>
        </w:rPr>
      </w:pPr>
      <w:r w:rsidRPr="00785C63">
        <w:rPr>
          <w:bCs/>
          <w:sz w:val="28"/>
          <w:szCs w:val="28"/>
        </w:rPr>
        <w:t>В результате освоения дисциплины обучающийся должен</w:t>
      </w:r>
    </w:p>
    <w:p w:rsidR="00517E9C" w:rsidRPr="00785C63" w:rsidRDefault="00785C63" w:rsidP="00517E9C">
      <w:pPr>
        <w:ind w:firstLine="709"/>
        <w:jc w:val="both"/>
        <w:rPr>
          <w:i/>
          <w:sz w:val="28"/>
          <w:szCs w:val="28"/>
        </w:rPr>
      </w:pPr>
      <w:r w:rsidRPr="00785C63">
        <w:rPr>
          <w:bCs/>
          <w:sz w:val="28"/>
          <w:szCs w:val="28"/>
        </w:rPr>
        <w:lastRenderedPageBreak/>
        <w:t>Знать</w:t>
      </w:r>
      <w:r w:rsidR="00517E9C" w:rsidRPr="00785C63">
        <w:rPr>
          <w:bCs/>
          <w:sz w:val="28"/>
          <w:szCs w:val="28"/>
        </w:rPr>
        <w:t>:</w:t>
      </w:r>
    </w:p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color w:val="000000"/>
          <w:sz w:val="28"/>
          <w:szCs w:val="28"/>
        </w:rPr>
      </w:pPr>
      <w:r w:rsidRPr="00055E46">
        <w:rPr>
          <w:rFonts w:eastAsia="Calibri"/>
          <w:color w:val="000000"/>
          <w:sz w:val="28"/>
          <w:szCs w:val="28"/>
        </w:rPr>
        <w:t>- теоретические основы инвестирования и закономерности капиталовложений;</w:t>
      </w:r>
    </w:p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color w:val="000000"/>
          <w:sz w:val="28"/>
          <w:szCs w:val="28"/>
        </w:rPr>
      </w:pPr>
      <w:r w:rsidRPr="00055E46">
        <w:rPr>
          <w:rFonts w:eastAsia="Calibri"/>
          <w:color w:val="000000"/>
          <w:sz w:val="28"/>
          <w:szCs w:val="28"/>
        </w:rPr>
        <w:t xml:space="preserve">- принципы и последовательность формирования инвестиционных портфелей; </w:t>
      </w:r>
    </w:p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color w:val="000000"/>
          <w:sz w:val="28"/>
          <w:szCs w:val="28"/>
        </w:rPr>
      </w:pPr>
      <w:r w:rsidRPr="00055E46">
        <w:rPr>
          <w:rFonts w:eastAsia="Calibri"/>
          <w:color w:val="000000"/>
          <w:sz w:val="28"/>
          <w:szCs w:val="28"/>
        </w:rPr>
        <w:t xml:space="preserve">- принципы принятия и реализации управленческих решений; законодательные и нормативно-правовые акты; </w:t>
      </w:r>
    </w:p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/>
          <w:bCs/>
          <w:sz w:val="28"/>
          <w:szCs w:val="28"/>
        </w:rPr>
      </w:pPr>
      <w:r w:rsidRPr="00055E46">
        <w:rPr>
          <w:rFonts w:eastAsia="Calibri"/>
          <w:color w:val="000000"/>
          <w:sz w:val="28"/>
          <w:szCs w:val="28"/>
        </w:rPr>
        <w:t>методы и критерии  оценки инвестиций.</w:t>
      </w:r>
    </w:p>
    <w:p w:rsidR="00517E9C" w:rsidRPr="00785C63" w:rsidRDefault="00785C63" w:rsidP="00517E9C">
      <w:pPr>
        <w:ind w:firstLine="709"/>
        <w:jc w:val="both"/>
        <w:rPr>
          <w:bCs/>
          <w:sz w:val="28"/>
          <w:szCs w:val="28"/>
        </w:rPr>
      </w:pPr>
      <w:r w:rsidRPr="00785C63">
        <w:rPr>
          <w:bCs/>
          <w:sz w:val="28"/>
          <w:szCs w:val="28"/>
        </w:rPr>
        <w:t>Уметь:</w:t>
      </w:r>
    </w:p>
    <w:p w:rsidR="00517E9C" w:rsidRPr="00055E46" w:rsidRDefault="00517E9C" w:rsidP="00785C63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055E46">
        <w:rPr>
          <w:color w:val="auto"/>
          <w:sz w:val="28"/>
          <w:szCs w:val="28"/>
        </w:rPr>
        <w:t xml:space="preserve">- </w:t>
      </w:r>
      <w:r w:rsidRPr="00055E46">
        <w:rPr>
          <w:rFonts w:ascii="Times New Roman" w:hAnsi="Times New Roman" w:cs="Times New Roman"/>
          <w:color w:val="auto"/>
          <w:sz w:val="28"/>
          <w:szCs w:val="28"/>
        </w:rPr>
        <w:t>ориентироваться</w:t>
      </w:r>
      <w:r w:rsidRPr="00055E46">
        <w:rPr>
          <w:rFonts w:ascii="Times New Roman" w:hAnsi="Times New Roman" w:cs="Times New Roman"/>
          <w:sz w:val="28"/>
          <w:szCs w:val="28"/>
        </w:rPr>
        <w:t xml:space="preserve"> в системе норма</w:t>
      </w:r>
      <w:r w:rsidR="00BB658A" w:rsidRPr="00055E46">
        <w:rPr>
          <w:rFonts w:ascii="Times New Roman" w:hAnsi="Times New Roman" w:cs="Times New Roman"/>
          <w:sz w:val="28"/>
          <w:szCs w:val="28"/>
        </w:rPr>
        <w:t>тивных правовых актов, регламен</w:t>
      </w:r>
      <w:r w:rsidRPr="00055E46">
        <w:rPr>
          <w:rFonts w:ascii="Times New Roman" w:hAnsi="Times New Roman" w:cs="Times New Roman"/>
          <w:sz w:val="28"/>
          <w:szCs w:val="28"/>
        </w:rPr>
        <w:t xml:space="preserve">тирующих банковскую деятельность; </w:t>
      </w:r>
    </w:p>
    <w:p w:rsidR="00517E9C" w:rsidRPr="00055E46" w:rsidRDefault="00517E9C" w:rsidP="00785C6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- оценивать финансовую состоятельность и экономическую эффективность инвестиций различными методами; </w:t>
      </w:r>
    </w:p>
    <w:p w:rsidR="00517E9C" w:rsidRPr="00055E46" w:rsidRDefault="00517E9C" w:rsidP="00785C63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055E46">
        <w:rPr>
          <w:sz w:val="28"/>
          <w:szCs w:val="28"/>
        </w:rPr>
        <w:t>- ранжировать инвестиционные проекты с использованием ряда критериев оценки в сравнении; применять полученные знания на практике.</w:t>
      </w:r>
    </w:p>
    <w:p w:rsidR="00517E9C" w:rsidRPr="00055E46" w:rsidRDefault="00517E9C" w:rsidP="00517E9C">
      <w:pPr>
        <w:kinsoku w:val="0"/>
        <w:overflowPunct w:val="0"/>
        <w:jc w:val="both"/>
        <w:textAlignment w:val="baseline"/>
        <w:rPr>
          <w:sz w:val="28"/>
          <w:szCs w:val="28"/>
        </w:rPr>
      </w:pPr>
    </w:p>
    <w:p w:rsidR="00517E9C" w:rsidRPr="00055E46" w:rsidRDefault="00517E9C" w:rsidP="00483145">
      <w:pPr>
        <w:pStyle w:val="a3"/>
        <w:numPr>
          <w:ilvl w:val="0"/>
          <w:numId w:val="36"/>
        </w:numPr>
        <w:shd w:val="clear" w:color="auto" w:fill="FFFFFF"/>
        <w:tabs>
          <w:tab w:val="left" w:pos="0"/>
          <w:tab w:val="left" w:leader="underscore" w:pos="9317"/>
        </w:tabs>
        <w:jc w:val="center"/>
        <w:rPr>
          <w:b/>
          <w:spacing w:val="-1"/>
          <w:sz w:val="28"/>
          <w:szCs w:val="28"/>
        </w:rPr>
      </w:pPr>
      <w:r w:rsidRPr="00055E46">
        <w:rPr>
          <w:b/>
          <w:spacing w:val="-1"/>
          <w:sz w:val="28"/>
          <w:szCs w:val="28"/>
        </w:rPr>
        <w:t>СОДЕРЖАНИЕ ДИСЦИПЛИНЫ</w:t>
      </w:r>
    </w:p>
    <w:p w:rsidR="00517E9C" w:rsidRPr="00055E46" w:rsidRDefault="00517E9C" w:rsidP="00517E9C">
      <w:pPr>
        <w:pStyle w:val="a3"/>
        <w:shd w:val="clear" w:color="auto" w:fill="FFFFFF"/>
        <w:tabs>
          <w:tab w:val="left" w:pos="0"/>
          <w:tab w:val="left" w:leader="underscore" w:pos="9317"/>
        </w:tabs>
        <w:rPr>
          <w:b/>
          <w:spacing w:val="-1"/>
          <w:sz w:val="28"/>
          <w:szCs w:val="28"/>
        </w:rPr>
      </w:pPr>
    </w:p>
    <w:p w:rsidR="00517E9C" w:rsidRPr="00055E46" w:rsidRDefault="00517E9C" w:rsidP="00517E9C">
      <w:pPr>
        <w:tabs>
          <w:tab w:val="left" w:pos="708"/>
        </w:tabs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Основные разделы дисциплины</w:t>
      </w:r>
      <w:r w:rsidR="00FB6586">
        <w:rPr>
          <w:sz w:val="28"/>
          <w:szCs w:val="28"/>
        </w:rPr>
        <w:t>:</w:t>
      </w:r>
    </w:p>
    <w:p w:rsidR="00517E9C" w:rsidRPr="00055E46" w:rsidRDefault="00517E9C" w:rsidP="00517E9C">
      <w:pPr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Раздел 1. Сущность, финансово-экономическое содержание инвестиций и инвестиционной деятельности коммерческого банка </w:t>
      </w:r>
    </w:p>
    <w:p w:rsidR="00517E9C" w:rsidRPr="00055E46" w:rsidRDefault="00517E9C" w:rsidP="00517E9C">
      <w:pPr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Раздел 2.  </w:t>
      </w:r>
      <w:r w:rsidRPr="00055E46">
        <w:rPr>
          <w:bCs/>
          <w:sz w:val="28"/>
          <w:szCs w:val="28"/>
        </w:rPr>
        <w:t>Инвестиционный механизм в коммерческом банке</w:t>
      </w:r>
    </w:p>
    <w:p w:rsidR="00517E9C" w:rsidRPr="00055E46" w:rsidRDefault="00517E9C" w:rsidP="00517E9C">
      <w:pPr>
        <w:tabs>
          <w:tab w:val="left" w:pos="708"/>
          <w:tab w:val="left" w:pos="1758"/>
        </w:tabs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ab/>
      </w:r>
    </w:p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517E9C" w:rsidRPr="00055E46" w:rsidRDefault="00517E9C" w:rsidP="00517E9C">
      <w:pPr>
        <w:shd w:val="clear" w:color="auto" w:fill="FFFFFF"/>
        <w:autoSpaceDE w:val="0"/>
        <w:autoSpaceDN w:val="0"/>
        <w:adjustRightInd w:val="0"/>
        <w:ind w:firstLine="709"/>
        <w:rPr>
          <w:sz w:val="28"/>
          <w:szCs w:val="28"/>
        </w:rPr>
      </w:pPr>
      <w:r w:rsidRPr="00055E46">
        <w:rPr>
          <w:spacing w:val="-2"/>
          <w:sz w:val="28"/>
          <w:szCs w:val="28"/>
        </w:rPr>
        <w:t>Автор: к.э.н., доцент Е.А.</w:t>
      </w:r>
      <w:r w:rsidR="00D34766">
        <w:rPr>
          <w:spacing w:val="-2"/>
          <w:sz w:val="28"/>
          <w:szCs w:val="28"/>
        </w:rPr>
        <w:t xml:space="preserve"> </w:t>
      </w:r>
      <w:r w:rsidRPr="00055E46">
        <w:rPr>
          <w:spacing w:val="-2"/>
          <w:sz w:val="28"/>
          <w:szCs w:val="28"/>
        </w:rPr>
        <w:t>Семахин</w:t>
      </w:r>
    </w:p>
    <w:p w:rsidR="00517E9C" w:rsidRPr="00055E46" w:rsidRDefault="00517E9C" w:rsidP="00517E9C">
      <w:pPr>
        <w:tabs>
          <w:tab w:val="left" w:pos="2966"/>
        </w:tabs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863D9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АННОТАЦИЯ</w:t>
      </w:r>
    </w:p>
    <w:p w:rsidR="00517E9C" w:rsidRPr="00055E46" w:rsidRDefault="00517E9C" w:rsidP="00863D9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РАБОЧЕЙ ПРОГРАММЫ УЧЕБНОЙ ДИСЦИПЛИНЫ</w:t>
      </w:r>
    </w:p>
    <w:p w:rsidR="00517E9C" w:rsidRPr="00055E46" w:rsidRDefault="00517E9C" w:rsidP="00863D93">
      <w:pPr>
        <w:jc w:val="center"/>
        <w:rPr>
          <w:b/>
          <w:sz w:val="28"/>
          <w:szCs w:val="28"/>
        </w:rPr>
      </w:pPr>
    </w:p>
    <w:p w:rsidR="00517E9C" w:rsidRPr="00055E46" w:rsidRDefault="00517E9C" w:rsidP="00863D93">
      <w:pPr>
        <w:pStyle w:val="2"/>
        <w:ind w:firstLine="0"/>
        <w:jc w:val="center"/>
        <w:rPr>
          <w:b/>
          <w:bCs/>
          <w:sz w:val="28"/>
          <w:szCs w:val="28"/>
        </w:rPr>
      </w:pPr>
      <w:r w:rsidRPr="00055E46">
        <w:rPr>
          <w:b/>
          <w:bCs/>
          <w:sz w:val="28"/>
          <w:szCs w:val="28"/>
        </w:rPr>
        <w:t>ОП.12 Налоги и налогообложение</w:t>
      </w:r>
    </w:p>
    <w:p w:rsidR="00517E9C" w:rsidRPr="00055E46" w:rsidRDefault="00517E9C" w:rsidP="00863D93">
      <w:pPr>
        <w:rPr>
          <w:sz w:val="28"/>
          <w:szCs w:val="28"/>
        </w:rPr>
      </w:pPr>
    </w:p>
    <w:p w:rsidR="00517E9C" w:rsidRPr="00055E46" w:rsidRDefault="00517E9C" w:rsidP="00863D93">
      <w:pPr>
        <w:jc w:val="center"/>
        <w:outlineLvl w:val="2"/>
        <w:rPr>
          <w:b/>
          <w:bCs/>
          <w:i/>
          <w:sz w:val="28"/>
          <w:szCs w:val="28"/>
        </w:rPr>
      </w:pPr>
    </w:p>
    <w:p w:rsidR="00517E9C" w:rsidRPr="00055E46" w:rsidRDefault="00517E9C" w:rsidP="00863D9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по специальности</w:t>
      </w:r>
    </w:p>
    <w:p w:rsidR="00517E9C" w:rsidRPr="00055E46" w:rsidRDefault="00517E9C" w:rsidP="00863D93">
      <w:pPr>
        <w:jc w:val="center"/>
        <w:outlineLvl w:val="2"/>
        <w:rPr>
          <w:sz w:val="28"/>
          <w:szCs w:val="28"/>
        </w:rPr>
      </w:pPr>
      <w:r w:rsidRPr="00055E46">
        <w:rPr>
          <w:sz w:val="28"/>
          <w:szCs w:val="28"/>
        </w:rPr>
        <w:t>38.02.07  Банковское дело</w:t>
      </w:r>
    </w:p>
    <w:p w:rsidR="00517E9C" w:rsidRPr="00055E46" w:rsidRDefault="00517E9C" w:rsidP="00863D9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квалификация выпускника</w:t>
      </w:r>
    </w:p>
    <w:p w:rsidR="00517E9C" w:rsidRPr="00055E46" w:rsidRDefault="00517E9C" w:rsidP="00863D93">
      <w:pPr>
        <w:tabs>
          <w:tab w:val="center" w:pos="5019"/>
          <w:tab w:val="left" w:pos="6405"/>
        </w:tabs>
        <w:spacing w:after="120"/>
        <w:jc w:val="center"/>
        <w:rPr>
          <w:sz w:val="28"/>
          <w:szCs w:val="28"/>
        </w:rPr>
      </w:pPr>
      <w:r w:rsidRPr="00055E46">
        <w:rPr>
          <w:sz w:val="28"/>
          <w:szCs w:val="28"/>
        </w:rPr>
        <w:t>Специалист банковского дела</w:t>
      </w:r>
    </w:p>
    <w:p w:rsidR="00517E9C" w:rsidRPr="00055E46" w:rsidRDefault="00517E9C" w:rsidP="00863D9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форма обучения</w:t>
      </w:r>
    </w:p>
    <w:p w:rsidR="00517E9C" w:rsidRPr="00055E46" w:rsidRDefault="00517E9C" w:rsidP="00863D93">
      <w:pPr>
        <w:jc w:val="center"/>
        <w:outlineLvl w:val="2"/>
        <w:rPr>
          <w:sz w:val="28"/>
          <w:szCs w:val="28"/>
        </w:rPr>
      </w:pPr>
      <w:r w:rsidRPr="00055E46">
        <w:rPr>
          <w:sz w:val="28"/>
          <w:szCs w:val="28"/>
        </w:rPr>
        <w:t xml:space="preserve">очная </w:t>
      </w:r>
    </w:p>
    <w:p w:rsidR="00517E9C" w:rsidRPr="00055E46" w:rsidRDefault="00517E9C" w:rsidP="00517E9C">
      <w:pPr>
        <w:shd w:val="clear" w:color="auto" w:fill="FFFFFF"/>
        <w:jc w:val="center"/>
        <w:rPr>
          <w:b/>
          <w:sz w:val="28"/>
          <w:szCs w:val="28"/>
        </w:rPr>
      </w:pPr>
    </w:p>
    <w:p w:rsidR="00517E9C" w:rsidRPr="00055E46" w:rsidRDefault="000D5906" w:rsidP="00483145">
      <w:pPr>
        <w:pStyle w:val="a3"/>
        <w:numPr>
          <w:ilvl w:val="0"/>
          <w:numId w:val="22"/>
        </w:num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</w:t>
      </w:r>
      <w:r w:rsidR="00517E9C" w:rsidRPr="00055E46">
        <w:rPr>
          <w:b/>
          <w:sz w:val="28"/>
          <w:szCs w:val="28"/>
        </w:rPr>
        <w:t xml:space="preserve"> </w:t>
      </w:r>
      <w:r w:rsidR="004811C7">
        <w:rPr>
          <w:b/>
          <w:sz w:val="28"/>
          <w:szCs w:val="28"/>
        </w:rPr>
        <w:t xml:space="preserve">И ЗАДАЧИ </w:t>
      </w:r>
      <w:r w:rsidR="00517E9C" w:rsidRPr="00055E46">
        <w:rPr>
          <w:b/>
          <w:sz w:val="28"/>
          <w:szCs w:val="28"/>
        </w:rPr>
        <w:t>ОСВОЕНИЯ ДИСЦИПЛИНЫ</w:t>
      </w:r>
    </w:p>
    <w:p w:rsidR="00517E9C" w:rsidRPr="00055E46" w:rsidRDefault="00517E9C" w:rsidP="00517E9C">
      <w:pPr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1.1</w:t>
      </w:r>
      <w:r w:rsidR="004811C7">
        <w:rPr>
          <w:sz w:val="28"/>
          <w:szCs w:val="28"/>
        </w:rPr>
        <w:t>.</w:t>
      </w:r>
      <w:r w:rsidRPr="00055E46">
        <w:rPr>
          <w:sz w:val="28"/>
          <w:szCs w:val="28"/>
        </w:rPr>
        <w:t xml:space="preserve"> Основной целью дисциплины «Налоги и налогообложение» является формирование и систематизация знаний в области налогообложения.</w:t>
      </w:r>
    </w:p>
    <w:p w:rsidR="00517E9C" w:rsidRPr="00055E46" w:rsidRDefault="00517E9C" w:rsidP="00517E9C">
      <w:pPr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1.2</w:t>
      </w:r>
      <w:r w:rsidR="004811C7">
        <w:rPr>
          <w:sz w:val="28"/>
          <w:szCs w:val="28"/>
        </w:rPr>
        <w:t>.Задачи дисциплины</w:t>
      </w:r>
    </w:p>
    <w:p w:rsidR="00517E9C" w:rsidRPr="00055E46" w:rsidRDefault="00517E9C" w:rsidP="004811C7">
      <w:pPr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изучение сущности налогов, сборов и других платежей обязательного характера;</w:t>
      </w:r>
    </w:p>
    <w:p w:rsidR="00517E9C" w:rsidRPr="00055E46" w:rsidRDefault="00517E9C" w:rsidP="004811C7">
      <w:pPr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изучение основных принципов построения налоговых систем;</w:t>
      </w:r>
    </w:p>
    <w:p w:rsidR="00517E9C" w:rsidRPr="00055E46" w:rsidRDefault="00517E9C" w:rsidP="004811C7">
      <w:pPr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изучение действующей налоговой системы Российской Федерации;</w:t>
      </w:r>
    </w:p>
    <w:p w:rsidR="00517E9C" w:rsidRPr="00055E46" w:rsidRDefault="00517E9C" w:rsidP="004811C7">
      <w:pPr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изучение элементов налогообложения, организации налогового контроля;</w:t>
      </w:r>
    </w:p>
    <w:p w:rsidR="00517E9C" w:rsidRPr="00055E46" w:rsidRDefault="00517E9C" w:rsidP="004811C7">
      <w:pPr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ознакомление с налоговой политикой государства, реформами в сфере налогообложения.</w:t>
      </w:r>
    </w:p>
    <w:p w:rsidR="00517E9C" w:rsidRPr="00055E46" w:rsidRDefault="00517E9C" w:rsidP="00517E9C">
      <w:pPr>
        <w:shd w:val="clear" w:color="auto" w:fill="FFFFFF"/>
        <w:jc w:val="center"/>
        <w:rPr>
          <w:b/>
          <w:sz w:val="28"/>
          <w:szCs w:val="28"/>
        </w:rPr>
      </w:pPr>
    </w:p>
    <w:p w:rsidR="00517E9C" w:rsidRPr="00055E46" w:rsidRDefault="00517E9C" w:rsidP="00483145">
      <w:pPr>
        <w:pStyle w:val="a3"/>
        <w:numPr>
          <w:ilvl w:val="0"/>
          <w:numId w:val="22"/>
        </w:num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МЕСТО ДИСЦИПЛИНЫ В СТРУКТУРЕ ППССЗ</w:t>
      </w:r>
    </w:p>
    <w:p w:rsidR="00517E9C" w:rsidRPr="00055E46" w:rsidRDefault="00517E9C" w:rsidP="00517E9C">
      <w:pPr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2.1 Дисциплина «Налоги и налогообложение» относится к общепрофессиональному циклу образовательной программы. Для ее изучения студентам необходимы знания основ экономической теории, статистики.</w:t>
      </w:r>
    </w:p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517E9C" w:rsidRPr="00055E46" w:rsidRDefault="00517E9C" w:rsidP="00517E9C">
      <w:pPr>
        <w:ind w:firstLine="709"/>
        <w:jc w:val="center"/>
        <w:rPr>
          <w:b/>
          <w:sz w:val="28"/>
          <w:szCs w:val="28"/>
        </w:rPr>
      </w:pPr>
    </w:p>
    <w:p w:rsidR="00517E9C" w:rsidRPr="00055E46" w:rsidRDefault="00517E9C" w:rsidP="00483145">
      <w:pPr>
        <w:pStyle w:val="a3"/>
        <w:numPr>
          <w:ilvl w:val="0"/>
          <w:numId w:val="22"/>
        </w:num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ТРЕБОВАНИЯ К УРОВНЮ ОСВОЕНИЯ СОДЕРЖАНИЯ ДИСЦИПЛИНЫ</w:t>
      </w:r>
    </w:p>
    <w:p w:rsidR="00517E9C" w:rsidRPr="00055E46" w:rsidRDefault="004811C7" w:rsidP="00517E9C">
      <w:pPr>
        <w:ind w:firstLine="709"/>
        <w:jc w:val="both"/>
        <w:rPr>
          <w:sz w:val="28"/>
          <w:szCs w:val="28"/>
        </w:rPr>
      </w:pPr>
      <w:r w:rsidRPr="004811C7">
        <w:rPr>
          <w:sz w:val="28"/>
          <w:szCs w:val="28"/>
        </w:rPr>
        <w:t>3.1. Компетенции обучающегося, формируемые в результате освоения дисциплины</w:t>
      </w:r>
      <w:r w:rsidR="00D34766">
        <w:rPr>
          <w:sz w:val="28"/>
          <w:szCs w:val="28"/>
        </w:rPr>
        <w:t>:</w:t>
      </w:r>
    </w:p>
    <w:p w:rsidR="00517E9C" w:rsidRPr="00055E46" w:rsidRDefault="00517E9C" w:rsidP="00517E9C">
      <w:pPr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ОК 11: Использовать знания по финансовой грамотности, планировать предпринимательскую деятельность в профессиональной сфере.</w:t>
      </w:r>
    </w:p>
    <w:p w:rsidR="00517E9C" w:rsidRPr="00055E46" w:rsidRDefault="00517E9C" w:rsidP="00863D9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ПК 1.3: Осуществлять расчетное обслуживание счетов бюджетов различных уровней.</w:t>
      </w:r>
    </w:p>
    <w:p w:rsidR="00517E9C" w:rsidRPr="00055E46" w:rsidRDefault="00517E9C" w:rsidP="00517E9C">
      <w:pPr>
        <w:ind w:firstLine="709"/>
        <w:jc w:val="both"/>
        <w:rPr>
          <w:sz w:val="28"/>
          <w:szCs w:val="28"/>
        </w:rPr>
      </w:pPr>
    </w:p>
    <w:p w:rsidR="004811C7" w:rsidRDefault="00517E9C" w:rsidP="00517E9C">
      <w:pPr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3.2</w:t>
      </w:r>
      <w:r w:rsidR="004811C7">
        <w:rPr>
          <w:sz w:val="28"/>
          <w:szCs w:val="28"/>
        </w:rPr>
        <w:t>. Результаты освоения дисциплины</w:t>
      </w:r>
      <w:r w:rsidR="00D34766">
        <w:rPr>
          <w:sz w:val="28"/>
          <w:szCs w:val="28"/>
        </w:rPr>
        <w:t>:</w:t>
      </w:r>
    </w:p>
    <w:p w:rsidR="00517E9C" w:rsidRPr="00055E46" w:rsidRDefault="00517E9C" w:rsidP="004811C7">
      <w:pPr>
        <w:jc w:val="both"/>
        <w:rPr>
          <w:sz w:val="28"/>
          <w:szCs w:val="28"/>
        </w:rPr>
      </w:pPr>
      <w:r w:rsidRPr="00055E46">
        <w:rPr>
          <w:sz w:val="28"/>
          <w:szCs w:val="28"/>
        </w:rPr>
        <w:lastRenderedPageBreak/>
        <w:t>В результате освоения дисциплины обучающийся должен</w:t>
      </w:r>
    </w:p>
    <w:p w:rsidR="00517E9C" w:rsidRPr="004811C7" w:rsidRDefault="004811C7" w:rsidP="004811C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4811C7">
        <w:rPr>
          <w:sz w:val="28"/>
          <w:szCs w:val="28"/>
        </w:rPr>
        <w:t>Уметь:</w:t>
      </w:r>
    </w:p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55E46">
        <w:rPr>
          <w:sz w:val="28"/>
          <w:szCs w:val="28"/>
        </w:rPr>
        <w:t>определять организационно-правовые формы организаций;</w:t>
      </w:r>
    </w:p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55E46">
        <w:rPr>
          <w:sz w:val="28"/>
          <w:szCs w:val="28"/>
        </w:rPr>
        <w:t>планировать деятельность организации;</w:t>
      </w:r>
    </w:p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55E46">
        <w:rPr>
          <w:sz w:val="28"/>
          <w:szCs w:val="28"/>
        </w:rPr>
        <w:t>заполнять первичные документы по экономической деятельности организации;</w:t>
      </w:r>
    </w:p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55E46">
        <w:rPr>
          <w:sz w:val="28"/>
          <w:szCs w:val="28"/>
        </w:rPr>
        <w:t>находить      и      использовать      необходимую экономическую информацию;</w:t>
      </w:r>
    </w:p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оценивать современные тенденции в развитии налоговой системы России; </w:t>
      </w:r>
    </w:p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производить расчеты сумм налогов, подлежащих внесению в бюджет организациями; </w:t>
      </w:r>
    </w:p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55E46">
        <w:rPr>
          <w:sz w:val="28"/>
          <w:szCs w:val="28"/>
        </w:rPr>
        <w:t>формулировать собственную позицию по вопросам современной налоговой политики в Российской Федерации.</w:t>
      </w:r>
    </w:p>
    <w:p w:rsidR="00517E9C" w:rsidRPr="004811C7" w:rsidRDefault="004811C7" w:rsidP="004811C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4811C7">
        <w:rPr>
          <w:sz w:val="28"/>
          <w:szCs w:val="28"/>
        </w:rPr>
        <w:t>Знать:</w:t>
      </w:r>
    </w:p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52"/>
          <w:sz w:val="28"/>
          <w:szCs w:val="28"/>
        </w:rPr>
      </w:pPr>
      <w:r w:rsidRPr="00055E46">
        <w:rPr>
          <w:rStyle w:val="FontStyle52"/>
          <w:sz w:val="28"/>
          <w:szCs w:val="28"/>
        </w:rPr>
        <w:t>сущность организации как основного звена экономики отраслей;</w:t>
      </w:r>
    </w:p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52"/>
          <w:sz w:val="28"/>
          <w:szCs w:val="28"/>
        </w:rPr>
      </w:pPr>
      <w:r w:rsidRPr="00055E46">
        <w:rPr>
          <w:rStyle w:val="FontStyle52"/>
          <w:sz w:val="28"/>
          <w:szCs w:val="28"/>
        </w:rPr>
        <w:t>основные принципы построения экономической системы организации;</w:t>
      </w:r>
    </w:p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основы современной теории налогов и налогообложения, </w:t>
      </w:r>
    </w:p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закономерности развития налоговой системы России, </w:t>
      </w:r>
    </w:p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основные направления налоговой политики Российской Федерации, </w:t>
      </w:r>
    </w:p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права, обязанности налогоплательщиков и налоговых органов, </w:t>
      </w:r>
    </w:p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ответственность налогоплательщиков за нарушения налогового законодательства </w:t>
      </w:r>
    </w:p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основы организации налогового администрирования; </w:t>
      </w:r>
    </w:p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55E46">
        <w:rPr>
          <w:sz w:val="28"/>
          <w:szCs w:val="28"/>
        </w:rPr>
        <w:t>механизм исчисления организациями федеральных, региональных и местных налогов и сборов, порядок их уплаты;</w:t>
      </w:r>
    </w:p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55E46">
        <w:rPr>
          <w:sz w:val="28"/>
          <w:szCs w:val="28"/>
        </w:rPr>
        <w:t>механизм формирования бюджетов различных уровней</w:t>
      </w:r>
    </w:p>
    <w:p w:rsidR="00517E9C" w:rsidRPr="00055E46" w:rsidRDefault="00517E9C" w:rsidP="00517E9C">
      <w:pPr>
        <w:ind w:firstLine="709"/>
        <w:jc w:val="center"/>
        <w:rPr>
          <w:sz w:val="28"/>
          <w:szCs w:val="28"/>
        </w:rPr>
      </w:pPr>
    </w:p>
    <w:p w:rsidR="00517E9C" w:rsidRPr="00055E46" w:rsidRDefault="00517E9C" w:rsidP="00483145">
      <w:pPr>
        <w:pStyle w:val="a3"/>
        <w:numPr>
          <w:ilvl w:val="0"/>
          <w:numId w:val="22"/>
        </w:numPr>
        <w:shd w:val="clear" w:color="auto" w:fill="FFFFFF"/>
        <w:tabs>
          <w:tab w:val="left" w:pos="0"/>
          <w:tab w:val="left" w:leader="underscore" w:pos="9317"/>
        </w:tabs>
        <w:jc w:val="center"/>
        <w:rPr>
          <w:b/>
          <w:spacing w:val="-1"/>
          <w:sz w:val="28"/>
          <w:szCs w:val="28"/>
        </w:rPr>
      </w:pPr>
      <w:r w:rsidRPr="00055E46">
        <w:rPr>
          <w:b/>
          <w:spacing w:val="-1"/>
          <w:sz w:val="28"/>
          <w:szCs w:val="28"/>
        </w:rPr>
        <w:t>СОДЕРЖАНИЕ ДИСЦИПЛИНЫ</w:t>
      </w:r>
    </w:p>
    <w:p w:rsidR="00517E9C" w:rsidRPr="00055E46" w:rsidRDefault="00517E9C" w:rsidP="00517E9C">
      <w:pPr>
        <w:pStyle w:val="a3"/>
        <w:shd w:val="clear" w:color="auto" w:fill="FFFFFF"/>
        <w:tabs>
          <w:tab w:val="left" w:pos="0"/>
          <w:tab w:val="left" w:leader="underscore" w:pos="9317"/>
        </w:tabs>
        <w:rPr>
          <w:b/>
          <w:spacing w:val="-1"/>
          <w:sz w:val="28"/>
          <w:szCs w:val="28"/>
        </w:rPr>
      </w:pPr>
    </w:p>
    <w:p w:rsidR="00517E9C" w:rsidRPr="00055E46" w:rsidRDefault="00517E9C" w:rsidP="00517E9C">
      <w:pPr>
        <w:tabs>
          <w:tab w:val="left" w:pos="708"/>
        </w:tabs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 Основные разделы дисциплины:</w:t>
      </w:r>
    </w:p>
    <w:p w:rsidR="00517E9C" w:rsidRPr="00055E46" w:rsidRDefault="00517E9C" w:rsidP="00517E9C">
      <w:pPr>
        <w:tabs>
          <w:tab w:val="left" w:pos="708"/>
        </w:tabs>
        <w:ind w:firstLine="709"/>
        <w:jc w:val="both"/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  <w:r w:rsidRPr="00055E46">
        <w:rPr>
          <w:sz w:val="28"/>
          <w:szCs w:val="28"/>
        </w:rPr>
        <w:t xml:space="preserve">Раздел 1. </w:t>
      </w:r>
      <w:r w:rsidRPr="00055E46">
        <w:rPr>
          <w:bCs/>
          <w:sz w:val="28"/>
          <w:szCs w:val="28"/>
        </w:rPr>
        <w:t>Основы налоговой системы</w:t>
      </w:r>
      <w:r w:rsidR="00D34766">
        <w:rPr>
          <w:bCs/>
          <w:sz w:val="28"/>
          <w:szCs w:val="28"/>
        </w:rPr>
        <w:t>.</w:t>
      </w:r>
    </w:p>
    <w:p w:rsidR="00517E9C" w:rsidRPr="00055E46" w:rsidRDefault="00517E9C" w:rsidP="00517E9C">
      <w:pPr>
        <w:rPr>
          <w:sz w:val="28"/>
          <w:szCs w:val="28"/>
        </w:rPr>
      </w:pPr>
      <w:r w:rsidRPr="00055E46">
        <w:rPr>
          <w:sz w:val="28"/>
          <w:szCs w:val="28"/>
        </w:rPr>
        <w:t xml:space="preserve">Раздел 2. </w:t>
      </w:r>
      <w:r w:rsidRPr="00055E46">
        <w:rPr>
          <w:bCs/>
          <w:sz w:val="28"/>
          <w:szCs w:val="28"/>
        </w:rPr>
        <w:t>Налогообложение юридических и физических лиц</w:t>
      </w:r>
      <w:r w:rsidR="00D34766">
        <w:rPr>
          <w:bCs/>
          <w:sz w:val="28"/>
          <w:szCs w:val="28"/>
        </w:rPr>
        <w:t>.</w:t>
      </w: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  <w:r w:rsidRPr="00055E46">
        <w:rPr>
          <w:spacing w:val="-2"/>
          <w:sz w:val="28"/>
          <w:szCs w:val="28"/>
        </w:rPr>
        <w:t xml:space="preserve">Автор: </w:t>
      </w:r>
      <w:r w:rsidRPr="00055E46">
        <w:rPr>
          <w:sz w:val="28"/>
          <w:szCs w:val="28"/>
        </w:rPr>
        <w:t>ст. преподаватель   Масляев Д.В.</w:t>
      </w:r>
    </w:p>
    <w:p w:rsidR="00517E9C" w:rsidRPr="00055E46" w:rsidRDefault="00517E9C" w:rsidP="00517E9C">
      <w:pPr>
        <w:tabs>
          <w:tab w:val="left" w:pos="1204"/>
        </w:tabs>
        <w:rPr>
          <w:sz w:val="28"/>
          <w:szCs w:val="28"/>
        </w:rPr>
      </w:pPr>
    </w:p>
    <w:p w:rsidR="00517E9C" w:rsidRPr="00055E46" w:rsidRDefault="00517E9C" w:rsidP="00517E9C">
      <w:pPr>
        <w:tabs>
          <w:tab w:val="left" w:pos="1204"/>
        </w:tabs>
        <w:rPr>
          <w:sz w:val="28"/>
          <w:szCs w:val="28"/>
        </w:rPr>
      </w:pPr>
    </w:p>
    <w:p w:rsidR="00517E9C" w:rsidRPr="00055E46" w:rsidRDefault="00517E9C" w:rsidP="00517E9C">
      <w:pPr>
        <w:tabs>
          <w:tab w:val="left" w:pos="1204"/>
        </w:tabs>
        <w:rPr>
          <w:sz w:val="28"/>
          <w:szCs w:val="28"/>
        </w:rPr>
      </w:pPr>
    </w:p>
    <w:p w:rsidR="00517E9C" w:rsidRDefault="00517E9C" w:rsidP="00517E9C">
      <w:pPr>
        <w:tabs>
          <w:tab w:val="left" w:pos="1204"/>
        </w:tabs>
        <w:rPr>
          <w:sz w:val="28"/>
          <w:szCs w:val="28"/>
        </w:rPr>
      </w:pPr>
    </w:p>
    <w:p w:rsidR="009F16D1" w:rsidRDefault="009F16D1" w:rsidP="00517E9C">
      <w:pPr>
        <w:tabs>
          <w:tab w:val="left" w:pos="1204"/>
        </w:tabs>
        <w:rPr>
          <w:sz w:val="28"/>
          <w:szCs w:val="28"/>
        </w:rPr>
      </w:pPr>
    </w:p>
    <w:p w:rsidR="009F16D1" w:rsidRDefault="009F16D1" w:rsidP="00517E9C">
      <w:pPr>
        <w:tabs>
          <w:tab w:val="left" w:pos="1204"/>
        </w:tabs>
        <w:rPr>
          <w:sz w:val="28"/>
          <w:szCs w:val="28"/>
        </w:rPr>
      </w:pPr>
    </w:p>
    <w:p w:rsidR="009F16D1" w:rsidRDefault="009F16D1" w:rsidP="00517E9C">
      <w:pPr>
        <w:tabs>
          <w:tab w:val="left" w:pos="1204"/>
        </w:tabs>
        <w:rPr>
          <w:sz w:val="28"/>
          <w:szCs w:val="28"/>
        </w:rPr>
      </w:pPr>
    </w:p>
    <w:p w:rsidR="009F16D1" w:rsidRDefault="009F16D1" w:rsidP="00517E9C">
      <w:pPr>
        <w:tabs>
          <w:tab w:val="left" w:pos="1204"/>
        </w:tabs>
        <w:rPr>
          <w:sz w:val="28"/>
          <w:szCs w:val="28"/>
        </w:rPr>
      </w:pPr>
    </w:p>
    <w:p w:rsidR="009F16D1" w:rsidRPr="00055E46" w:rsidRDefault="009F16D1" w:rsidP="00517E9C">
      <w:pPr>
        <w:tabs>
          <w:tab w:val="left" w:pos="1204"/>
        </w:tabs>
        <w:rPr>
          <w:sz w:val="28"/>
          <w:szCs w:val="28"/>
        </w:rPr>
      </w:pPr>
    </w:p>
    <w:p w:rsidR="00517E9C" w:rsidRPr="00055E46" w:rsidRDefault="00517E9C" w:rsidP="00517E9C">
      <w:pPr>
        <w:tabs>
          <w:tab w:val="left" w:pos="1204"/>
        </w:tabs>
        <w:rPr>
          <w:sz w:val="28"/>
          <w:szCs w:val="28"/>
        </w:rPr>
      </w:pPr>
    </w:p>
    <w:p w:rsidR="00517E9C" w:rsidRPr="00055E46" w:rsidRDefault="00517E9C" w:rsidP="00863D9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АННОТАЦИЯ</w:t>
      </w:r>
    </w:p>
    <w:p w:rsidR="00517E9C" w:rsidRPr="00055E46" w:rsidRDefault="00517E9C" w:rsidP="00863D9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РАБОЧЕЙ ПРОГРАММЫ УЧЕБНОЙ ДИСЦИПЛИНЫ</w:t>
      </w:r>
    </w:p>
    <w:p w:rsidR="00517E9C" w:rsidRPr="00055E46" w:rsidRDefault="00517E9C" w:rsidP="00863D93">
      <w:pPr>
        <w:jc w:val="center"/>
        <w:outlineLvl w:val="2"/>
        <w:rPr>
          <w:b/>
          <w:bCs/>
          <w:i/>
          <w:sz w:val="28"/>
          <w:szCs w:val="28"/>
        </w:rPr>
      </w:pPr>
    </w:p>
    <w:p w:rsidR="00517E9C" w:rsidRPr="00055E46" w:rsidRDefault="00517E9C" w:rsidP="00863D93">
      <w:pPr>
        <w:jc w:val="center"/>
        <w:outlineLvl w:val="2"/>
        <w:rPr>
          <w:sz w:val="28"/>
          <w:szCs w:val="28"/>
          <w:u w:val="single"/>
        </w:rPr>
      </w:pPr>
      <w:r w:rsidRPr="00055E46">
        <w:rPr>
          <w:b/>
          <w:bCs/>
          <w:sz w:val="28"/>
          <w:szCs w:val="28"/>
          <w:u w:val="single"/>
        </w:rPr>
        <w:t>ОП.13 Финансы кредитных организаций</w:t>
      </w:r>
    </w:p>
    <w:p w:rsidR="00517E9C" w:rsidRPr="00055E46" w:rsidRDefault="00517E9C" w:rsidP="00863D93">
      <w:pPr>
        <w:jc w:val="center"/>
        <w:outlineLvl w:val="2"/>
        <w:rPr>
          <w:sz w:val="28"/>
          <w:szCs w:val="28"/>
        </w:rPr>
      </w:pPr>
    </w:p>
    <w:p w:rsidR="00517E9C" w:rsidRPr="00055E46" w:rsidRDefault="00517E9C" w:rsidP="00863D9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по специальности</w:t>
      </w:r>
    </w:p>
    <w:p w:rsidR="00517E9C" w:rsidRPr="00055E46" w:rsidRDefault="00517E9C" w:rsidP="00863D93">
      <w:pPr>
        <w:jc w:val="center"/>
        <w:outlineLvl w:val="2"/>
        <w:rPr>
          <w:sz w:val="28"/>
          <w:szCs w:val="28"/>
        </w:rPr>
      </w:pPr>
      <w:r w:rsidRPr="00055E46">
        <w:rPr>
          <w:sz w:val="28"/>
          <w:szCs w:val="28"/>
        </w:rPr>
        <w:t>38.02.07  Банковское дело</w:t>
      </w:r>
    </w:p>
    <w:p w:rsidR="00517E9C" w:rsidRPr="00055E46" w:rsidRDefault="00517E9C" w:rsidP="00863D9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квалификация выпускника</w:t>
      </w:r>
    </w:p>
    <w:p w:rsidR="00517E9C" w:rsidRPr="00055E46" w:rsidRDefault="00517E9C" w:rsidP="00863D93">
      <w:pPr>
        <w:tabs>
          <w:tab w:val="center" w:pos="5019"/>
          <w:tab w:val="left" w:pos="6405"/>
        </w:tabs>
        <w:spacing w:after="120"/>
        <w:jc w:val="center"/>
        <w:rPr>
          <w:sz w:val="28"/>
          <w:szCs w:val="28"/>
        </w:rPr>
      </w:pPr>
      <w:r w:rsidRPr="00055E46">
        <w:rPr>
          <w:sz w:val="28"/>
          <w:szCs w:val="28"/>
        </w:rPr>
        <w:t>Специалист банковского дела</w:t>
      </w:r>
    </w:p>
    <w:p w:rsidR="00517E9C" w:rsidRPr="00055E46" w:rsidRDefault="00517E9C" w:rsidP="00863D9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форма обучения</w:t>
      </w:r>
    </w:p>
    <w:p w:rsidR="00517E9C" w:rsidRPr="00055E46" w:rsidRDefault="00517E9C" w:rsidP="00863D93">
      <w:pPr>
        <w:jc w:val="center"/>
        <w:outlineLvl w:val="2"/>
        <w:rPr>
          <w:sz w:val="28"/>
          <w:szCs w:val="28"/>
        </w:rPr>
      </w:pPr>
      <w:r w:rsidRPr="00055E46">
        <w:rPr>
          <w:sz w:val="28"/>
          <w:szCs w:val="28"/>
        </w:rPr>
        <w:t>очная</w:t>
      </w:r>
    </w:p>
    <w:p w:rsidR="00517E9C" w:rsidRPr="00055E46" w:rsidRDefault="00517E9C" w:rsidP="00517E9C">
      <w:pPr>
        <w:ind w:firstLine="709"/>
        <w:rPr>
          <w:sz w:val="28"/>
          <w:szCs w:val="28"/>
        </w:rPr>
      </w:pPr>
    </w:p>
    <w:p w:rsidR="00517E9C" w:rsidRPr="00055E46" w:rsidRDefault="000D5906" w:rsidP="00483145">
      <w:pPr>
        <w:pStyle w:val="a3"/>
        <w:numPr>
          <w:ilvl w:val="0"/>
          <w:numId w:val="37"/>
        </w:num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</w:t>
      </w:r>
      <w:r w:rsidR="00517E9C" w:rsidRPr="00055E46">
        <w:rPr>
          <w:b/>
          <w:sz w:val="28"/>
          <w:szCs w:val="28"/>
        </w:rPr>
        <w:t xml:space="preserve"> </w:t>
      </w:r>
      <w:r w:rsidR="009F16D1">
        <w:rPr>
          <w:b/>
          <w:sz w:val="28"/>
          <w:szCs w:val="28"/>
        </w:rPr>
        <w:t xml:space="preserve">И ЗАДАЧИ </w:t>
      </w:r>
      <w:r w:rsidR="00517E9C" w:rsidRPr="00055E46">
        <w:rPr>
          <w:b/>
          <w:sz w:val="28"/>
          <w:szCs w:val="28"/>
        </w:rPr>
        <w:t>ОСВОЕНИЯ ДИСЦИПЛИНЫ</w:t>
      </w:r>
    </w:p>
    <w:p w:rsidR="00517E9C" w:rsidRPr="00055E46" w:rsidRDefault="00517E9C" w:rsidP="00517E9C">
      <w:pPr>
        <w:ind w:firstLine="709"/>
        <w:jc w:val="center"/>
        <w:rPr>
          <w:b/>
          <w:sz w:val="28"/>
          <w:szCs w:val="28"/>
        </w:rPr>
      </w:pPr>
    </w:p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  <w:r w:rsidRPr="00055E46">
        <w:rPr>
          <w:spacing w:val="-1"/>
          <w:sz w:val="28"/>
          <w:szCs w:val="28"/>
        </w:rPr>
        <w:t xml:space="preserve">1.1. </w:t>
      </w:r>
      <w:r w:rsidRPr="00055E46">
        <w:rPr>
          <w:sz w:val="28"/>
          <w:szCs w:val="28"/>
        </w:rPr>
        <w:t>Основной целью дисциплины «Финансы кредитных организаций» является формирование теоретических основ и практических навыков планирования, организации и контроля финансовых отношений кредитных организаций.</w:t>
      </w:r>
    </w:p>
    <w:p w:rsidR="00517E9C" w:rsidRPr="00055E46" w:rsidRDefault="009F16D1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1.2. Задачи дисциплины</w:t>
      </w:r>
    </w:p>
    <w:p w:rsidR="00517E9C" w:rsidRPr="00055E46" w:rsidRDefault="00517E9C" w:rsidP="009F16D1">
      <w:pPr>
        <w:pStyle w:val="21"/>
        <w:tabs>
          <w:tab w:val="num" w:pos="0"/>
        </w:tabs>
        <w:spacing w:after="0" w:line="240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изучение содержания основных категорий и направлений финансовых отношений кредитно-финансовых организаций;</w:t>
      </w:r>
    </w:p>
    <w:p w:rsidR="00517E9C" w:rsidRPr="00055E46" w:rsidRDefault="00517E9C" w:rsidP="009F16D1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ознакомление с нормативно-правовыми актами создания кредитных организаций;</w:t>
      </w:r>
    </w:p>
    <w:p w:rsidR="00517E9C" w:rsidRPr="00055E46" w:rsidRDefault="00517E9C" w:rsidP="009F16D1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- изучение </w:t>
      </w:r>
      <w:r w:rsidRPr="00055E46">
        <w:rPr>
          <w:sz w:val="28"/>
          <w:szCs w:val="28"/>
          <w:lang w:eastAsia="en-US"/>
        </w:rPr>
        <w:t>классических и нетрадиционных операций коммерческих банков и небанковских кредитно-финансовых учреждений</w:t>
      </w:r>
      <w:r w:rsidRPr="00055E46">
        <w:rPr>
          <w:sz w:val="28"/>
          <w:szCs w:val="28"/>
        </w:rPr>
        <w:t>;</w:t>
      </w:r>
    </w:p>
    <w:p w:rsidR="00517E9C" w:rsidRPr="00055E46" w:rsidRDefault="00517E9C" w:rsidP="009F16D1">
      <w:pPr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- рассмотрение </w:t>
      </w:r>
      <w:r w:rsidRPr="00055E46">
        <w:rPr>
          <w:sz w:val="28"/>
          <w:szCs w:val="28"/>
          <w:lang w:eastAsia="en-US"/>
        </w:rPr>
        <w:t>организации платежного оборота и межбанковских корреспондентских отношений</w:t>
      </w:r>
      <w:r w:rsidRPr="00055E46">
        <w:rPr>
          <w:sz w:val="28"/>
          <w:szCs w:val="28"/>
        </w:rPr>
        <w:t>.</w:t>
      </w:r>
    </w:p>
    <w:p w:rsidR="00517E9C" w:rsidRPr="00055E46" w:rsidRDefault="00517E9C" w:rsidP="00517E9C">
      <w:pPr>
        <w:ind w:left="360"/>
        <w:jc w:val="both"/>
        <w:rPr>
          <w:sz w:val="28"/>
          <w:szCs w:val="28"/>
        </w:rPr>
      </w:pPr>
    </w:p>
    <w:p w:rsidR="00517E9C" w:rsidRPr="00055E46" w:rsidRDefault="00517E9C" w:rsidP="00483145">
      <w:pPr>
        <w:pStyle w:val="a3"/>
        <w:numPr>
          <w:ilvl w:val="0"/>
          <w:numId w:val="37"/>
        </w:num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МЕСТО ДИСЦИПЛИНЫ В СТРУКТУРЕ ППССЗ</w:t>
      </w:r>
    </w:p>
    <w:p w:rsidR="00517E9C" w:rsidRPr="00055E46" w:rsidRDefault="00517E9C" w:rsidP="00517E9C">
      <w:pPr>
        <w:ind w:firstLine="709"/>
        <w:jc w:val="center"/>
        <w:rPr>
          <w:b/>
          <w:sz w:val="28"/>
          <w:szCs w:val="28"/>
        </w:rPr>
      </w:pPr>
    </w:p>
    <w:p w:rsidR="00517E9C" w:rsidRPr="00055E46" w:rsidRDefault="00517E9C" w:rsidP="00517E9C">
      <w:pPr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Дисциплина «Финансы кредитных организаций» входит в общепрофессиональный цикл образовательной программы. Для ее изучения студентам необходимы знания основ финансов, денежного обращения и кредита, организации деятельности коммерческого банка.</w:t>
      </w:r>
    </w:p>
    <w:p w:rsidR="00517E9C" w:rsidRPr="00055E46" w:rsidRDefault="00517E9C" w:rsidP="00517E9C">
      <w:pPr>
        <w:tabs>
          <w:tab w:val="left" w:pos="180"/>
        </w:tabs>
        <w:ind w:firstLine="709"/>
        <w:jc w:val="both"/>
        <w:rPr>
          <w:sz w:val="28"/>
          <w:szCs w:val="28"/>
        </w:rPr>
      </w:pPr>
    </w:p>
    <w:p w:rsidR="00517E9C" w:rsidRPr="00055E46" w:rsidRDefault="00517E9C" w:rsidP="00483145">
      <w:pPr>
        <w:numPr>
          <w:ilvl w:val="0"/>
          <w:numId w:val="37"/>
        </w:numPr>
        <w:ind w:left="0" w:firstLine="709"/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ТРЕБОВАНИЯ К УРОВНЮ ОСВОЕНИЯ СОДЕРЖАНИЯ ДИСЦИПЛИНЫ</w:t>
      </w:r>
    </w:p>
    <w:p w:rsidR="00517E9C" w:rsidRPr="00055E46" w:rsidRDefault="00517E9C" w:rsidP="00517E9C">
      <w:pPr>
        <w:ind w:firstLine="709"/>
        <w:jc w:val="center"/>
        <w:rPr>
          <w:sz w:val="28"/>
          <w:szCs w:val="28"/>
        </w:rPr>
      </w:pPr>
    </w:p>
    <w:p w:rsidR="009F16D1" w:rsidRPr="00055E46" w:rsidRDefault="009F16D1" w:rsidP="009F16D1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 Компетенции обучающегося, формируемые в результате освоения дисциплины</w:t>
      </w:r>
    </w:p>
    <w:p w:rsidR="00517E9C" w:rsidRPr="00055E46" w:rsidRDefault="00D34766" w:rsidP="00205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 </w:t>
      </w:r>
      <w:r w:rsidR="00517E9C" w:rsidRPr="00055E46">
        <w:rPr>
          <w:sz w:val="28"/>
          <w:szCs w:val="28"/>
        </w:rPr>
        <w:t>11: Использовать знания по финансовой грамотности, планировать предпринимательскую деятельность в профессиональной сфере;</w:t>
      </w:r>
    </w:p>
    <w:p w:rsidR="00517E9C" w:rsidRPr="00055E46" w:rsidRDefault="00D34766" w:rsidP="00205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ПК </w:t>
      </w:r>
      <w:r w:rsidR="00517E9C" w:rsidRPr="00055E46">
        <w:rPr>
          <w:sz w:val="28"/>
          <w:szCs w:val="28"/>
        </w:rPr>
        <w:t>1.2: Осуществлять безналичные платежи с использованием различных форм расчетов в национальной и иностранной валютах;</w:t>
      </w:r>
    </w:p>
    <w:p w:rsidR="00517E9C" w:rsidRPr="00055E46" w:rsidRDefault="00517E9C" w:rsidP="00517E9C">
      <w:pPr>
        <w:pStyle w:val="Style22"/>
        <w:widowControl/>
        <w:spacing w:line="240" w:lineRule="auto"/>
        <w:ind w:left="360" w:firstLine="0"/>
        <w:rPr>
          <w:rStyle w:val="FontStyle73"/>
          <w:sz w:val="28"/>
          <w:szCs w:val="28"/>
        </w:rPr>
      </w:pPr>
    </w:p>
    <w:p w:rsidR="00517E9C" w:rsidRDefault="009F16D1" w:rsidP="00863D93">
      <w:pPr>
        <w:tabs>
          <w:tab w:val="left" w:pos="180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="00517E9C" w:rsidRPr="00055E46">
        <w:rPr>
          <w:sz w:val="28"/>
          <w:szCs w:val="28"/>
        </w:rPr>
        <w:t>Результаты освоения дисциплины</w:t>
      </w:r>
      <w:r w:rsidR="00D34766">
        <w:rPr>
          <w:sz w:val="28"/>
          <w:szCs w:val="28"/>
        </w:rPr>
        <w:t>:</w:t>
      </w:r>
    </w:p>
    <w:p w:rsidR="00205A0F" w:rsidRPr="00055E46" w:rsidRDefault="00205A0F" w:rsidP="00205A0F">
      <w:pPr>
        <w:tabs>
          <w:tab w:val="left" w:pos="1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дисциплины обучающийся должен </w:t>
      </w:r>
    </w:p>
    <w:p w:rsidR="00517E9C" w:rsidRPr="00055E46" w:rsidRDefault="00205A0F" w:rsidP="00517E9C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bCs/>
          <w:sz w:val="28"/>
          <w:szCs w:val="28"/>
        </w:rPr>
        <w:t>Знать</w:t>
      </w:r>
      <w:r w:rsidR="00517E9C" w:rsidRPr="00055E46">
        <w:rPr>
          <w:b/>
          <w:bCs/>
          <w:sz w:val="28"/>
          <w:szCs w:val="28"/>
        </w:rPr>
        <w:t>:</w:t>
      </w:r>
    </w:p>
    <w:p w:rsidR="00517E9C" w:rsidRPr="00055E46" w:rsidRDefault="00517E9C" w:rsidP="00205A0F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055E46">
        <w:rPr>
          <w:sz w:val="28"/>
          <w:szCs w:val="28"/>
          <w:lang w:eastAsia="en-US"/>
        </w:rPr>
        <w:t xml:space="preserve">- сущность финансовых отношений банков и небанковских кредитно-финансовых учреждений и их роль в экономике; </w:t>
      </w:r>
    </w:p>
    <w:p w:rsidR="00517E9C" w:rsidRPr="00055E46" w:rsidRDefault="00517E9C" w:rsidP="00205A0F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055E46">
        <w:rPr>
          <w:sz w:val="28"/>
          <w:szCs w:val="28"/>
          <w:lang w:eastAsia="en-US"/>
        </w:rPr>
        <w:t>- организационно-правовые основы создания и осуществления деятельности кредитных организаций;</w:t>
      </w:r>
    </w:p>
    <w:p w:rsidR="00517E9C" w:rsidRPr="00055E46" w:rsidRDefault="00517E9C" w:rsidP="00205A0F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055E46">
        <w:rPr>
          <w:sz w:val="28"/>
          <w:szCs w:val="28"/>
          <w:lang w:eastAsia="en-US"/>
        </w:rPr>
        <w:t>- виды классических и нетрадиционных операций коммерческих банков и небанковских кредитно-финансовых учреждений;</w:t>
      </w:r>
    </w:p>
    <w:p w:rsidR="00517E9C" w:rsidRPr="00055E46" w:rsidRDefault="00517E9C" w:rsidP="00205A0F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055E46">
        <w:rPr>
          <w:sz w:val="28"/>
          <w:szCs w:val="28"/>
          <w:lang w:eastAsia="en-US"/>
        </w:rPr>
        <w:t xml:space="preserve">- организацию платежного оборота и межбанковских корреспондентских отношений; </w:t>
      </w:r>
    </w:p>
    <w:p w:rsidR="00517E9C" w:rsidRPr="00055E46" w:rsidRDefault="00517E9C" w:rsidP="00205A0F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055E46">
        <w:rPr>
          <w:sz w:val="28"/>
          <w:szCs w:val="28"/>
          <w:lang w:eastAsia="en-US"/>
        </w:rPr>
        <w:t xml:space="preserve">- основные законодательные акты и нормативные положения, регламентирующие деятельность кредитных организаций на </w:t>
      </w:r>
      <w:r w:rsidR="00205A0F">
        <w:rPr>
          <w:sz w:val="28"/>
          <w:szCs w:val="28"/>
          <w:lang w:eastAsia="en-US"/>
        </w:rPr>
        <w:t>территории Российской Федерации.</w:t>
      </w:r>
    </w:p>
    <w:p w:rsidR="00517E9C" w:rsidRPr="00205A0F" w:rsidRDefault="00205A0F" w:rsidP="00517E9C">
      <w:pPr>
        <w:ind w:firstLine="709"/>
        <w:jc w:val="both"/>
        <w:rPr>
          <w:bCs/>
          <w:sz w:val="28"/>
          <w:szCs w:val="28"/>
        </w:rPr>
      </w:pPr>
      <w:r w:rsidRPr="00205A0F">
        <w:rPr>
          <w:bCs/>
          <w:sz w:val="28"/>
          <w:szCs w:val="28"/>
        </w:rPr>
        <w:t>Уметь:</w:t>
      </w:r>
    </w:p>
    <w:p w:rsidR="00517E9C" w:rsidRPr="00055E46" w:rsidRDefault="00517E9C" w:rsidP="00205A0F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055E46">
        <w:rPr>
          <w:sz w:val="28"/>
          <w:szCs w:val="28"/>
          <w:lang w:eastAsia="en-US"/>
        </w:rPr>
        <w:t xml:space="preserve">- рассчитывать экономические нормативы, регулирующие деятельность отдельных видов кредитных организаций; </w:t>
      </w:r>
    </w:p>
    <w:p w:rsidR="00517E9C" w:rsidRPr="00055E46" w:rsidRDefault="00517E9C" w:rsidP="00205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55E46">
        <w:rPr>
          <w:sz w:val="28"/>
          <w:szCs w:val="28"/>
          <w:lang w:eastAsia="en-US"/>
        </w:rPr>
        <w:t>- о</w:t>
      </w:r>
      <w:r w:rsidRPr="00055E46">
        <w:rPr>
          <w:sz w:val="28"/>
          <w:szCs w:val="28"/>
        </w:rPr>
        <w:t>существлять безналичные платежи с использованием различных форм расчетов в национальной и иностранной валютах;</w:t>
      </w:r>
    </w:p>
    <w:p w:rsidR="00517E9C" w:rsidRPr="00055E46" w:rsidRDefault="00517E9C" w:rsidP="00205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осуществлять международные расчеты по экспортно-импортным операциям;</w:t>
      </w:r>
    </w:p>
    <w:p w:rsidR="00517E9C" w:rsidRPr="00055E46" w:rsidRDefault="00517E9C" w:rsidP="00205A0F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055E46">
        <w:rPr>
          <w:sz w:val="28"/>
          <w:szCs w:val="28"/>
          <w:lang w:eastAsia="en-US"/>
        </w:rPr>
        <w:t>- оценивать деятельность кредитных организаций, исходя из показателей оценки их финансового состояния (надежности, устойчивости, ликвидности, п</w:t>
      </w:r>
      <w:r w:rsidR="00205A0F">
        <w:rPr>
          <w:sz w:val="28"/>
          <w:szCs w:val="28"/>
          <w:lang w:eastAsia="en-US"/>
        </w:rPr>
        <w:t>латежеспособности и доходности).</w:t>
      </w:r>
    </w:p>
    <w:p w:rsidR="00517E9C" w:rsidRPr="00055E46" w:rsidRDefault="00517E9C" w:rsidP="00517E9C">
      <w:pPr>
        <w:kinsoku w:val="0"/>
        <w:overflowPunct w:val="0"/>
        <w:jc w:val="both"/>
        <w:textAlignment w:val="baseline"/>
        <w:rPr>
          <w:sz w:val="28"/>
          <w:szCs w:val="28"/>
        </w:rPr>
      </w:pPr>
    </w:p>
    <w:p w:rsidR="00517E9C" w:rsidRPr="00055E46" w:rsidRDefault="00517E9C" w:rsidP="00483145">
      <w:pPr>
        <w:pStyle w:val="a3"/>
        <w:numPr>
          <w:ilvl w:val="0"/>
          <w:numId w:val="37"/>
        </w:numPr>
        <w:shd w:val="clear" w:color="auto" w:fill="FFFFFF"/>
        <w:tabs>
          <w:tab w:val="left" w:pos="0"/>
          <w:tab w:val="left" w:leader="underscore" w:pos="9317"/>
        </w:tabs>
        <w:jc w:val="center"/>
        <w:rPr>
          <w:b/>
          <w:spacing w:val="-1"/>
          <w:sz w:val="28"/>
          <w:szCs w:val="28"/>
        </w:rPr>
      </w:pPr>
      <w:r w:rsidRPr="00055E46">
        <w:rPr>
          <w:b/>
          <w:spacing w:val="-1"/>
          <w:sz w:val="28"/>
          <w:szCs w:val="28"/>
        </w:rPr>
        <w:t>СОДЕРЖАНИЕ ДИСЦИПЛИНЫ</w:t>
      </w:r>
    </w:p>
    <w:p w:rsidR="00517E9C" w:rsidRPr="00055E46" w:rsidRDefault="00517E9C" w:rsidP="00517E9C">
      <w:pPr>
        <w:pStyle w:val="a3"/>
        <w:shd w:val="clear" w:color="auto" w:fill="FFFFFF"/>
        <w:tabs>
          <w:tab w:val="left" w:pos="0"/>
          <w:tab w:val="left" w:leader="underscore" w:pos="9317"/>
        </w:tabs>
        <w:rPr>
          <w:b/>
          <w:spacing w:val="-1"/>
          <w:sz w:val="28"/>
          <w:szCs w:val="28"/>
        </w:rPr>
      </w:pPr>
    </w:p>
    <w:p w:rsidR="00517E9C" w:rsidRPr="00055E46" w:rsidRDefault="00517E9C" w:rsidP="00517E9C">
      <w:pPr>
        <w:tabs>
          <w:tab w:val="left" w:pos="708"/>
        </w:tabs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 Основные разделы дисциплины</w:t>
      </w:r>
      <w:r w:rsidR="00FB6586">
        <w:rPr>
          <w:sz w:val="28"/>
          <w:szCs w:val="28"/>
        </w:rPr>
        <w:t>:</w:t>
      </w:r>
    </w:p>
    <w:p w:rsidR="00517E9C" w:rsidRPr="00055E46" w:rsidRDefault="00517E9C" w:rsidP="00205A0F">
      <w:pPr>
        <w:spacing w:line="276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Раздел 1. Общие вопросы организации финансовых отношений кредитных организаций</w:t>
      </w:r>
      <w:r w:rsidR="00D34766">
        <w:rPr>
          <w:sz w:val="28"/>
          <w:szCs w:val="28"/>
        </w:rPr>
        <w:t>.</w:t>
      </w:r>
    </w:p>
    <w:p w:rsidR="00517E9C" w:rsidRPr="00055E46" w:rsidRDefault="00517E9C" w:rsidP="00205A0F">
      <w:pPr>
        <w:pStyle w:val="3"/>
        <w:tabs>
          <w:tab w:val="left" w:pos="1134"/>
        </w:tabs>
        <w:spacing w:after="0" w:line="276" w:lineRule="auto"/>
        <w:ind w:left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Раздел 2. Классические финансовые операции коммерческого банка</w:t>
      </w:r>
      <w:r w:rsidR="00D34766">
        <w:rPr>
          <w:sz w:val="28"/>
          <w:szCs w:val="28"/>
        </w:rPr>
        <w:t>.</w:t>
      </w:r>
    </w:p>
    <w:p w:rsidR="00517E9C" w:rsidRPr="00055E46" w:rsidRDefault="00517E9C" w:rsidP="00205A0F">
      <w:pPr>
        <w:pStyle w:val="3"/>
        <w:spacing w:after="0" w:line="276" w:lineRule="auto"/>
        <w:ind w:left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Раздел 3.  Нетрадиционные банковские операции</w:t>
      </w:r>
      <w:r w:rsidR="00D34766">
        <w:rPr>
          <w:sz w:val="28"/>
          <w:szCs w:val="28"/>
        </w:rPr>
        <w:t>.</w:t>
      </w:r>
    </w:p>
    <w:p w:rsidR="00517E9C" w:rsidRPr="00055E46" w:rsidRDefault="00517E9C" w:rsidP="00517E9C">
      <w:pPr>
        <w:tabs>
          <w:tab w:val="left" w:pos="708"/>
        </w:tabs>
        <w:ind w:firstLine="709"/>
        <w:jc w:val="both"/>
        <w:rPr>
          <w:sz w:val="28"/>
          <w:szCs w:val="28"/>
        </w:rPr>
      </w:pPr>
    </w:p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517E9C" w:rsidRPr="00055E46" w:rsidRDefault="00517E9C" w:rsidP="00517E9C">
      <w:pPr>
        <w:shd w:val="clear" w:color="auto" w:fill="FFFFFF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517E9C" w:rsidRPr="00055E46" w:rsidRDefault="00517E9C" w:rsidP="00517E9C">
      <w:pPr>
        <w:shd w:val="clear" w:color="auto" w:fill="FFFFFF"/>
        <w:autoSpaceDE w:val="0"/>
        <w:autoSpaceDN w:val="0"/>
        <w:adjustRightInd w:val="0"/>
        <w:ind w:firstLine="709"/>
        <w:rPr>
          <w:sz w:val="28"/>
          <w:szCs w:val="28"/>
        </w:rPr>
      </w:pPr>
      <w:r w:rsidRPr="00055E46">
        <w:rPr>
          <w:spacing w:val="-2"/>
          <w:sz w:val="28"/>
          <w:szCs w:val="28"/>
        </w:rPr>
        <w:t>Автор: к.э.н., доцент И.С. Винникова</w:t>
      </w:r>
    </w:p>
    <w:p w:rsidR="00517E9C" w:rsidRPr="00055E46" w:rsidRDefault="00517E9C" w:rsidP="00517E9C">
      <w:pPr>
        <w:tabs>
          <w:tab w:val="left" w:pos="1204"/>
        </w:tabs>
        <w:rPr>
          <w:sz w:val="28"/>
          <w:szCs w:val="28"/>
        </w:rPr>
      </w:pPr>
    </w:p>
    <w:p w:rsidR="00517E9C" w:rsidRPr="00055E46" w:rsidRDefault="00517E9C" w:rsidP="00517E9C">
      <w:pPr>
        <w:tabs>
          <w:tab w:val="left" w:pos="1204"/>
        </w:tabs>
        <w:rPr>
          <w:sz w:val="28"/>
          <w:szCs w:val="28"/>
        </w:rPr>
      </w:pPr>
    </w:p>
    <w:p w:rsidR="00517E9C" w:rsidRPr="00055E46" w:rsidRDefault="00517E9C" w:rsidP="00517E9C">
      <w:pPr>
        <w:tabs>
          <w:tab w:val="left" w:pos="1204"/>
        </w:tabs>
        <w:rPr>
          <w:sz w:val="28"/>
          <w:szCs w:val="28"/>
        </w:rPr>
      </w:pPr>
    </w:p>
    <w:p w:rsidR="00517E9C" w:rsidRPr="00055E46" w:rsidRDefault="00517E9C" w:rsidP="00517E9C">
      <w:pPr>
        <w:tabs>
          <w:tab w:val="left" w:pos="1204"/>
        </w:tabs>
        <w:rPr>
          <w:sz w:val="28"/>
          <w:szCs w:val="28"/>
        </w:rPr>
      </w:pPr>
    </w:p>
    <w:p w:rsidR="00517E9C" w:rsidRPr="00055E46" w:rsidRDefault="00517E9C" w:rsidP="00517E9C">
      <w:pPr>
        <w:tabs>
          <w:tab w:val="left" w:pos="1204"/>
        </w:tabs>
        <w:rPr>
          <w:sz w:val="28"/>
          <w:szCs w:val="28"/>
        </w:rPr>
      </w:pPr>
    </w:p>
    <w:p w:rsidR="00517E9C" w:rsidRPr="00055E46" w:rsidRDefault="00517E9C" w:rsidP="00517E9C">
      <w:pPr>
        <w:tabs>
          <w:tab w:val="left" w:pos="1204"/>
        </w:tabs>
        <w:rPr>
          <w:sz w:val="28"/>
          <w:szCs w:val="28"/>
        </w:rPr>
      </w:pPr>
    </w:p>
    <w:p w:rsidR="00517E9C" w:rsidRPr="00055E46" w:rsidRDefault="00517E9C" w:rsidP="00863D9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АННОТАЦИЯ</w:t>
      </w:r>
    </w:p>
    <w:p w:rsidR="00517E9C" w:rsidRPr="00055E46" w:rsidRDefault="00517E9C" w:rsidP="00863D9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РАБОЧЕЙ ПРОГРАММЫ ДИСЦИПЛИНЫ</w:t>
      </w:r>
    </w:p>
    <w:p w:rsidR="00517E9C" w:rsidRPr="00055E46" w:rsidRDefault="00517E9C" w:rsidP="00863D93">
      <w:pPr>
        <w:jc w:val="center"/>
        <w:outlineLvl w:val="2"/>
        <w:rPr>
          <w:b/>
          <w:bCs/>
          <w:i/>
          <w:sz w:val="28"/>
          <w:szCs w:val="28"/>
        </w:rPr>
      </w:pPr>
    </w:p>
    <w:p w:rsidR="00517E9C" w:rsidRPr="00055E46" w:rsidRDefault="00517E9C" w:rsidP="00863D93">
      <w:pPr>
        <w:jc w:val="center"/>
        <w:outlineLvl w:val="2"/>
        <w:rPr>
          <w:sz w:val="28"/>
          <w:szCs w:val="28"/>
        </w:rPr>
      </w:pPr>
      <w:r w:rsidRPr="00055E46">
        <w:rPr>
          <w:b/>
          <w:bCs/>
          <w:sz w:val="28"/>
          <w:szCs w:val="28"/>
          <w:u w:val="single"/>
        </w:rPr>
        <w:t>ОП.14 Организация деятельности коммерческого банка</w:t>
      </w:r>
    </w:p>
    <w:p w:rsidR="00517E9C" w:rsidRPr="00055E46" w:rsidRDefault="00517E9C" w:rsidP="00863D9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по специальности</w:t>
      </w:r>
    </w:p>
    <w:p w:rsidR="00517E9C" w:rsidRPr="00055E46" w:rsidRDefault="00517E9C" w:rsidP="00863D93">
      <w:pPr>
        <w:jc w:val="center"/>
        <w:outlineLvl w:val="2"/>
        <w:rPr>
          <w:sz w:val="28"/>
          <w:szCs w:val="28"/>
        </w:rPr>
      </w:pPr>
      <w:r w:rsidRPr="00055E46">
        <w:rPr>
          <w:sz w:val="28"/>
          <w:szCs w:val="28"/>
        </w:rPr>
        <w:t>38.02.07  Банковское дело</w:t>
      </w:r>
    </w:p>
    <w:p w:rsidR="00517E9C" w:rsidRPr="00055E46" w:rsidRDefault="00517E9C" w:rsidP="00863D9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квалификация выпускника</w:t>
      </w:r>
    </w:p>
    <w:p w:rsidR="00517E9C" w:rsidRPr="00055E46" w:rsidRDefault="00517E9C" w:rsidP="00863D93">
      <w:pPr>
        <w:tabs>
          <w:tab w:val="center" w:pos="5019"/>
          <w:tab w:val="left" w:pos="6405"/>
        </w:tabs>
        <w:spacing w:after="120"/>
        <w:jc w:val="center"/>
        <w:rPr>
          <w:sz w:val="28"/>
          <w:szCs w:val="28"/>
        </w:rPr>
      </w:pPr>
      <w:r w:rsidRPr="00055E46">
        <w:rPr>
          <w:sz w:val="28"/>
          <w:szCs w:val="28"/>
        </w:rPr>
        <w:t>Специалист банковского дела</w:t>
      </w:r>
    </w:p>
    <w:p w:rsidR="00517E9C" w:rsidRPr="00055E46" w:rsidRDefault="00517E9C" w:rsidP="00863D9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форма обучения</w:t>
      </w:r>
    </w:p>
    <w:p w:rsidR="00517E9C" w:rsidRPr="00055E46" w:rsidRDefault="00517E9C" w:rsidP="00863D93">
      <w:pPr>
        <w:jc w:val="center"/>
        <w:outlineLvl w:val="2"/>
        <w:rPr>
          <w:sz w:val="28"/>
          <w:szCs w:val="28"/>
        </w:rPr>
      </w:pPr>
      <w:r w:rsidRPr="00055E46">
        <w:rPr>
          <w:sz w:val="28"/>
          <w:szCs w:val="28"/>
        </w:rPr>
        <w:t>очная</w:t>
      </w:r>
    </w:p>
    <w:p w:rsidR="00517E9C" w:rsidRPr="00055E46" w:rsidRDefault="00517E9C" w:rsidP="00517E9C">
      <w:pPr>
        <w:ind w:firstLine="709"/>
        <w:rPr>
          <w:sz w:val="28"/>
          <w:szCs w:val="28"/>
        </w:rPr>
      </w:pPr>
    </w:p>
    <w:p w:rsidR="00517E9C" w:rsidRPr="00055E46" w:rsidRDefault="000D5906" w:rsidP="00483145">
      <w:pPr>
        <w:pStyle w:val="a3"/>
        <w:numPr>
          <w:ilvl w:val="0"/>
          <w:numId w:val="38"/>
        </w:num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</w:t>
      </w:r>
      <w:r w:rsidR="00517E9C" w:rsidRPr="00055E46">
        <w:rPr>
          <w:b/>
          <w:sz w:val="28"/>
          <w:szCs w:val="28"/>
        </w:rPr>
        <w:t xml:space="preserve"> </w:t>
      </w:r>
      <w:r w:rsidR="00205A0F">
        <w:rPr>
          <w:b/>
          <w:sz w:val="28"/>
          <w:szCs w:val="28"/>
        </w:rPr>
        <w:t xml:space="preserve">И ЗАДАЧИ </w:t>
      </w:r>
      <w:r w:rsidR="00517E9C" w:rsidRPr="00055E46">
        <w:rPr>
          <w:b/>
          <w:sz w:val="28"/>
          <w:szCs w:val="28"/>
        </w:rPr>
        <w:t>ОСВОЕНИЯ ДИСЦИПЛИНЫ</w:t>
      </w:r>
    </w:p>
    <w:p w:rsidR="00517E9C" w:rsidRPr="00055E46" w:rsidRDefault="00517E9C" w:rsidP="00517E9C">
      <w:pPr>
        <w:ind w:firstLine="709"/>
        <w:jc w:val="center"/>
        <w:rPr>
          <w:b/>
          <w:sz w:val="28"/>
          <w:szCs w:val="28"/>
        </w:rPr>
      </w:pPr>
    </w:p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  <w:r w:rsidRPr="00055E46">
        <w:rPr>
          <w:color w:val="1D1B11"/>
          <w:spacing w:val="-1"/>
          <w:sz w:val="28"/>
          <w:szCs w:val="28"/>
        </w:rPr>
        <w:t xml:space="preserve">1.1. </w:t>
      </w:r>
      <w:r w:rsidRPr="00055E46">
        <w:rPr>
          <w:sz w:val="28"/>
          <w:szCs w:val="28"/>
        </w:rPr>
        <w:t>Основной целью дисциплины</w:t>
      </w:r>
      <w:r w:rsidR="00D34766">
        <w:rPr>
          <w:sz w:val="28"/>
          <w:szCs w:val="28"/>
        </w:rPr>
        <w:t xml:space="preserve"> </w:t>
      </w:r>
      <w:r w:rsidRPr="00055E46">
        <w:rPr>
          <w:sz w:val="28"/>
          <w:szCs w:val="28"/>
        </w:rPr>
        <w:t>является формирование теоретических  знаний и практических навыков  по организации деятельности в коммерческом банке и осуществлении банковских операций.</w:t>
      </w:r>
    </w:p>
    <w:p w:rsidR="00517E9C" w:rsidRPr="00055E46" w:rsidRDefault="00205A0F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1.2. Задачи дисциплины</w:t>
      </w:r>
    </w:p>
    <w:p w:rsidR="00517E9C" w:rsidRPr="00055E46" w:rsidRDefault="00517E9C" w:rsidP="00205A0F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055E46">
        <w:rPr>
          <w:color w:val="000000"/>
          <w:sz w:val="28"/>
          <w:szCs w:val="28"/>
        </w:rPr>
        <w:t>- законы, регламентирующие банковскую деятельность;</w:t>
      </w:r>
    </w:p>
    <w:p w:rsidR="00517E9C" w:rsidRPr="00055E46" w:rsidRDefault="00517E9C" w:rsidP="00205A0F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55E46">
        <w:rPr>
          <w:color w:val="000000"/>
          <w:sz w:val="28"/>
          <w:szCs w:val="28"/>
        </w:rPr>
        <w:t>- виды лицензий на осуществление банковских операций; </w:t>
      </w:r>
    </w:p>
    <w:p w:rsidR="00517E9C" w:rsidRPr="00055E46" w:rsidRDefault="00517E9C" w:rsidP="00205A0F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 - изучить особенности функционирования банка и современные банковские продукты и услуги;</w:t>
      </w:r>
    </w:p>
    <w:p w:rsidR="00517E9C" w:rsidRPr="00055E46" w:rsidRDefault="00517E9C" w:rsidP="00205A0F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применять полученные знания и умения в деятельности специалиста банковского дела на практике.</w:t>
      </w:r>
    </w:p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</w:p>
    <w:p w:rsidR="00517E9C" w:rsidRPr="00055E46" w:rsidRDefault="00517E9C" w:rsidP="00517E9C">
      <w:pPr>
        <w:ind w:firstLine="709"/>
        <w:rPr>
          <w:sz w:val="28"/>
          <w:szCs w:val="28"/>
        </w:rPr>
      </w:pPr>
    </w:p>
    <w:p w:rsidR="00517E9C" w:rsidRPr="00055E46" w:rsidRDefault="00517E9C" w:rsidP="00483145">
      <w:pPr>
        <w:numPr>
          <w:ilvl w:val="0"/>
          <w:numId w:val="38"/>
        </w:numPr>
        <w:ind w:left="0" w:firstLine="709"/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МЕСТО ДИСЦИПЛИНЫ В СТРУКТУРЕ ППССЗ</w:t>
      </w:r>
    </w:p>
    <w:p w:rsidR="00517E9C" w:rsidRPr="00055E46" w:rsidRDefault="00517E9C" w:rsidP="00517E9C">
      <w:pPr>
        <w:ind w:firstLine="709"/>
        <w:jc w:val="center"/>
        <w:rPr>
          <w:b/>
          <w:sz w:val="28"/>
          <w:szCs w:val="28"/>
        </w:rPr>
      </w:pPr>
    </w:p>
    <w:p w:rsidR="00517E9C" w:rsidRPr="00055E46" w:rsidRDefault="00517E9C" w:rsidP="00517E9C">
      <w:pPr>
        <w:tabs>
          <w:tab w:val="left" w:pos="180"/>
        </w:tabs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Дисциплина «</w:t>
      </w:r>
      <w:r w:rsidRPr="00055E46">
        <w:rPr>
          <w:bCs/>
          <w:sz w:val="28"/>
          <w:szCs w:val="28"/>
        </w:rPr>
        <w:t>Организация деятельности коммерческого банка</w:t>
      </w:r>
      <w:r w:rsidRPr="00055E46">
        <w:rPr>
          <w:sz w:val="28"/>
          <w:szCs w:val="28"/>
        </w:rPr>
        <w:t>» входит в общепрофессиональный цикл образовательной программы. Для ее изучения студентам необходимы знания основ финансов, денежного обращения и кредита, банковского регулирования и надзора.</w:t>
      </w:r>
    </w:p>
    <w:p w:rsidR="00517E9C" w:rsidRPr="00055E46" w:rsidRDefault="00517E9C" w:rsidP="00517E9C">
      <w:pPr>
        <w:tabs>
          <w:tab w:val="left" w:pos="180"/>
        </w:tabs>
        <w:ind w:firstLine="709"/>
        <w:jc w:val="both"/>
        <w:rPr>
          <w:sz w:val="28"/>
          <w:szCs w:val="28"/>
        </w:rPr>
      </w:pPr>
    </w:p>
    <w:p w:rsidR="00517E9C" w:rsidRPr="00055E46" w:rsidRDefault="00517E9C" w:rsidP="00483145">
      <w:pPr>
        <w:numPr>
          <w:ilvl w:val="0"/>
          <w:numId w:val="38"/>
        </w:numPr>
        <w:ind w:left="0" w:firstLine="709"/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ТРЕБОВАНИЯ К УРОВНЮ ОСВОЕНИЯ СОДЕРЖАНИЯ ДИСЦИПЛИНЫ</w:t>
      </w:r>
    </w:p>
    <w:p w:rsidR="00517E9C" w:rsidRPr="00055E46" w:rsidRDefault="00517E9C" w:rsidP="00517E9C">
      <w:pPr>
        <w:ind w:firstLine="709"/>
        <w:jc w:val="center"/>
        <w:rPr>
          <w:sz w:val="28"/>
          <w:szCs w:val="28"/>
        </w:rPr>
      </w:pPr>
    </w:p>
    <w:p w:rsidR="00205A0F" w:rsidRPr="00055E46" w:rsidRDefault="00205A0F" w:rsidP="00205A0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 Компетенции обучающегося, формируемые в результате освоения дисциплины</w:t>
      </w:r>
    </w:p>
    <w:p w:rsidR="00517E9C" w:rsidRPr="00055E46" w:rsidRDefault="00DE02F7" w:rsidP="00205A0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 </w:t>
      </w:r>
      <w:r w:rsidR="00517E9C" w:rsidRPr="00055E46">
        <w:rPr>
          <w:sz w:val="28"/>
          <w:szCs w:val="28"/>
        </w:rPr>
        <w:t>10:  Пользоваться профессиональной документацией на государственном и иностранном языках.</w:t>
      </w:r>
    </w:p>
    <w:p w:rsidR="00517E9C" w:rsidRPr="00055E46" w:rsidRDefault="00DE02F7" w:rsidP="00205A0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</w:t>
      </w:r>
      <w:r w:rsidR="00517E9C" w:rsidRPr="00055E46">
        <w:rPr>
          <w:sz w:val="28"/>
          <w:szCs w:val="28"/>
        </w:rPr>
        <w:t>1.4: Осуществлять межбанковские расчеты.</w:t>
      </w:r>
    </w:p>
    <w:p w:rsidR="00517E9C" w:rsidRPr="00055E46" w:rsidRDefault="00517E9C" w:rsidP="00517E9C">
      <w:pPr>
        <w:pStyle w:val="Style22"/>
        <w:widowControl/>
        <w:spacing w:line="240" w:lineRule="auto"/>
        <w:ind w:firstLine="0"/>
        <w:rPr>
          <w:rStyle w:val="FontStyle73"/>
          <w:sz w:val="28"/>
          <w:szCs w:val="28"/>
        </w:rPr>
      </w:pPr>
    </w:p>
    <w:p w:rsidR="00517E9C" w:rsidRPr="00055E46" w:rsidRDefault="00205A0F" w:rsidP="00863D93">
      <w:pPr>
        <w:tabs>
          <w:tab w:val="left" w:pos="180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="00517E9C" w:rsidRPr="00055E46">
        <w:rPr>
          <w:sz w:val="28"/>
          <w:szCs w:val="28"/>
        </w:rPr>
        <w:t>Результаты освоения дисциплины</w:t>
      </w:r>
    </w:p>
    <w:p w:rsidR="00205A0F" w:rsidRPr="00205A0F" w:rsidRDefault="00205A0F" w:rsidP="00205A0F">
      <w:pPr>
        <w:jc w:val="both"/>
        <w:rPr>
          <w:bCs/>
          <w:sz w:val="28"/>
          <w:szCs w:val="28"/>
        </w:rPr>
      </w:pPr>
      <w:r w:rsidRPr="00205A0F">
        <w:rPr>
          <w:bCs/>
          <w:sz w:val="28"/>
          <w:szCs w:val="28"/>
        </w:rPr>
        <w:t>В результате освоения дисциплины обучающийся должен</w:t>
      </w:r>
    </w:p>
    <w:p w:rsidR="00517E9C" w:rsidRPr="00205A0F" w:rsidRDefault="00205A0F" w:rsidP="00517E9C">
      <w:pPr>
        <w:ind w:firstLine="709"/>
        <w:jc w:val="both"/>
        <w:rPr>
          <w:i/>
          <w:sz w:val="28"/>
          <w:szCs w:val="28"/>
        </w:rPr>
      </w:pPr>
      <w:r w:rsidRPr="00205A0F">
        <w:rPr>
          <w:bCs/>
          <w:sz w:val="28"/>
          <w:szCs w:val="28"/>
        </w:rPr>
        <w:lastRenderedPageBreak/>
        <w:t>Знать</w:t>
      </w:r>
      <w:r w:rsidR="00517E9C" w:rsidRPr="00205A0F">
        <w:rPr>
          <w:bCs/>
          <w:sz w:val="28"/>
          <w:szCs w:val="28"/>
        </w:rPr>
        <w:t>:</w:t>
      </w:r>
    </w:p>
    <w:p w:rsidR="00517E9C" w:rsidRPr="00055E46" w:rsidRDefault="00517E9C" w:rsidP="00205A0F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055E46">
        <w:rPr>
          <w:rFonts w:ascii="Times New Roman" w:hAnsi="Times New Roman" w:cs="Times New Roman"/>
          <w:color w:val="auto"/>
          <w:sz w:val="28"/>
          <w:szCs w:val="28"/>
        </w:rPr>
        <w:t>- ориентироваться</w:t>
      </w:r>
      <w:r w:rsidRPr="00055E46">
        <w:rPr>
          <w:rFonts w:ascii="Times New Roman" w:hAnsi="Times New Roman" w:cs="Times New Roman"/>
          <w:sz w:val="28"/>
          <w:szCs w:val="28"/>
        </w:rPr>
        <w:t xml:space="preserve"> в системе норма</w:t>
      </w:r>
      <w:r w:rsidR="00BB658A" w:rsidRPr="00055E46">
        <w:rPr>
          <w:rFonts w:ascii="Times New Roman" w:hAnsi="Times New Roman" w:cs="Times New Roman"/>
          <w:sz w:val="28"/>
          <w:szCs w:val="28"/>
        </w:rPr>
        <w:t>тивных правовых актов, регламен</w:t>
      </w:r>
      <w:r w:rsidRPr="00055E46">
        <w:rPr>
          <w:rFonts w:ascii="Times New Roman" w:hAnsi="Times New Roman" w:cs="Times New Roman"/>
          <w:sz w:val="28"/>
          <w:szCs w:val="28"/>
        </w:rPr>
        <w:t xml:space="preserve">тирующих банковскую деятельность; </w:t>
      </w:r>
    </w:p>
    <w:p w:rsidR="00517E9C" w:rsidRPr="00055E46" w:rsidRDefault="00517E9C" w:rsidP="00205A0F">
      <w:pPr>
        <w:shd w:val="clear" w:color="auto" w:fill="FFFFFF"/>
        <w:rPr>
          <w:rFonts w:ascii="Courier New" w:hAnsi="Courier New" w:cs="Courier New"/>
          <w:color w:val="000000"/>
          <w:sz w:val="28"/>
          <w:szCs w:val="28"/>
        </w:rPr>
      </w:pPr>
      <w:r w:rsidRPr="00055E46">
        <w:rPr>
          <w:sz w:val="28"/>
          <w:szCs w:val="28"/>
        </w:rPr>
        <w:t>- о</w:t>
      </w:r>
      <w:r w:rsidRPr="00055E46">
        <w:rPr>
          <w:rStyle w:val="c11"/>
          <w:color w:val="000000"/>
          <w:sz w:val="28"/>
          <w:szCs w:val="28"/>
        </w:rPr>
        <w:t>тслеживать основные изменения в нормативно-правовых документах банковского направления;</w:t>
      </w:r>
    </w:p>
    <w:p w:rsidR="00517E9C" w:rsidRPr="00055E46" w:rsidRDefault="00517E9C" w:rsidP="00205A0F">
      <w:pPr>
        <w:shd w:val="clear" w:color="auto" w:fill="FFFFFF"/>
        <w:rPr>
          <w:rFonts w:ascii="Courier New" w:hAnsi="Courier New" w:cs="Courier New"/>
          <w:color w:val="000000"/>
          <w:sz w:val="28"/>
          <w:szCs w:val="28"/>
        </w:rPr>
      </w:pPr>
      <w:r w:rsidRPr="00055E46">
        <w:rPr>
          <w:rStyle w:val="c11"/>
          <w:color w:val="000000"/>
          <w:sz w:val="28"/>
          <w:szCs w:val="28"/>
        </w:rPr>
        <w:t>- структурировать риски и определять методы банковского страхования;</w:t>
      </w:r>
    </w:p>
    <w:p w:rsidR="00517E9C" w:rsidRPr="00055E46" w:rsidRDefault="00517E9C" w:rsidP="00205A0F">
      <w:pPr>
        <w:shd w:val="clear" w:color="auto" w:fill="FFFFFF"/>
        <w:rPr>
          <w:rFonts w:ascii="Courier New" w:hAnsi="Courier New" w:cs="Courier New"/>
          <w:color w:val="000000"/>
          <w:sz w:val="28"/>
          <w:szCs w:val="28"/>
        </w:rPr>
      </w:pPr>
      <w:r w:rsidRPr="00055E46">
        <w:rPr>
          <w:rStyle w:val="c11"/>
          <w:color w:val="000000"/>
          <w:sz w:val="28"/>
          <w:szCs w:val="28"/>
        </w:rPr>
        <w:t>- характеризовать основные виды коммерческих банков;</w:t>
      </w:r>
    </w:p>
    <w:p w:rsidR="00517E9C" w:rsidRPr="00055E46" w:rsidRDefault="00517E9C" w:rsidP="00205A0F">
      <w:pPr>
        <w:shd w:val="clear" w:color="auto" w:fill="FFFFFF"/>
        <w:rPr>
          <w:rFonts w:ascii="Courier New" w:hAnsi="Courier New" w:cs="Courier New"/>
          <w:color w:val="000000"/>
          <w:sz w:val="28"/>
          <w:szCs w:val="28"/>
        </w:rPr>
      </w:pPr>
      <w:r w:rsidRPr="00055E46">
        <w:rPr>
          <w:rStyle w:val="c11"/>
          <w:color w:val="000000"/>
          <w:sz w:val="28"/>
          <w:szCs w:val="28"/>
        </w:rPr>
        <w:t>- классифицировать банки;</w:t>
      </w:r>
    </w:p>
    <w:p w:rsidR="00517E9C" w:rsidRPr="00055E46" w:rsidRDefault="00517E9C" w:rsidP="00205A0F">
      <w:pPr>
        <w:shd w:val="clear" w:color="auto" w:fill="FFFFFF"/>
        <w:rPr>
          <w:rFonts w:ascii="Courier New" w:hAnsi="Courier New" w:cs="Courier New"/>
          <w:color w:val="000000"/>
          <w:sz w:val="28"/>
          <w:szCs w:val="28"/>
        </w:rPr>
      </w:pPr>
      <w:r w:rsidRPr="00055E46">
        <w:rPr>
          <w:rStyle w:val="c11"/>
          <w:color w:val="000000"/>
          <w:sz w:val="28"/>
          <w:szCs w:val="28"/>
        </w:rPr>
        <w:t>- определять наиболее эффективные способы расчетов в конкретных ситуациях;</w:t>
      </w:r>
    </w:p>
    <w:p w:rsidR="00517E9C" w:rsidRPr="00055E46" w:rsidRDefault="00517E9C" w:rsidP="00205A0F">
      <w:pPr>
        <w:shd w:val="clear" w:color="auto" w:fill="FFFFFF"/>
        <w:rPr>
          <w:rFonts w:ascii="Courier New" w:hAnsi="Courier New" w:cs="Courier New"/>
          <w:color w:val="000000"/>
          <w:sz w:val="28"/>
          <w:szCs w:val="28"/>
        </w:rPr>
      </w:pPr>
      <w:r w:rsidRPr="00055E46">
        <w:rPr>
          <w:rStyle w:val="c11"/>
          <w:color w:val="000000"/>
          <w:sz w:val="28"/>
          <w:szCs w:val="28"/>
        </w:rPr>
        <w:t>- различать профессиональные и непрофессиональные виды деятельности на рынке ценных бумаг;</w:t>
      </w:r>
    </w:p>
    <w:p w:rsidR="00517E9C" w:rsidRPr="00055E46" w:rsidRDefault="00517E9C" w:rsidP="00205A0F">
      <w:pPr>
        <w:shd w:val="clear" w:color="auto" w:fill="FFFFFF"/>
        <w:rPr>
          <w:rFonts w:ascii="Courier New" w:hAnsi="Courier New" w:cs="Courier New"/>
          <w:color w:val="000000"/>
          <w:sz w:val="28"/>
          <w:szCs w:val="28"/>
        </w:rPr>
      </w:pPr>
      <w:r w:rsidRPr="00055E46">
        <w:rPr>
          <w:rStyle w:val="c11"/>
          <w:color w:val="000000"/>
          <w:sz w:val="28"/>
          <w:szCs w:val="28"/>
        </w:rPr>
        <w:t>- определять наиболее эффективную стратегию управления банком с учетом приоритетных направлений его развития;</w:t>
      </w:r>
    </w:p>
    <w:p w:rsidR="00517E9C" w:rsidRPr="00055E46" w:rsidRDefault="00517E9C" w:rsidP="00205A0F">
      <w:pPr>
        <w:shd w:val="clear" w:color="auto" w:fill="FFFFFF"/>
        <w:rPr>
          <w:rFonts w:ascii="Courier New" w:hAnsi="Courier New" w:cs="Courier New"/>
          <w:color w:val="000000"/>
          <w:sz w:val="28"/>
          <w:szCs w:val="28"/>
        </w:rPr>
      </w:pPr>
      <w:r w:rsidRPr="00055E46">
        <w:rPr>
          <w:rStyle w:val="c11"/>
          <w:color w:val="000000"/>
          <w:sz w:val="28"/>
          <w:szCs w:val="28"/>
        </w:rPr>
        <w:t>- выявлять пути развития сбытовой политики банка;</w:t>
      </w:r>
    </w:p>
    <w:p w:rsidR="00517E9C" w:rsidRPr="00055E46" w:rsidRDefault="00517E9C" w:rsidP="00205A0F">
      <w:pPr>
        <w:shd w:val="clear" w:color="auto" w:fill="FFFFFF"/>
        <w:rPr>
          <w:rFonts w:ascii="Courier New" w:hAnsi="Courier New" w:cs="Courier New"/>
          <w:color w:val="000000"/>
          <w:sz w:val="28"/>
          <w:szCs w:val="28"/>
        </w:rPr>
      </w:pPr>
      <w:r w:rsidRPr="00055E46">
        <w:rPr>
          <w:rStyle w:val="c11"/>
          <w:color w:val="000000"/>
          <w:sz w:val="28"/>
          <w:szCs w:val="28"/>
        </w:rPr>
        <w:t>- рассчитывать основные показатели финансовой деятельности банка</w:t>
      </w:r>
    </w:p>
    <w:p w:rsidR="00517E9C" w:rsidRPr="00205A0F" w:rsidRDefault="00205A0F" w:rsidP="00517E9C">
      <w:pPr>
        <w:ind w:firstLine="709"/>
        <w:jc w:val="both"/>
        <w:rPr>
          <w:bCs/>
          <w:sz w:val="28"/>
          <w:szCs w:val="28"/>
        </w:rPr>
      </w:pPr>
      <w:r w:rsidRPr="00205A0F">
        <w:rPr>
          <w:bCs/>
          <w:sz w:val="28"/>
          <w:szCs w:val="28"/>
        </w:rPr>
        <w:t>Уметь</w:t>
      </w:r>
      <w:r w:rsidR="00517E9C" w:rsidRPr="00205A0F">
        <w:rPr>
          <w:bCs/>
          <w:sz w:val="28"/>
          <w:szCs w:val="28"/>
        </w:rPr>
        <w:t>:</w:t>
      </w:r>
    </w:p>
    <w:p w:rsidR="00517E9C" w:rsidRPr="00055E46" w:rsidRDefault="00517E9C" w:rsidP="00205A0F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055E46">
        <w:rPr>
          <w:rFonts w:ascii="Times New Roman" w:hAnsi="Times New Roman" w:cs="Times New Roman"/>
          <w:color w:val="auto"/>
          <w:sz w:val="28"/>
          <w:szCs w:val="28"/>
        </w:rPr>
        <w:t>- сущность и</w:t>
      </w:r>
      <w:r w:rsidRPr="00055E46">
        <w:rPr>
          <w:rFonts w:ascii="Times New Roman" w:hAnsi="Times New Roman" w:cs="Times New Roman"/>
          <w:sz w:val="28"/>
          <w:szCs w:val="28"/>
        </w:rPr>
        <w:t xml:space="preserve"> функции банков, их роль в экономике страны; </w:t>
      </w:r>
    </w:p>
    <w:p w:rsidR="00517E9C" w:rsidRPr="00055E46" w:rsidRDefault="00517E9C" w:rsidP="00205A0F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055E46">
        <w:rPr>
          <w:rFonts w:ascii="Times New Roman" w:hAnsi="Times New Roman" w:cs="Times New Roman"/>
          <w:sz w:val="28"/>
          <w:szCs w:val="28"/>
        </w:rPr>
        <w:t xml:space="preserve">- историю развития банков и банковской системы России; </w:t>
      </w:r>
    </w:p>
    <w:p w:rsidR="00517E9C" w:rsidRPr="00055E46" w:rsidRDefault="00517E9C" w:rsidP="00205A0F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055E46">
        <w:rPr>
          <w:rFonts w:ascii="Times New Roman" w:hAnsi="Times New Roman" w:cs="Times New Roman"/>
          <w:sz w:val="28"/>
          <w:szCs w:val="28"/>
        </w:rPr>
        <w:t xml:space="preserve">- современное состояние и перспективы развития банковского сектора </w:t>
      </w:r>
    </w:p>
    <w:p w:rsidR="00517E9C" w:rsidRPr="00055E46" w:rsidRDefault="00517E9C" w:rsidP="00205A0F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055E46">
        <w:rPr>
          <w:rFonts w:ascii="Times New Roman" w:hAnsi="Times New Roman" w:cs="Times New Roman"/>
          <w:sz w:val="28"/>
          <w:szCs w:val="28"/>
        </w:rPr>
        <w:t xml:space="preserve">- законодательные основы деятельности современного банка; </w:t>
      </w:r>
    </w:p>
    <w:p w:rsidR="00517E9C" w:rsidRPr="00055E46" w:rsidRDefault="00517E9C" w:rsidP="00205A0F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055E46">
        <w:rPr>
          <w:rFonts w:ascii="Times New Roman" w:hAnsi="Times New Roman" w:cs="Times New Roman"/>
          <w:sz w:val="28"/>
          <w:szCs w:val="28"/>
        </w:rPr>
        <w:t xml:space="preserve">- принципы построения организационной структуры банка; </w:t>
      </w:r>
    </w:p>
    <w:p w:rsidR="00517E9C" w:rsidRPr="00055E46" w:rsidRDefault="00517E9C" w:rsidP="00205A0F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055E46">
        <w:rPr>
          <w:rFonts w:ascii="Times New Roman" w:hAnsi="Times New Roman" w:cs="Times New Roman"/>
          <w:sz w:val="28"/>
          <w:szCs w:val="28"/>
        </w:rPr>
        <w:t xml:space="preserve">- органы управления банком, их функции и полномочия; </w:t>
      </w:r>
    </w:p>
    <w:p w:rsidR="00517E9C" w:rsidRPr="00055E46" w:rsidRDefault="00517E9C" w:rsidP="00205A0F">
      <w:pPr>
        <w:shd w:val="clear" w:color="auto" w:fill="FFFFFF"/>
        <w:jc w:val="both"/>
        <w:rPr>
          <w:color w:val="000000"/>
          <w:sz w:val="28"/>
          <w:szCs w:val="28"/>
        </w:rPr>
      </w:pPr>
      <w:r w:rsidRPr="00055E46">
        <w:rPr>
          <w:rStyle w:val="c11"/>
          <w:color w:val="000000"/>
          <w:sz w:val="28"/>
          <w:szCs w:val="28"/>
        </w:rPr>
        <w:t>- содержание и специфику банковского менеджмента;</w:t>
      </w:r>
    </w:p>
    <w:p w:rsidR="00517E9C" w:rsidRPr="00055E46" w:rsidRDefault="00517E9C" w:rsidP="00205A0F">
      <w:pPr>
        <w:shd w:val="clear" w:color="auto" w:fill="FFFFFF"/>
        <w:jc w:val="both"/>
        <w:rPr>
          <w:rFonts w:ascii="Courier New" w:hAnsi="Courier New" w:cs="Courier New"/>
          <w:color w:val="000000"/>
          <w:sz w:val="28"/>
          <w:szCs w:val="28"/>
        </w:rPr>
      </w:pPr>
      <w:r w:rsidRPr="00055E46">
        <w:rPr>
          <w:rStyle w:val="c11"/>
          <w:color w:val="000000"/>
          <w:sz w:val="28"/>
          <w:szCs w:val="28"/>
        </w:rPr>
        <w:t>- особенности управления коммерческим банком в конкретных рыночных условиях;</w:t>
      </w:r>
    </w:p>
    <w:p w:rsidR="00517E9C" w:rsidRPr="00055E46" w:rsidRDefault="00517E9C" w:rsidP="00205A0F">
      <w:pPr>
        <w:shd w:val="clear" w:color="auto" w:fill="FFFFFF"/>
        <w:jc w:val="both"/>
        <w:rPr>
          <w:rFonts w:ascii="Courier New" w:hAnsi="Courier New" w:cs="Courier New"/>
          <w:color w:val="000000"/>
          <w:sz w:val="28"/>
          <w:szCs w:val="28"/>
        </w:rPr>
      </w:pPr>
      <w:r w:rsidRPr="00055E46">
        <w:rPr>
          <w:rStyle w:val="c11"/>
          <w:color w:val="000000"/>
          <w:sz w:val="28"/>
          <w:szCs w:val="28"/>
        </w:rPr>
        <w:t>- основные этапы маркетингового процесса в банке;</w:t>
      </w:r>
    </w:p>
    <w:p w:rsidR="00517E9C" w:rsidRPr="00055E46" w:rsidRDefault="00517E9C" w:rsidP="00205A0F">
      <w:pPr>
        <w:shd w:val="clear" w:color="auto" w:fill="FFFFFF"/>
        <w:jc w:val="both"/>
        <w:rPr>
          <w:rFonts w:ascii="Courier New" w:hAnsi="Courier New" w:cs="Courier New"/>
          <w:color w:val="000000"/>
          <w:sz w:val="28"/>
          <w:szCs w:val="28"/>
        </w:rPr>
      </w:pPr>
      <w:r w:rsidRPr="00055E46">
        <w:rPr>
          <w:rStyle w:val="c11"/>
          <w:color w:val="000000"/>
          <w:sz w:val="28"/>
          <w:szCs w:val="28"/>
        </w:rPr>
        <w:t>- содержание и специфику оценки финансовых результатов деятельности банка;</w:t>
      </w:r>
    </w:p>
    <w:p w:rsidR="00517E9C" w:rsidRPr="00055E46" w:rsidRDefault="00517E9C" w:rsidP="00205A0F">
      <w:pPr>
        <w:shd w:val="clear" w:color="auto" w:fill="FFFFFF"/>
        <w:jc w:val="both"/>
        <w:rPr>
          <w:rFonts w:ascii="Courier New" w:hAnsi="Courier New" w:cs="Courier New"/>
          <w:color w:val="000000"/>
          <w:sz w:val="28"/>
          <w:szCs w:val="28"/>
        </w:rPr>
      </w:pPr>
      <w:r w:rsidRPr="00055E46">
        <w:rPr>
          <w:rStyle w:val="c11"/>
          <w:color w:val="000000"/>
          <w:sz w:val="28"/>
          <w:szCs w:val="28"/>
        </w:rPr>
        <w:t>- особенности управления ликвидностью коммерческого банка.</w:t>
      </w:r>
    </w:p>
    <w:p w:rsidR="00517E9C" w:rsidRPr="00055E46" w:rsidRDefault="00517E9C" w:rsidP="00517E9C">
      <w:pPr>
        <w:kinsoku w:val="0"/>
        <w:overflowPunct w:val="0"/>
        <w:jc w:val="both"/>
        <w:textAlignment w:val="baseline"/>
        <w:rPr>
          <w:sz w:val="28"/>
          <w:szCs w:val="28"/>
        </w:rPr>
      </w:pPr>
    </w:p>
    <w:p w:rsidR="00517E9C" w:rsidRPr="00055E46" w:rsidRDefault="00517E9C" w:rsidP="00483145">
      <w:pPr>
        <w:pStyle w:val="a3"/>
        <w:numPr>
          <w:ilvl w:val="0"/>
          <w:numId w:val="38"/>
        </w:numPr>
        <w:shd w:val="clear" w:color="auto" w:fill="FFFFFF"/>
        <w:tabs>
          <w:tab w:val="left" w:pos="0"/>
          <w:tab w:val="left" w:leader="underscore" w:pos="9317"/>
        </w:tabs>
        <w:jc w:val="center"/>
        <w:rPr>
          <w:b/>
          <w:spacing w:val="-1"/>
          <w:sz w:val="28"/>
          <w:szCs w:val="28"/>
        </w:rPr>
      </w:pPr>
      <w:r w:rsidRPr="00055E46">
        <w:rPr>
          <w:b/>
          <w:spacing w:val="-1"/>
          <w:sz w:val="28"/>
          <w:szCs w:val="28"/>
        </w:rPr>
        <w:t>СОДЕРЖАНИЕ ДИСЦИПЛИНЫ</w:t>
      </w:r>
    </w:p>
    <w:p w:rsidR="00517E9C" w:rsidRPr="00055E46" w:rsidRDefault="00517E9C" w:rsidP="00517E9C">
      <w:pPr>
        <w:pStyle w:val="a3"/>
        <w:shd w:val="clear" w:color="auto" w:fill="FFFFFF"/>
        <w:tabs>
          <w:tab w:val="left" w:pos="0"/>
          <w:tab w:val="left" w:leader="underscore" w:pos="9317"/>
        </w:tabs>
        <w:rPr>
          <w:b/>
          <w:spacing w:val="-1"/>
          <w:sz w:val="28"/>
          <w:szCs w:val="28"/>
        </w:rPr>
      </w:pPr>
    </w:p>
    <w:p w:rsidR="00517E9C" w:rsidRPr="00055E46" w:rsidRDefault="00517E9C" w:rsidP="00517E9C">
      <w:pPr>
        <w:tabs>
          <w:tab w:val="left" w:pos="708"/>
        </w:tabs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Основные разделы дисциплины</w:t>
      </w:r>
      <w:r w:rsidR="00FB6586">
        <w:rPr>
          <w:sz w:val="28"/>
          <w:szCs w:val="28"/>
        </w:rPr>
        <w:t>:</w:t>
      </w:r>
    </w:p>
    <w:p w:rsidR="00517E9C" w:rsidRPr="00055E46" w:rsidRDefault="00517E9C" w:rsidP="00517E9C">
      <w:pPr>
        <w:jc w:val="both"/>
        <w:rPr>
          <w:sz w:val="28"/>
          <w:szCs w:val="28"/>
        </w:rPr>
      </w:pPr>
      <w:r w:rsidRPr="00055E46">
        <w:rPr>
          <w:sz w:val="28"/>
          <w:szCs w:val="28"/>
        </w:rPr>
        <w:t>Раздел 1. Организация деятельности коммерческого банка</w:t>
      </w:r>
      <w:r w:rsidR="00DE02F7">
        <w:rPr>
          <w:sz w:val="28"/>
          <w:szCs w:val="28"/>
        </w:rPr>
        <w:t>.</w:t>
      </w:r>
    </w:p>
    <w:p w:rsidR="00517E9C" w:rsidRPr="00055E46" w:rsidRDefault="00517E9C" w:rsidP="00517E9C">
      <w:pPr>
        <w:pStyle w:val="3"/>
        <w:tabs>
          <w:tab w:val="left" w:pos="1134"/>
        </w:tabs>
        <w:spacing w:after="0" w:line="276" w:lineRule="auto"/>
        <w:ind w:left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Раздел 2. </w:t>
      </w:r>
      <w:r w:rsidRPr="00055E46">
        <w:rPr>
          <w:bCs/>
          <w:sz w:val="28"/>
          <w:szCs w:val="28"/>
        </w:rPr>
        <w:t>Межбанковские операции</w:t>
      </w:r>
      <w:r w:rsidR="00DE02F7">
        <w:rPr>
          <w:bCs/>
          <w:sz w:val="28"/>
          <w:szCs w:val="28"/>
        </w:rPr>
        <w:t>.</w:t>
      </w:r>
    </w:p>
    <w:p w:rsidR="00517E9C" w:rsidRPr="00055E46" w:rsidRDefault="00517E9C" w:rsidP="00517E9C">
      <w:pPr>
        <w:tabs>
          <w:tab w:val="left" w:pos="708"/>
        </w:tabs>
        <w:ind w:firstLine="709"/>
        <w:jc w:val="both"/>
        <w:rPr>
          <w:sz w:val="28"/>
          <w:szCs w:val="28"/>
        </w:rPr>
      </w:pPr>
    </w:p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517E9C" w:rsidRPr="00055E46" w:rsidRDefault="00517E9C" w:rsidP="00517E9C">
      <w:pPr>
        <w:tabs>
          <w:tab w:val="left" w:pos="1204"/>
        </w:tabs>
        <w:rPr>
          <w:spacing w:val="-2"/>
          <w:sz w:val="28"/>
          <w:szCs w:val="28"/>
        </w:rPr>
      </w:pPr>
      <w:r w:rsidRPr="00055E46">
        <w:rPr>
          <w:spacing w:val="-2"/>
          <w:sz w:val="28"/>
          <w:szCs w:val="28"/>
        </w:rPr>
        <w:t>Автор: к.п.н., доцент Л.В. Лаврентьева</w:t>
      </w:r>
    </w:p>
    <w:p w:rsidR="00517E9C" w:rsidRPr="00055E46" w:rsidRDefault="00517E9C" w:rsidP="00517E9C">
      <w:pPr>
        <w:tabs>
          <w:tab w:val="left" w:pos="1204"/>
        </w:tabs>
        <w:rPr>
          <w:spacing w:val="-2"/>
          <w:sz w:val="28"/>
          <w:szCs w:val="28"/>
        </w:rPr>
      </w:pPr>
    </w:p>
    <w:p w:rsidR="00517E9C" w:rsidRPr="00055E46" w:rsidRDefault="00517E9C" w:rsidP="00517E9C">
      <w:pPr>
        <w:tabs>
          <w:tab w:val="left" w:pos="1204"/>
        </w:tabs>
        <w:rPr>
          <w:spacing w:val="-2"/>
          <w:sz w:val="28"/>
          <w:szCs w:val="28"/>
        </w:rPr>
      </w:pPr>
    </w:p>
    <w:p w:rsidR="00517E9C" w:rsidRPr="00055E46" w:rsidRDefault="00517E9C" w:rsidP="00517E9C">
      <w:pPr>
        <w:tabs>
          <w:tab w:val="left" w:pos="1204"/>
        </w:tabs>
        <w:rPr>
          <w:spacing w:val="-2"/>
          <w:sz w:val="28"/>
          <w:szCs w:val="28"/>
        </w:rPr>
      </w:pPr>
    </w:p>
    <w:p w:rsidR="00517E9C" w:rsidRPr="00055E46" w:rsidRDefault="00517E9C" w:rsidP="00517E9C">
      <w:pPr>
        <w:tabs>
          <w:tab w:val="left" w:pos="1204"/>
        </w:tabs>
        <w:rPr>
          <w:spacing w:val="-2"/>
          <w:sz w:val="28"/>
          <w:szCs w:val="28"/>
        </w:rPr>
      </w:pPr>
    </w:p>
    <w:p w:rsidR="00517E9C" w:rsidRPr="00055E46" w:rsidRDefault="00517E9C" w:rsidP="00517E9C">
      <w:pPr>
        <w:tabs>
          <w:tab w:val="left" w:pos="1204"/>
        </w:tabs>
        <w:rPr>
          <w:spacing w:val="-2"/>
          <w:sz w:val="28"/>
          <w:szCs w:val="28"/>
        </w:rPr>
      </w:pPr>
    </w:p>
    <w:p w:rsidR="00517E9C" w:rsidRPr="00055E46" w:rsidRDefault="00517E9C" w:rsidP="00517E9C">
      <w:pPr>
        <w:tabs>
          <w:tab w:val="left" w:pos="1204"/>
        </w:tabs>
        <w:rPr>
          <w:spacing w:val="-2"/>
          <w:sz w:val="28"/>
          <w:szCs w:val="28"/>
        </w:rPr>
      </w:pPr>
    </w:p>
    <w:p w:rsidR="00517E9C" w:rsidRPr="00055E46" w:rsidRDefault="00517E9C" w:rsidP="00863D9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АННОТАЦИЯ</w:t>
      </w:r>
    </w:p>
    <w:p w:rsidR="00517E9C" w:rsidRPr="00055E46" w:rsidRDefault="00517E9C" w:rsidP="00863D9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РАБОЧЕЙ ПРОГРАММЫ ДИСЦИПЛИНЫ</w:t>
      </w:r>
    </w:p>
    <w:p w:rsidR="00517E9C" w:rsidRPr="00055E46" w:rsidRDefault="00517E9C" w:rsidP="00863D93">
      <w:pPr>
        <w:jc w:val="center"/>
        <w:outlineLvl w:val="2"/>
        <w:rPr>
          <w:b/>
          <w:bCs/>
          <w:i/>
          <w:sz w:val="28"/>
          <w:szCs w:val="28"/>
        </w:rPr>
      </w:pPr>
    </w:p>
    <w:p w:rsidR="00517E9C" w:rsidRPr="00055E46" w:rsidRDefault="00517E9C" w:rsidP="00863D93">
      <w:pPr>
        <w:jc w:val="center"/>
        <w:outlineLvl w:val="2"/>
        <w:rPr>
          <w:b/>
          <w:bCs/>
          <w:sz w:val="28"/>
          <w:szCs w:val="28"/>
          <w:u w:val="single"/>
        </w:rPr>
      </w:pPr>
      <w:r w:rsidRPr="00055E46">
        <w:rPr>
          <w:b/>
          <w:bCs/>
          <w:sz w:val="28"/>
          <w:szCs w:val="28"/>
          <w:u w:val="single"/>
        </w:rPr>
        <w:t>ОП.15  Международные стандарты финансовой отчетности</w:t>
      </w:r>
    </w:p>
    <w:p w:rsidR="00517E9C" w:rsidRPr="00055E46" w:rsidRDefault="00517E9C" w:rsidP="00863D93">
      <w:pPr>
        <w:jc w:val="center"/>
        <w:outlineLvl w:val="2"/>
        <w:rPr>
          <w:sz w:val="28"/>
          <w:szCs w:val="28"/>
        </w:rPr>
      </w:pPr>
    </w:p>
    <w:p w:rsidR="00517E9C" w:rsidRPr="00055E46" w:rsidRDefault="00517E9C" w:rsidP="00863D9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по специальности</w:t>
      </w:r>
    </w:p>
    <w:p w:rsidR="00517E9C" w:rsidRPr="00055E46" w:rsidRDefault="00517E9C" w:rsidP="00863D93">
      <w:pPr>
        <w:jc w:val="center"/>
        <w:outlineLvl w:val="2"/>
        <w:rPr>
          <w:sz w:val="28"/>
          <w:szCs w:val="28"/>
        </w:rPr>
      </w:pPr>
      <w:r w:rsidRPr="00055E46">
        <w:rPr>
          <w:sz w:val="28"/>
          <w:szCs w:val="28"/>
        </w:rPr>
        <w:t>38.02.07  Банковское дело</w:t>
      </w:r>
    </w:p>
    <w:p w:rsidR="00517E9C" w:rsidRPr="00055E46" w:rsidRDefault="00517E9C" w:rsidP="00863D9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квалификация выпускника</w:t>
      </w:r>
    </w:p>
    <w:p w:rsidR="00517E9C" w:rsidRPr="00055E46" w:rsidRDefault="00517E9C" w:rsidP="00863D93">
      <w:pPr>
        <w:tabs>
          <w:tab w:val="center" w:pos="5019"/>
          <w:tab w:val="left" w:pos="6405"/>
        </w:tabs>
        <w:spacing w:after="120"/>
        <w:jc w:val="center"/>
        <w:rPr>
          <w:sz w:val="28"/>
          <w:szCs w:val="28"/>
        </w:rPr>
      </w:pPr>
      <w:r w:rsidRPr="00055E46">
        <w:rPr>
          <w:sz w:val="28"/>
          <w:szCs w:val="28"/>
        </w:rPr>
        <w:t>Специалист банковского дела</w:t>
      </w:r>
    </w:p>
    <w:p w:rsidR="00517E9C" w:rsidRPr="00055E46" w:rsidRDefault="00517E9C" w:rsidP="00863D93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форма обучения</w:t>
      </w:r>
    </w:p>
    <w:p w:rsidR="00517E9C" w:rsidRPr="00055E46" w:rsidRDefault="00517E9C" w:rsidP="00863D93">
      <w:pPr>
        <w:jc w:val="center"/>
        <w:outlineLvl w:val="2"/>
        <w:rPr>
          <w:sz w:val="28"/>
          <w:szCs w:val="28"/>
        </w:rPr>
      </w:pPr>
      <w:r w:rsidRPr="00055E46">
        <w:rPr>
          <w:sz w:val="28"/>
          <w:szCs w:val="28"/>
        </w:rPr>
        <w:t xml:space="preserve">очная </w:t>
      </w:r>
    </w:p>
    <w:p w:rsidR="00517E9C" w:rsidRPr="00055E46" w:rsidRDefault="00517E9C" w:rsidP="00517E9C">
      <w:pPr>
        <w:ind w:firstLine="709"/>
        <w:rPr>
          <w:sz w:val="28"/>
          <w:szCs w:val="28"/>
        </w:rPr>
      </w:pPr>
    </w:p>
    <w:p w:rsidR="00517E9C" w:rsidRPr="00055E46" w:rsidRDefault="000D5906" w:rsidP="00483145">
      <w:pPr>
        <w:pStyle w:val="a3"/>
        <w:numPr>
          <w:ilvl w:val="0"/>
          <w:numId w:val="39"/>
        </w:num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</w:t>
      </w:r>
      <w:r w:rsidR="00517E9C" w:rsidRPr="00055E46">
        <w:rPr>
          <w:b/>
          <w:sz w:val="28"/>
          <w:szCs w:val="28"/>
        </w:rPr>
        <w:t xml:space="preserve"> </w:t>
      </w:r>
      <w:r w:rsidR="00205A0F">
        <w:rPr>
          <w:b/>
          <w:sz w:val="28"/>
          <w:szCs w:val="28"/>
        </w:rPr>
        <w:t xml:space="preserve">И ЗАДАЧИ </w:t>
      </w:r>
      <w:r w:rsidR="00517E9C" w:rsidRPr="00055E46">
        <w:rPr>
          <w:b/>
          <w:sz w:val="28"/>
          <w:szCs w:val="28"/>
        </w:rPr>
        <w:t>ОСВОЕНИЯ ДИСЦИПЛИНЫ</w:t>
      </w:r>
    </w:p>
    <w:p w:rsidR="00517E9C" w:rsidRPr="00055E46" w:rsidRDefault="00517E9C" w:rsidP="00517E9C">
      <w:pPr>
        <w:ind w:firstLine="709"/>
        <w:jc w:val="center"/>
        <w:rPr>
          <w:b/>
          <w:sz w:val="28"/>
          <w:szCs w:val="28"/>
        </w:rPr>
      </w:pPr>
    </w:p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  <w:r w:rsidRPr="00055E46">
        <w:rPr>
          <w:color w:val="1D1B11"/>
          <w:spacing w:val="-1"/>
          <w:sz w:val="28"/>
          <w:szCs w:val="28"/>
        </w:rPr>
        <w:t xml:space="preserve">1.1. </w:t>
      </w:r>
      <w:r w:rsidRPr="00055E46">
        <w:rPr>
          <w:sz w:val="28"/>
          <w:szCs w:val="28"/>
        </w:rPr>
        <w:t>Основной целью дисциплины «Международные стандарты финансовой отчетности» является</w:t>
      </w:r>
      <w:r w:rsidR="00DE02F7">
        <w:rPr>
          <w:sz w:val="28"/>
          <w:szCs w:val="28"/>
        </w:rPr>
        <w:t xml:space="preserve"> </w:t>
      </w:r>
      <w:r w:rsidRPr="00055E46">
        <w:rPr>
          <w:sz w:val="28"/>
          <w:szCs w:val="28"/>
        </w:rPr>
        <w:t>раскрытие теоретических аспектов и практической стороны правил составления отчетности и ведения учета в соответствии с международными стандартами финансовой отчетности.</w:t>
      </w:r>
    </w:p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1.2. Задачи дисциплины:</w:t>
      </w:r>
    </w:p>
    <w:p w:rsidR="00517E9C" w:rsidRPr="00055E46" w:rsidRDefault="00517E9C" w:rsidP="00517E9C">
      <w:pPr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Задачи дисциплины:</w:t>
      </w:r>
    </w:p>
    <w:p w:rsidR="00517E9C" w:rsidRPr="00055E46" w:rsidRDefault="00517E9C" w:rsidP="00483145">
      <w:pPr>
        <w:numPr>
          <w:ilvl w:val="0"/>
          <w:numId w:val="23"/>
        </w:numPr>
        <w:tabs>
          <w:tab w:val="left" w:pos="1134"/>
        </w:tabs>
        <w:ind w:left="0" w:firstLine="0"/>
        <w:jc w:val="both"/>
        <w:rPr>
          <w:sz w:val="28"/>
          <w:szCs w:val="28"/>
        </w:rPr>
      </w:pPr>
      <w:r w:rsidRPr="00055E46">
        <w:rPr>
          <w:sz w:val="28"/>
          <w:szCs w:val="28"/>
          <w:lang w:eastAsia="en-US"/>
        </w:rPr>
        <w:t xml:space="preserve"> изучить роль международных стандартов в процессе глобализации экономики и повышении достоверности информационного экономического пространства; влияние МСФО на реформирование отечественного бухгалтерского учета;</w:t>
      </w:r>
    </w:p>
    <w:p w:rsidR="00517E9C" w:rsidRPr="00055E46" w:rsidRDefault="00517E9C" w:rsidP="00483145">
      <w:pPr>
        <w:numPr>
          <w:ilvl w:val="0"/>
          <w:numId w:val="23"/>
        </w:numPr>
        <w:tabs>
          <w:tab w:val="left" w:pos="1134"/>
        </w:tabs>
        <w:ind w:left="0" w:firstLine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формирование знаний о МСФО, необходимых для достижения единообразия бухгалтерской практики, которая позволит использовать учет в качестве универсального языка бизнеса;</w:t>
      </w:r>
    </w:p>
    <w:p w:rsidR="00517E9C" w:rsidRPr="00055E46" w:rsidRDefault="00517E9C" w:rsidP="00483145">
      <w:pPr>
        <w:numPr>
          <w:ilvl w:val="0"/>
          <w:numId w:val="23"/>
        </w:numPr>
        <w:tabs>
          <w:tab w:val="left" w:pos="1134"/>
        </w:tabs>
        <w:ind w:left="0" w:firstLine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приобретение системы знаний о требованиях к финансовой отчетности, составленной в соответствии с МСФО,  которые необходимы для анализа форм отчетности и подготовки пояснений и дополнений;</w:t>
      </w:r>
    </w:p>
    <w:p w:rsidR="00517E9C" w:rsidRPr="00055E46" w:rsidRDefault="00517E9C" w:rsidP="00205A0F">
      <w:pPr>
        <w:jc w:val="both"/>
        <w:rPr>
          <w:sz w:val="28"/>
          <w:szCs w:val="28"/>
          <w:lang w:eastAsia="en-US"/>
        </w:rPr>
      </w:pPr>
      <w:r w:rsidRPr="00055E46">
        <w:rPr>
          <w:sz w:val="28"/>
          <w:szCs w:val="28"/>
          <w:lang w:eastAsia="en-US"/>
        </w:rPr>
        <w:t>– изучить историю развития МСФО, их структуру; усвоить концептуальные основы финансовой отчетности;</w:t>
      </w:r>
    </w:p>
    <w:p w:rsidR="00517E9C" w:rsidRPr="00055E46" w:rsidRDefault="00517E9C" w:rsidP="00205A0F">
      <w:pPr>
        <w:jc w:val="both"/>
        <w:rPr>
          <w:sz w:val="28"/>
          <w:szCs w:val="28"/>
          <w:lang w:eastAsia="en-US"/>
        </w:rPr>
      </w:pPr>
      <w:r w:rsidRPr="00055E46">
        <w:rPr>
          <w:sz w:val="28"/>
          <w:szCs w:val="28"/>
          <w:lang w:eastAsia="en-US"/>
        </w:rPr>
        <w:t>– получить систему знаний по международным стандартам финансовой отчетности, закрепить теоретические знания и приобрести навыки их использования  в практической деятельности;</w:t>
      </w:r>
    </w:p>
    <w:p w:rsidR="00517E9C" w:rsidRPr="00055E46" w:rsidRDefault="00517E9C" w:rsidP="00205A0F">
      <w:pPr>
        <w:jc w:val="both"/>
        <w:rPr>
          <w:sz w:val="28"/>
          <w:szCs w:val="28"/>
          <w:lang w:eastAsia="en-US"/>
        </w:rPr>
      </w:pPr>
      <w:r w:rsidRPr="00055E46">
        <w:rPr>
          <w:sz w:val="28"/>
          <w:szCs w:val="28"/>
          <w:lang w:eastAsia="en-US"/>
        </w:rPr>
        <w:t>– проанализировать основные положения каждого стандарта, область  его применения, цели и методы, а также его взаимосвязь с другими стандартами;</w:t>
      </w:r>
    </w:p>
    <w:p w:rsidR="00517E9C" w:rsidRPr="00055E46" w:rsidRDefault="00517E9C" w:rsidP="00205A0F">
      <w:pPr>
        <w:jc w:val="both"/>
        <w:rPr>
          <w:sz w:val="28"/>
          <w:szCs w:val="28"/>
          <w:lang w:eastAsia="en-US"/>
        </w:rPr>
      </w:pPr>
      <w:r w:rsidRPr="00055E46">
        <w:rPr>
          <w:sz w:val="28"/>
          <w:szCs w:val="28"/>
          <w:lang w:eastAsia="en-US"/>
        </w:rPr>
        <w:t>– получить навыки подготовки консолидированной отчетности в формате МСФО;</w:t>
      </w:r>
    </w:p>
    <w:p w:rsidR="00517E9C" w:rsidRPr="00055E46" w:rsidRDefault="00517E9C" w:rsidP="00205A0F">
      <w:pPr>
        <w:jc w:val="both"/>
        <w:rPr>
          <w:sz w:val="28"/>
          <w:szCs w:val="28"/>
          <w:lang w:eastAsia="en-US"/>
        </w:rPr>
      </w:pPr>
      <w:r w:rsidRPr="00055E46">
        <w:rPr>
          <w:sz w:val="28"/>
          <w:szCs w:val="28"/>
          <w:lang w:eastAsia="en-US"/>
        </w:rPr>
        <w:t>– провести  сравнительный анализ правил МСФО с соответствующими правилами Российской системы бухгалтерского учета (РСБУ), а также системы учета и отчетности Соединенных штатов Америки (ГААП США).</w:t>
      </w:r>
    </w:p>
    <w:p w:rsidR="00517E9C" w:rsidRPr="00055E46" w:rsidRDefault="00517E9C" w:rsidP="00517E9C">
      <w:pPr>
        <w:ind w:firstLine="709"/>
        <w:rPr>
          <w:sz w:val="28"/>
          <w:szCs w:val="28"/>
        </w:rPr>
      </w:pPr>
    </w:p>
    <w:p w:rsidR="00517E9C" w:rsidRPr="00055E46" w:rsidRDefault="00517E9C" w:rsidP="00483145">
      <w:pPr>
        <w:numPr>
          <w:ilvl w:val="0"/>
          <w:numId w:val="39"/>
        </w:numPr>
        <w:ind w:left="0" w:firstLine="709"/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lastRenderedPageBreak/>
        <w:t>МЕСТО ДИСЦИПЛИНЫ В СТРУКТУРЕ ППССЗ</w:t>
      </w:r>
    </w:p>
    <w:p w:rsidR="00517E9C" w:rsidRPr="00055E46" w:rsidRDefault="00517E9C" w:rsidP="00517E9C">
      <w:pPr>
        <w:ind w:firstLine="709"/>
        <w:jc w:val="center"/>
        <w:rPr>
          <w:b/>
          <w:sz w:val="28"/>
          <w:szCs w:val="28"/>
        </w:rPr>
      </w:pPr>
    </w:p>
    <w:p w:rsidR="00517E9C" w:rsidRPr="00055E46" w:rsidRDefault="00517E9C" w:rsidP="00517E9C">
      <w:pPr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Дисциплина «Международные стандарты финансовой отчетности» относится к общепрофессиональному циклу образовательной программы. Для ее изучения студентам необходимы знания экономики организации, бухгалтерского учета, налогов и налогообложения.</w:t>
      </w:r>
    </w:p>
    <w:p w:rsidR="00517E9C" w:rsidRPr="00055E46" w:rsidRDefault="00517E9C" w:rsidP="00517E9C">
      <w:pPr>
        <w:tabs>
          <w:tab w:val="left" w:pos="180"/>
        </w:tabs>
        <w:ind w:firstLine="709"/>
        <w:jc w:val="both"/>
        <w:rPr>
          <w:sz w:val="28"/>
          <w:szCs w:val="28"/>
        </w:rPr>
      </w:pPr>
    </w:p>
    <w:p w:rsidR="00517E9C" w:rsidRPr="00055E46" w:rsidRDefault="00517E9C" w:rsidP="00483145">
      <w:pPr>
        <w:numPr>
          <w:ilvl w:val="0"/>
          <w:numId w:val="39"/>
        </w:numPr>
        <w:ind w:left="0" w:firstLine="709"/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ТРЕБОВАНИЯ К УРОВНЮ ОСВОЕНИЯ СОДЕРЖАНИЯ ДИСЦИПЛИНЫ</w:t>
      </w:r>
    </w:p>
    <w:p w:rsidR="00517E9C" w:rsidRPr="00055E46" w:rsidRDefault="00517E9C" w:rsidP="00517E9C">
      <w:pPr>
        <w:ind w:firstLine="709"/>
        <w:jc w:val="center"/>
        <w:rPr>
          <w:sz w:val="28"/>
          <w:szCs w:val="28"/>
        </w:rPr>
      </w:pPr>
    </w:p>
    <w:p w:rsidR="00205A0F" w:rsidRPr="00055E46" w:rsidRDefault="00205A0F" w:rsidP="00205A0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 Компетенции обучающегося, формируемые в результате освоения дисциплины</w:t>
      </w:r>
      <w:r w:rsidR="00876436">
        <w:rPr>
          <w:sz w:val="28"/>
          <w:szCs w:val="28"/>
        </w:rPr>
        <w:t>:</w:t>
      </w:r>
    </w:p>
    <w:p w:rsidR="00517E9C" w:rsidRPr="00055E46" w:rsidRDefault="00DE02F7" w:rsidP="00205A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</w:t>
      </w:r>
      <w:r w:rsidR="00517E9C" w:rsidRPr="00055E46">
        <w:rPr>
          <w:sz w:val="28"/>
          <w:szCs w:val="28"/>
        </w:rPr>
        <w:t>1.2:</w:t>
      </w:r>
      <w:r w:rsidR="00876436">
        <w:rPr>
          <w:sz w:val="28"/>
          <w:szCs w:val="28"/>
        </w:rPr>
        <w:t xml:space="preserve"> </w:t>
      </w:r>
      <w:r w:rsidR="00517E9C" w:rsidRPr="00055E46">
        <w:rPr>
          <w:rStyle w:val="FontStyle46"/>
          <w:sz w:val="28"/>
          <w:szCs w:val="28"/>
        </w:rPr>
        <w:t>Осуществлять безналичные платежи с использованием различных форм расчетов в национальной и иностранной валютах;</w:t>
      </w:r>
    </w:p>
    <w:p w:rsidR="00517E9C" w:rsidRPr="00055E46" w:rsidRDefault="00DE02F7" w:rsidP="00205A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</w:t>
      </w:r>
      <w:r w:rsidR="00517E9C" w:rsidRPr="00055E46">
        <w:rPr>
          <w:sz w:val="28"/>
          <w:szCs w:val="28"/>
        </w:rPr>
        <w:t>1.5: Осуществлять международные расчеты по экспортно-импортным операциям.</w:t>
      </w:r>
    </w:p>
    <w:p w:rsidR="00517E9C" w:rsidRPr="00055E46" w:rsidRDefault="00517E9C" w:rsidP="00517E9C">
      <w:pPr>
        <w:pStyle w:val="Style22"/>
        <w:widowControl/>
        <w:spacing w:line="240" w:lineRule="auto"/>
        <w:ind w:left="360" w:firstLine="0"/>
        <w:rPr>
          <w:rStyle w:val="FontStyle73"/>
          <w:sz w:val="28"/>
          <w:szCs w:val="28"/>
        </w:rPr>
      </w:pPr>
    </w:p>
    <w:p w:rsidR="00517E9C" w:rsidRPr="00055E46" w:rsidRDefault="00205A0F" w:rsidP="00863D93">
      <w:pPr>
        <w:tabs>
          <w:tab w:val="left" w:pos="18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3.2. </w:t>
      </w:r>
      <w:r w:rsidR="00517E9C" w:rsidRPr="00055E46">
        <w:rPr>
          <w:sz w:val="28"/>
          <w:szCs w:val="28"/>
        </w:rPr>
        <w:t>Результаты освоения дисциплины</w:t>
      </w:r>
      <w:r w:rsidR="00DE02F7">
        <w:rPr>
          <w:sz w:val="28"/>
          <w:szCs w:val="28"/>
        </w:rPr>
        <w:t>:</w:t>
      </w:r>
    </w:p>
    <w:p w:rsidR="00517E9C" w:rsidRPr="00055E46" w:rsidRDefault="008B4148" w:rsidP="00205A0F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дисциплины обучающийся должен </w:t>
      </w:r>
    </w:p>
    <w:p w:rsidR="00517E9C" w:rsidRPr="008B4148" w:rsidRDefault="008B4148" w:rsidP="008B41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Уметь:</w:t>
      </w:r>
    </w:p>
    <w:p w:rsidR="00517E9C" w:rsidRPr="00055E46" w:rsidRDefault="00517E9C" w:rsidP="008B4148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оценивать объем информации, необходимой для составления финансовой отчетности;</w:t>
      </w:r>
    </w:p>
    <w:p w:rsidR="00517E9C" w:rsidRPr="00055E46" w:rsidRDefault="00517E9C" w:rsidP="008B4148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составлять первичные документы для осуществления международных расчетов по экспортно-импортным операциям;</w:t>
      </w:r>
    </w:p>
    <w:p w:rsidR="00517E9C" w:rsidRPr="00055E46" w:rsidRDefault="00517E9C" w:rsidP="008B4148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составлять финансовую отчетность в соответствии с требованиями международных стандартов учета и отчетности;</w:t>
      </w:r>
    </w:p>
    <w:p w:rsidR="00517E9C" w:rsidRPr="00055E46" w:rsidRDefault="00517E9C" w:rsidP="008B4148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выбирать метод учета, соответствующий условиям хозяйствования организации;</w:t>
      </w:r>
    </w:p>
    <w:p w:rsidR="00517E9C" w:rsidRPr="00055E46" w:rsidRDefault="00517E9C" w:rsidP="008B4148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анализировать финансовую отчетность, составленную по международным стандартам;</w:t>
      </w:r>
    </w:p>
    <w:p w:rsidR="00517E9C" w:rsidRPr="00055E46" w:rsidRDefault="00517E9C" w:rsidP="008B4148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оформлять выводы о финансовом положении организации, сделанные на основе финансовой отчетности.</w:t>
      </w:r>
    </w:p>
    <w:p w:rsidR="00517E9C" w:rsidRPr="008B4148" w:rsidRDefault="008B4148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517E9C" w:rsidRPr="008B4148">
        <w:rPr>
          <w:sz w:val="28"/>
          <w:szCs w:val="28"/>
        </w:rPr>
        <w:t>нать:</w:t>
      </w:r>
    </w:p>
    <w:p w:rsidR="00517E9C" w:rsidRPr="00055E46" w:rsidRDefault="00517E9C" w:rsidP="008B4148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роль и значение международных стандартов учета;</w:t>
      </w:r>
    </w:p>
    <w:p w:rsidR="00517E9C" w:rsidRPr="00055E46" w:rsidRDefault="00517E9C" w:rsidP="008B4148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нормы международного права, определяющие правила проведения международных расчетов;</w:t>
      </w:r>
    </w:p>
    <w:p w:rsidR="00517E9C" w:rsidRPr="00055E46" w:rsidRDefault="00517E9C" w:rsidP="008B4148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основополагающие принципы ведения бухгалтерского учета и составления финансовой отчетности в соответствии с международными стандартами;</w:t>
      </w:r>
    </w:p>
    <w:p w:rsidR="00517E9C" w:rsidRPr="00055E46" w:rsidRDefault="00517E9C" w:rsidP="008B4148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основные элементы финансовой отчетности в соответствии с международными стандартами;</w:t>
      </w:r>
    </w:p>
    <w:p w:rsidR="00517E9C" w:rsidRPr="00055E46" w:rsidRDefault="00517E9C" w:rsidP="008B4148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 xml:space="preserve">- порядок учета и отражения в отчетности основных статей финансовой отчетности; </w:t>
      </w:r>
    </w:p>
    <w:p w:rsidR="00517E9C" w:rsidRPr="00055E46" w:rsidRDefault="00517E9C" w:rsidP="008B4148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принципиальные различия российских  положений по бухгалтерскому учету и международных стандартов бухгалтерского учета;</w:t>
      </w:r>
    </w:p>
    <w:p w:rsidR="00517E9C" w:rsidRPr="00055E46" w:rsidRDefault="00517E9C" w:rsidP="008B4148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lastRenderedPageBreak/>
        <w:t>- системы международных финансовых телекоммуникаций.</w:t>
      </w:r>
    </w:p>
    <w:p w:rsidR="008B4148" w:rsidRDefault="008B4148" w:rsidP="00517E9C">
      <w:pPr>
        <w:pStyle w:val="a3"/>
        <w:shd w:val="clear" w:color="auto" w:fill="FFFFFF"/>
        <w:tabs>
          <w:tab w:val="left" w:pos="0"/>
          <w:tab w:val="left" w:leader="underscore" w:pos="9317"/>
        </w:tabs>
        <w:rPr>
          <w:b/>
          <w:spacing w:val="-1"/>
          <w:sz w:val="28"/>
          <w:szCs w:val="28"/>
        </w:rPr>
      </w:pPr>
    </w:p>
    <w:p w:rsidR="00517E9C" w:rsidRPr="00055E46" w:rsidRDefault="00517E9C" w:rsidP="00517E9C">
      <w:pPr>
        <w:pStyle w:val="a3"/>
        <w:shd w:val="clear" w:color="auto" w:fill="FFFFFF"/>
        <w:tabs>
          <w:tab w:val="left" w:pos="0"/>
          <w:tab w:val="left" w:leader="underscore" w:pos="9317"/>
        </w:tabs>
        <w:rPr>
          <w:b/>
          <w:spacing w:val="-1"/>
          <w:sz w:val="28"/>
          <w:szCs w:val="28"/>
        </w:rPr>
      </w:pPr>
      <w:r w:rsidRPr="00055E46">
        <w:rPr>
          <w:b/>
          <w:spacing w:val="-1"/>
          <w:sz w:val="28"/>
          <w:szCs w:val="28"/>
        </w:rPr>
        <w:t>4. СОДЕРЖАНИЕ ДИСЦИПЛИНЫ</w:t>
      </w:r>
    </w:p>
    <w:p w:rsidR="00517E9C" w:rsidRPr="00055E46" w:rsidRDefault="00517E9C" w:rsidP="00517E9C">
      <w:pPr>
        <w:pStyle w:val="a3"/>
        <w:shd w:val="clear" w:color="auto" w:fill="FFFFFF"/>
        <w:tabs>
          <w:tab w:val="left" w:pos="0"/>
          <w:tab w:val="left" w:leader="underscore" w:pos="9317"/>
        </w:tabs>
        <w:rPr>
          <w:b/>
          <w:spacing w:val="-1"/>
          <w:sz w:val="28"/>
          <w:szCs w:val="28"/>
        </w:rPr>
      </w:pPr>
    </w:p>
    <w:p w:rsidR="00517E9C" w:rsidRPr="00055E46" w:rsidRDefault="00517E9C" w:rsidP="00517E9C">
      <w:pPr>
        <w:tabs>
          <w:tab w:val="left" w:pos="708"/>
        </w:tabs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Основные разделы дисциплины</w:t>
      </w:r>
      <w:r w:rsidR="00FB6586">
        <w:rPr>
          <w:sz w:val="28"/>
          <w:szCs w:val="28"/>
        </w:rPr>
        <w:t>:</w:t>
      </w:r>
    </w:p>
    <w:p w:rsidR="00517E9C" w:rsidRPr="00055E46" w:rsidRDefault="00517E9C" w:rsidP="00517E9C">
      <w:pPr>
        <w:spacing w:line="276" w:lineRule="auto"/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Раздел 1. Теоретические аспекты финансовой отчетности</w:t>
      </w:r>
      <w:r w:rsidR="00DE02F7">
        <w:rPr>
          <w:sz w:val="28"/>
          <w:szCs w:val="28"/>
        </w:rPr>
        <w:t>.</w:t>
      </w:r>
    </w:p>
    <w:p w:rsidR="00517E9C" w:rsidRPr="00055E46" w:rsidRDefault="00517E9C" w:rsidP="00517E9C">
      <w:pPr>
        <w:pStyle w:val="3"/>
        <w:tabs>
          <w:tab w:val="left" w:pos="1134"/>
        </w:tabs>
        <w:spacing w:after="0" w:line="276" w:lineRule="auto"/>
        <w:ind w:left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Раздел 2. Состав и содержание МСФО</w:t>
      </w:r>
      <w:r w:rsidR="00DE02F7">
        <w:rPr>
          <w:sz w:val="28"/>
          <w:szCs w:val="28"/>
        </w:rPr>
        <w:t>.</w:t>
      </w:r>
    </w:p>
    <w:p w:rsidR="00517E9C" w:rsidRPr="00055E46" w:rsidRDefault="00517E9C" w:rsidP="00517E9C">
      <w:pPr>
        <w:pStyle w:val="3"/>
        <w:tabs>
          <w:tab w:val="left" w:pos="1134"/>
        </w:tabs>
        <w:spacing w:after="0" w:line="276" w:lineRule="auto"/>
        <w:ind w:left="709"/>
        <w:jc w:val="both"/>
        <w:rPr>
          <w:sz w:val="28"/>
          <w:szCs w:val="28"/>
        </w:rPr>
      </w:pPr>
    </w:p>
    <w:p w:rsidR="00517E9C" w:rsidRPr="00055E46" w:rsidRDefault="00517E9C" w:rsidP="00517E9C">
      <w:pPr>
        <w:tabs>
          <w:tab w:val="left" w:pos="5670"/>
        </w:tabs>
        <w:ind w:firstLine="709"/>
        <w:jc w:val="both"/>
        <w:rPr>
          <w:sz w:val="28"/>
          <w:szCs w:val="28"/>
        </w:rPr>
      </w:pPr>
    </w:p>
    <w:p w:rsidR="00517E9C" w:rsidRPr="00055E46" w:rsidRDefault="00517E9C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517E9C" w:rsidRPr="00055E46" w:rsidRDefault="00517E9C" w:rsidP="00517E9C">
      <w:pPr>
        <w:shd w:val="clear" w:color="auto" w:fill="FFFFFF"/>
        <w:autoSpaceDE w:val="0"/>
        <w:autoSpaceDN w:val="0"/>
        <w:adjustRightInd w:val="0"/>
        <w:ind w:firstLine="709"/>
        <w:rPr>
          <w:sz w:val="28"/>
          <w:szCs w:val="28"/>
        </w:rPr>
      </w:pPr>
      <w:r w:rsidRPr="00055E46">
        <w:rPr>
          <w:spacing w:val="-2"/>
          <w:sz w:val="28"/>
          <w:szCs w:val="28"/>
        </w:rPr>
        <w:t>Автор: к.п.н., доцент Л.В.</w:t>
      </w:r>
      <w:r w:rsidR="00DE02F7">
        <w:rPr>
          <w:spacing w:val="-2"/>
          <w:sz w:val="28"/>
          <w:szCs w:val="28"/>
        </w:rPr>
        <w:t xml:space="preserve"> </w:t>
      </w:r>
      <w:r w:rsidRPr="00055E46">
        <w:rPr>
          <w:spacing w:val="-2"/>
          <w:sz w:val="28"/>
          <w:szCs w:val="28"/>
        </w:rPr>
        <w:t>Лаврентьева</w:t>
      </w:r>
    </w:p>
    <w:p w:rsidR="00517E9C" w:rsidRPr="00055E46" w:rsidRDefault="00517E9C" w:rsidP="00517E9C">
      <w:pPr>
        <w:tabs>
          <w:tab w:val="left" w:pos="1204"/>
        </w:tabs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tabs>
          <w:tab w:val="left" w:pos="1612"/>
        </w:tabs>
        <w:rPr>
          <w:sz w:val="28"/>
          <w:szCs w:val="28"/>
        </w:rPr>
      </w:pPr>
    </w:p>
    <w:p w:rsidR="004B26AE" w:rsidRDefault="004B26AE" w:rsidP="00517E9C">
      <w:pPr>
        <w:jc w:val="center"/>
        <w:rPr>
          <w:b/>
          <w:sz w:val="28"/>
          <w:szCs w:val="28"/>
        </w:rPr>
      </w:pPr>
    </w:p>
    <w:p w:rsidR="004B26AE" w:rsidRDefault="004B26AE" w:rsidP="00517E9C">
      <w:pPr>
        <w:jc w:val="center"/>
        <w:rPr>
          <w:b/>
          <w:sz w:val="28"/>
          <w:szCs w:val="28"/>
        </w:rPr>
      </w:pPr>
    </w:p>
    <w:p w:rsidR="004B26AE" w:rsidRDefault="004B26AE" w:rsidP="00517E9C">
      <w:pPr>
        <w:jc w:val="center"/>
        <w:rPr>
          <w:b/>
          <w:sz w:val="28"/>
          <w:szCs w:val="28"/>
        </w:rPr>
      </w:pPr>
    </w:p>
    <w:p w:rsidR="00517E9C" w:rsidRPr="00055E46" w:rsidRDefault="00517E9C" w:rsidP="00517E9C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АННОТАЦИЯ</w:t>
      </w:r>
    </w:p>
    <w:p w:rsidR="00517E9C" w:rsidRPr="00055E46" w:rsidRDefault="00517E9C" w:rsidP="00517E9C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РАБОЧЕЙ ПРОГРАММЫ УЧЕБНОЙ ДИСЦИПЛИНЫ</w:t>
      </w:r>
    </w:p>
    <w:p w:rsidR="00517E9C" w:rsidRPr="00055E46" w:rsidRDefault="00517E9C" w:rsidP="00517E9C">
      <w:pPr>
        <w:ind w:firstLine="709"/>
        <w:jc w:val="center"/>
        <w:outlineLvl w:val="2"/>
        <w:rPr>
          <w:b/>
          <w:bCs/>
          <w:i/>
          <w:sz w:val="28"/>
          <w:szCs w:val="28"/>
        </w:rPr>
      </w:pPr>
    </w:p>
    <w:p w:rsidR="00517E9C" w:rsidRPr="00055E46" w:rsidRDefault="00517E9C" w:rsidP="00517E9C">
      <w:pPr>
        <w:spacing w:line="360" w:lineRule="auto"/>
        <w:jc w:val="center"/>
        <w:rPr>
          <w:b/>
          <w:bCs/>
          <w:sz w:val="28"/>
          <w:szCs w:val="28"/>
          <w:u w:val="single"/>
        </w:rPr>
      </w:pPr>
      <w:r w:rsidRPr="00055E46">
        <w:rPr>
          <w:b/>
          <w:bCs/>
          <w:sz w:val="28"/>
          <w:szCs w:val="28"/>
          <w:u w:val="single"/>
        </w:rPr>
        <w:t>ОП.16 Правовое обеспечение профессиональной деятельности</w:t>
      </w:r>
    </w:p>
    <w:p w:rsidR="00517E9C" w:rsidRPr="00055E46" w:rsidRDefault="00517E9C" w:rsidP="00517E9C">
      <w:pPr>
        <w:ind w:firstLine="709"/>
        <w:jc w:val="center"/>
        <w:outlineLvl w:val="2"/>
        <w:rPr>
          <w:sz w:val="28"/>
          <w:szCs w:val="28"/>
          <w:u w:val="single"/>
        </w:rPr>
      </w:pPr>
    </w:p>
    <w:p w:rsidR="00517E9C" w:rsidRPr="00055E46" w:rsidRDefault="00517E9C" w:rsidP="00AA6FA0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по специальности</w:t>
      </w:r>
    </w:p>
    <w:p w:rsidR="00517E9C" w:rsidRPr="00055E46" w:rsidRDefault="00517E9C" w:rsidP="00AA6FA0">
      <w:pPr>
        <w:jc w:val="center"/>
        <w:outlineLvl w:val="2"/>
        <w:rPr>
          <w:sz w:val="28"/>
          <w:szCs w:val="28"/>
        </w:rPr>
      </w:pPr>
      <w:r w:rsidRPr="00055E46">
        <w:rPr>
          <w:sz w:val="28"/>
          <w:szCs w:val="28"/>
        </w:rPr>
        <w:t>38.02.07  Банковское дело</w:t>
      </w:r>
    </w:p>
    <w:p w:rsidR="00517E9C" w:rsidRPr="00055E46" w:rsidRDefault="00517E9C" w:rsidP="00AA6FA0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квалификация выпускника</w:t>
      </w:r>
    </w:p>
    <w:p w:rsidR="00517E9C" w:rsidRPr="00055E46" w:rsidRDefault="00517E9C" w:rsidP="00AA6FA0">
      <w:pPr>
        <w:tabs>
          <w:tab w:val="center" w:pos="5019"/>
          <w:tab w:val="left" w:pos="6405"/>
        </w:tabs>
        <w:spacing w:after="120"/>
        <w:jc w:val="center"/>
        <w:rPr>
          <w:sz w:val="28"/>
          <w:szCs w:val="28"/>
        </w:rPr>
      </w:pPr>
      <w:r w:rsidRPr="00055E46">
        <w:rPr>
          <w:sz w:val="28"/>
          <w:szCs w:val="28"/>
        </w:rPr>
        <w:t>Специалист банковского дела</w:t>
      </w:r>
    </w:p>
    <w:p w:rsidR="00517E9C" w:rsidRPr="00055E46" w:rsidRDefault="00517E9C" w:rsidP="00AA6FA0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форма обучения</w:t>
      </w:r>
    </w:p>
    <w:p w:rsidR="00517E9C" w:rsidRPr="00055E46" w:rsidRDefault="00517E9C" w:rsidP="00AA6FA0">
      <w:pPr>
        <w:jc w:val="center"/>
        <w:outlineLvl w:val="2"/>
        <w:rPr>
          <w:sz w:val="28"/>
          <w:szCs w:val="28"/>
        </w:rPr>
      </w:pPr>
      <w:r w:rsidRPr="00055E46">
        <w:rPr>
          <w:sz w:val="28"/>
          <w:szCs w:val="28"/>
        </w:rPr>
        <w:t xml:space="preserve">очная </w:t>
      </w:r>
    </w:p>
    <w:p w:rsidR="00517E9C" w:rsidRPr="00055E46" w:rsidRDefault="00517E9C" w:rsidP="00517E9C">
      <w:pPr>
        <w:shd w:val="clear" w:color="auto" w:fill="FFFFFF"/>
        <w:jc w:val="center"/>
        <w:rPr>
          <w:b/>
          <w:sz w:val="28"/>
          <w:szCs w:val="28"/>
        </w:rPr>
      </w:pPr>
    </w:p>
    <w:p w:rsidR="00517E9C" w:rsidRPr="00055E46" w:rsidRDefault="000D5906" w:rsidP="00483145">
      <w:pPr>
        <w:pStyle w:val="a3"/>
        <w:numPr>
          <w:ilvl w:val="0"/>
          <w:numId w:val="26"/>
        </w:num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</w:t>
      </w:r>
      <w:r w:rsidR="00517E9C" w:rsidRPr="00055E46">
        <w:rPr>
          <w:b/>
          <w:sz w:val="28"/>
          <w:szCs w:val="28"/>
        </w:rPr>
        <w:t xml:space="preserve"> </w:t>
      </w:r>
      <w:r w:rsidR="008B4148">
        <w:rPr>
          <w:b/>
          <w:sz w:val="28"/>
          <w:szCs w:val="28"/>
        </w:rPr>
        <w:t xml:space="preserve">И ЗАДАЧИ </w:t>
      </w:r>
      <w:r w:rsidR="00517E9C" w:rsidRPr="00055E46">
        <w:rPr>
          <w:b/>
          <w:sz w:val="28"/>
          <w:szCs w:val="28"/>
        </w:rPr>
        <w:t>ОСВОЕНИЯ ДИСЦИПЛИНЫ</w:t>
      </w:r>
    </w:p>
    <w:p w:rsidR="00517E9C" w:rsidRPr="00055E46" w:rsidRDefault="00517E9C" w:rsidP="00517E9C">
      <w:pPr>
        <w:tabs>
          <w:tab w:val="left" w:pos="567"/>
        </w:tabs>
        <w:spacing w:line="276" w:lineRule="auto"/>
        <w:ind w:firstLine="70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1.1 Целью освоения дисциплины «Правовое обеспечение профессиональной деятельности» является формирование у студентов системного комплексного представления о системе правовых норм, регулирующих общественные отношения в сфере профессиональной деятельности, получить знания о содержании, порядке осуществления и способах защиты прав и свобод человека и гражданина, содержании правовых обязанностей человека и гражданина, создать у обучающихся позитивное представление о праве и положительное отношение к необходимости соблюдения действующего законодательства РФ</w:t>
      </w:r>
    </w:p>
    <w:p w:rsidR="00517E9C" w:rsidRPr="00055E46" w:rsidRDefault="00517E9C" w:rsidP="00517E9C">
      <w:pPr>
        <w:tabs>
          <w:tab w:val="left" w:pos="567"/>
        </w:tabs>
        <w:spacing w:line="276" w:lineRule="auto"/>
        <w:ind w:firstLine="70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1.2 </w:t>
      </w:r>
      <w:r w:rsidR="008B4148">
        <w:rPr>
          <w:sz w:val="28"/>
          <w:szCs w:val="28"/>
        </w:rPr>
        <w:t>Задачи дисциплины</w:t>
      </w:r>
    </w:p>
    <w:p w:rsidR="00517E9C" w:rsidRPr="00055E46" w:rsidRDefault="00517E9C" w:rsidP="00483145">
      <w:pPr>
        <w:numPr>
          <w:ilvl w:val="0"/>
          <w:numId w:val="24"/>
        </w:numPr>
        <w:tabs>
          <w:tab w:val="clear" w:pos="2149"/>
          <w:tab w:val="num" w:pos="0"/>
          <w:tab w:val="left" w:pos="567"/>
        </w:tabs>
        <w:spacing w:line="276" w:lineRule="auto"/>
        <w:ind w:left="0" w:firstLine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формирование представления о понятийном аппарате важнейших правовых институтов</w:t>
      </w:r>
    </w:p>
    <w:p w:rsidR="00517E9C" w:rsidRPr="00055E46" w:rsidRDefault="00517E9C" w:rsidP="00483145">
      <w:pPr>
        <w:numPr>
          <w:ilvl w:val="0"/>
          <w:numId w:val="24"/>
        </w:numPr>
        <w:tabs>
          <w:tab w:val="clear" w:pos="2149"/>
          <w:tab w:val="num" w:pos="0"/>
          <w:tab w:val="left" w:pos="567"/>
        </w:tabs>
        <w:spacing w:line="276" w:lineRule="auto"/>
        <w:ind w:left="0" w:firstLine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ознакомление с основными нормативно–правовыми актами, регулирующими сферу профессиональной деятельности.</w:t>
      </w:r>
    </w:p>
    <w:p w:rsidR="00517E9C" w:rsidRPr="00055E46" w:rsidRDefault="00517E9C" w:rsidP="00517E9C">
      <w:pPr>
        <w:shd w:val="clear" w:color="auto" w:fill="FFFFFF"/>
        <w:jc w:val="center"/>
        <w:rPr>
          <w:b/>
          <w:sz w:val="28"/>
          <w:szCs w:val="28"/>
        </w:rPr>
      </w:pPr>
    </w:p>
    <w:p w:rsidR="00517E9C" w:rsidRPr="00055E46" w:rsidRDefault="00517E9C" w:rsidP="00483145">
      <w:pPr>
        <w:pStyle w:val="a3"/>
        <w:numPr>
          <w:ilvl w:val="0"/>
          <w:numId w:val="26"/>
        </w:num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МЕСТО ДИСЦИПЛИНЫ В СТРУКТУРЕ ППССЗ</w:t>
      </w:r>
    </w:p>
    <w:p w:rsidR="00517E9C" w:rsidRPr="00055E46" w:rsidRDefault="00517E9C" w:rsidP="00517E9C">
      <w:pPr>
        <w:pStyle w:val="2"/>
        <w:spacing w:line="276" w:lineRule="auto"/>
        <w:rPr>
          <w:b/>
          <w:bCs/>
          <w:sz w:val="28"/>
          <w:szCs w:val="28"/>
          <w:u w:val="none"/>
        </w:rPr>
      </w:pPr>
      <w:r w:rsidRPr="00055E46">
        <w:rPr>
          <w:sz w:val="28"/>
          <w:szCs w:val="28"/>
          <w:u w:val="none"/>
        </w:rPr>
        <w:t>Дисциплина «</w:t>
      </w:r>
      <w:r w:rsidRPr="00055E46">
        <w:rPr>
          <w:bCs/>
          <w:sz w:val="28"/>
          <w:szCs w:val="28"/>
          <w:u w:val="none"/>
        </w:rPr>
        <w:t>Правовое обеспечение профессиональной деятельности»</w:t>
      </w:r>
      <w:r w:rsidRPr="00055E46">
        <w:rPr>
          <w:sz w:val="28"/>
          <w:szCs w:val="28"/>
          <w:u w:val="none"/>
        </w:rPr>
        <w:t xml:space="preserve"> относится к  дисциплинам общепрофессионального цикла ППССЗ. </w:t>
      </w:r>
    </w:p>
    <w:p w:rsidR="00517E9C" w:rsidRPr="00055E46" w:rsidRDefault="00517E9C" w:rsidP="00517E9C">
      <w:pPr>
        <w:ind w:firstLine="709"/>
        <w:jc w:val="center"/>
        <w:rPr>
          <w:b/>
          <w:sz w:val="28"/>
          <w:szCs w:val="28"/>
        </w:rPr>
      </w:pPr>
    </w:p>
    <w:p w:rsidR="00517E9C" w:rsidRPr="00055E46" w:rsidRDefault="00517E9C" w:rsidP="00483145">
      <w:pPr>
        <w:pStyle w:val="a3"/>
        <w:numPr>
          <w:ilvl w:val="0"/>
          <w:numId w:val="26"/>
        </w:num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ТРЕБОВАНИЯ К УРОВНЮ ОСВОЕНИЯ СОДЕРЖАНИЯ ДИСЦИПЛИНЫ</w:t>
      </w:r>
    </w:p>
    <w:p w:rsidR="008B4148" w:rsidRDefault="008B4148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851"/>
        <w:jc w:val="both"/>
        <w:rPr>
          <w:sz w:val="28"/>
          <w:szCs w:val="28"/>
        </w:rPr>
      </w:pPr>
      <w:r w:rsidRPr="008B4148">
        <w:rPr>
          <w:sz w:val="28"/>
          <w:szCs w:val="28"/>
        </w:rPr>
        <w:t>3.1. Компетенции обучающегося, формируемые в результате освоения дисциплины</w:t>
      </w:r>
    </w:p>
    <w:p w:rsidR="00517E9C" w:rsidRPr="00055E46" w:rsidRDefault="00DE02F7" w:rsidP="008B41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 </w:t>
      </w:r>
      <w:r w:rsidR="00517E9C" w:rsidRPr="00055E46">
        <w:rPr>
          <w:sz w:val="28"/>
          <w:szCs w:val="28"/>
        </w:rPr>
        <w:t>5: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517E9C" w:rsidRPr="00055E46" w:rsidRDefault="00DE02F7" w:rsidP="008B41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ОК </w:t>
      </w:r>
      <w:r w:rsidR="00517E9C" w:rsidRPr="00055E46">
        <w:rPr>
          <w:sz w:val="28"/>
          <w:szCs w:val="28"/>
        </w:rPr>
        <w:t>6: Проявлять гражданско-патриотическую позицию, демонстрировать осознанное проведение на основе общечеловеческих ценностей;</w:t>
      </w:r>
    </w:p>
    <w:p w:rsidR="00517E9C" w:rsidRPr="00055E46" w:rsidRDefault="00DE02F7" w:rsidP="008B41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 </w:t>
      </w:r>
      <w:r w:rsidR="00517E9C" w:rsidRPr="00055E46">
        <w:rPr>
          <w:sz w:val="28"/>
          <w:szCs w:val="28"/>
        </w:rPr>
        <w:t xml:space="preserve">10: Пользоваться профессиональной документацией на государственном и иностранных языках. </w:t>
      </w:r>
    </w:p>
    <w:p w:rsidR="008B4148" w:rsidRDefault="008B4148" w:rsidP="00483145">
      <w:pPr>
        <w:pStyle w:val="a4"/>
        <w:numPr>
          <w:ilvl w:val="1"/>
          <w:numId w:val="11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. Результаты освоения дисциплины</w:t>
      </w:r>
      <w:r w:rsidR="00DE02F7">
        <w:rPr>
          <w:sz w:val="28"/>
          <w:szCs w:val="28"/>
        </w:rPr>
        <w:t>:</w:t>
      </w:r>
    </w:p>
    <w:p w:rsidR="00517E9C" w:rsidRPr="00055E46" w:rsidRDefault="00517E9C" w:rsidP="00517E9C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В результате освоения дисциплины обучающийся должен </w:t>
      </w:r>
    </w:p>
    <w:p w:rsidR="00517E9C" w:rsidRPr="008B4148" w:rsidRDefault="008B4148" w:rsidP="00517E9C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B4148">
        <w:rPr>
          <w:sz w:val="28"/>
          <w:szCs w:val="28"/>
        </w:rPr>
        <w:t>У</w:t>
      </w:r>
      <w:r w:rsidR="00517E9C" w:rsidRPr="008B4148">
        <w:rPr>
          <w:sz w:val="28"/>
          <w:szCs w:val="28"/>
        </w:rPr>
        <w:t>меть:</w:t>
      </w:r>
    </w:p>
    <w:p w:rsidR="00517E9C" w:rsidRPr="00055E46" w:rsidRDefault="00517E9C" w:rsidP="00483145">
      <w:pPr>
        <w:pStyle w:val="a4"/>
        <w:numPr>
          <w:ilvl w:val="0"/>
          <w:numId w:val="27"/>
        </w:numPr>
        <w:spacing w:before="0" w:beforeAutospacing="0" w:after="0" w:afterAutospacing="0" w:line="276" w:lineRule="auto"/>
        <w:ind w:left="0" w:firstLine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использовать необходимые нормативно-правовые документы;</w:t>
      </w:r>
    </w:p>
    <w:p w:rsidR="00517E9C" w:rsidRPr="00055E46" w:rsidRDefault="00517E9C" w:rsidP="00483145">
      <w:pPr>
        <w:pStyle w:val="a4"/>
        <w:numPr>
          <w:ilvl w:val="0"/>
          <w:numId w:val="27"/>
        </w:numPr>
        <w:spacing w:before="0" w:beforeAutospacing="0" w:after="0" w:afterAutospacing="0" w:line="276" w:lineRule="auto"/>
        <w:ind w:left="0" w:firstLine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защищать свои права в соответствии с гражданским, гражданским процессуальным и трудовым законодательством;</w:t>
      </w:r>
    </w:p>
    <w:p w:rsidR="00517E9C" w:rsidRPr="00055E46" w:rsidRDefault="00517E9C" w:rsidP="00483145">
      <w:pPr>
        <w:pStyle w:val="a4"/>
        <w:numPr>
          <w:ilvl w:val="0"/>
          <w:numId w:val="27"/>
        </w:numPr>
        <w:spacing w:before="0" w:beforeAutospacing="0" w:after="0" w:afterAutospacing="0" w:line="276" w:lineRule="auto"/>
        <w:ind w:left="0" w:firstLine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толковать и правильно применять правовые нормы в профессиональной деятельности и к жизненным ситуациям; анализировать специальную юридическую литературу; </w:t>
      </w:r>
    </w:p>
    <w:p w:rsidR="00517E9C" w:rsidRPr="00055E46" w:rsidRDefault="00517E9C" w:rsidP="00483145">
      <w:pPr>
        <w:pStyle w:val="a4"/>
        <w:numPr>
          <w:ilvl w:val="0"/>
          <w:numId w:val="27"/>
        </w:numPr>
        <w:spacing w:before="0" w:beforeAutospacing="0" w:after="0" w:afterAutospacing="0" w:line="276" w:lineRule="auto"/>
        <w:ind w:left="0" w:firstLine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анализировать возникающие по поводу информации правоотношения при осуществлении профессиональной, предпринимательской иной деятельности;</w:t>
      </w:r>
    </w:p>
    <w:p w:rsidR="00517E9C" w:rsidRPr="00055E46" w:rsidRDefault="00517E9C" w:rsidP="00483145">
      <w:pPr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применять правовые нормы к жизненным ситуациям; анализировать возникающие правоотношения; </w:t>
      </w:r>
    </w:p>
    <w:p w:rsidR="00517E9C" w:rsidRPr="00055E46" w:rsidRDefault="00517E9C" w:rsidP="00483145">
      <w:pPr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 оперировать правовыми понятиями и категориями, анализировать юридические факты и возникшие в связи с ними правовые отношения.</w:t>
      </w:r>
    </w:p>
    <w:p w:rsidR="00517E9C" w:rsidRPr="008B4148" w:rsidRDefault="008B4148" w:rsidP="00517E9C">
      <w:pPr>
        <w:pStyle w:val="a4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B4148">
        <w:rPr>
          <w:sz w:val="28"/>
          <w:szCs w:val="28"/>
        </w:rPr>
        <w:t>З</w:t>
      </w:r>
      <w:r w:rsidR="00517E9C" w:rsidRPr="008B4148">
        <w:rPr>
          <w:sz w:val="28"/>
          <w:szCs w:val="28"/>
        </w:rPr>
        <w:t>нать:</w:t>
      </w:r>
    </w:p>
    <w:p w:rsidR="00517E9C" w:rsidRPr="00055E46" w:rsidRDefault="00517E9C" w:rsidP="00483145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основные положения Конституции Российской Федерации; права и свободы человека и гражданина, механизмы их реализации; </w:t>
      </w:r>
    </w:p>
    <w:p w:rsidR="00517E9C" w:rsidRPr="00055E46" w:rsidRDefault="00517E9C" w:rsidP="00483145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понятие правового регулирования в сфере профессиональной деятельности; </w:t>
      </w:r>
    </w:p>
    <w:p w:rsidR="00517E9C" w:rsidRPr="00055E46" w:rsidRDefault="00517E9C" w:rsidP="00483145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законодательные акты и другие нормативные документы, регулирующие правоотношения в процессе профессиональной деятельности; </w:t>
      </w:r>
    </w:p>
    <w:p w:rsidR="00517E9C" w:rsidRPr="00055E46" w:rsidRDefault="00517E9C" w:rsidP="00483145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организационно-правовые формы юридических лиц; правовое положение субъектов предпринимательской деятельности; </w:t>
      </w:r>
    </w:p>
    <w:p w:rsidR="00517E9C" w:rsidRPr="00055E46" w:rsidRDefault="00517E9C" w:rsidP="00483145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виды правонарушений и юридической ответственности;</w:t>
      </w:r>
    </w:p>
    <w:p w:rsidR="00517E9C" w:rsidRPr="00055E46" w:rsidRDefault="00517E9C" w:rsidP="00483145">
      <w:pPr>
        <w:numPr>
          <w:ilvl w:val="0"/>
          <w:numId w:val="25"/>
        </w:numPr>
        <w:tabs>
          <w:tab w:val="clear" w:pos="709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нормы защиты нарушенных прав и судебный порядок разрешения споров;</w:t>
      </w:r>
    </w:p>
    <w:p w:rsidR="00517E9C" w:rsidRPr="00055E46" w:rsidRDefault="00517E9C" w:rsidP="00483145">
      <w:pPr>
        <w:numPr>
          <w:ilvl w:val="0"/>
          <w:numId w:val="25"/>
        </w:numPr>
        <w:tabs>
          <w:tab w:val="clear" w:pos="709"/>
          <w:tab w:val="num" w:pos="284"/>
        </w:tabs>
        <w:ind w:left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особенности российской правовой системы; виды и действие нормативно-правовых актов; </w:t>
      </w:r>
    </w:p>
    <w:p w:rsidR="00517E9C" w:rsidRPr="00055E46" w:rsidRDefault="00517E9C" w:rsidP="00483145">
      <w:pPr>
        <w:numPr>
          <w:ilvl w:val="0"/>
          <w:numId w:val="25"/>
        </w:numPr>
        <w:tabs>
          <w:tab w:val="clear" w:pos="709"/>
          <w:tab w:val="num" w:pos="284"/>
        </w:tabs>
        <w:ind w:left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правовые основы регулирования общественных отношений, возникающих по поводу информации, специфическую правовую терминологию, практику применения законодательства об информации; </w:t>
      </w:r>
    </w:p>
    <w:p w:rsidR="008B4148" w:rsidRDefault="00517E9C" w:rsidP="00483145">
      <w:pPr>
        <w:numPr>
          <w:ilvl w:val="0"/>
          <w:numId w:val="25"/>
        </w:numPr>
        <w:tabs>
          <w:tab w:val="clear" w:pos="709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специфику социальных норм, понятие и признаки права, понятие и характеристику правоотношений, понятие и признаки юридической ответственности; </w:t>
      </w:r>
    </w:p>
    <w:p w:rsidR="00517E9C" w:rsidRPr="00055E46" w:rsidRDefault="00517E9C" w:rsidP="00483145">
      <w:pPr>
        <w:numPr>
          <w:ilvl w:val="0"/>
          <w:numId w:val="25"/>
        </w:numPr>
        <w:tabs>
          <w:tab w:val="clear" w:pos="709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основные требования информационной безопасности; </w:t>
      </w:r>
    </w:p>
    <w:p w:rsidR="00517E9C" w:rsidRPr="00055E46" w:rsidRDefault="00517E9C" w:rsidP="00483145">
      <w:pPr>
        <w:numPr>
          <w:ilvl w:val="0"/>
          <w:numId w:val="25"/>
        </w:numPr>
        <w:tabs>
          <w:tab w:val="clear" w:pos="709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нормативные документы в области защиты коммерческой тайны;</w:t>
      </w:r>
    </w:p>
    <w:p w:rsidR="00517E9C" w:rsidRPr="00055E46" w:rsidRDefault="00517E9C" w:rsidP="00483145">
      <w:pPr>
        <w:numPr>
          <w:ilvl w:val="0"/>
          <w:numId w:val="25"/>
        </w:numPr>
        <w:tabs>
          <w:tab w:val="num" w:pos="284"/>
        </w:tabs>
        <w:ind w:left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lastRenderedPageBreak/>
        <w:t xml:space="preserve">знать основы конституционного, административного, трудового, семейного права РФ; </w:t>
      </w:r>
    </w:p>
    <w:p w:rsidR="00517E9C" w:rsidRPr="00055E46" w:rsidRDefault="00517E9C" w:rsidP="00483145">
      <w:pPr>
        <w:numPr>
          <w:ilvl w:val="0"/>
          <w:numId w:val="25"/>
        </w:numPr>
        <w:tabs>
          <w:tab w:val="num" w:pos="284"/>
        </w:tabs>
        <w:ind w:left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 знать виды и специфику социальных норм, понятие и признаки права, понятие и характеристику правоотношений, понятие и признаки юридической ответственности; </w:t>
      </w:r>
    </w:p>
    <w:p w:rsidR="00517E9C" w:rsidRPr="00055E46" w:rsidRDefault="00517E9C" w:rsidP="00483145">
      <w:pPr>
        <w:numPr>
          <w:ilvl w:val="0"/>
          <w:numId w:val="25"/>
        </w:numPr>
        <w:tabs>
          <w:tab w:val="num" w:pos="284"/>
        </w:tabs>
        <w:ind w:left="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основные требования информационной безопасности.</w:t>
      </w:r>
    </w:p>
    <w:p w:rsidR="00517E9C" w:rsidRPr="00055E46" w:rsidRDefault="00517E9C" w:rsidP="00517E9C">
      <w:pPr>
        <w:ind w:firstLine="709"/>
        <w:jc w:val="center"/>
        <w:rPr>
          <w:sz w:val="28"/>
          <w:szCs w:val="28"/>
        </w:rPr>
      </w:pPr>
    </w:p>
    <w:p w:rsidR="00517E9C" w:rsidRPr="00055E46" w:rsidRDefault="00517E9C" w:rsidP="00483145">
      <w:pPr>
        <w:pStyle w:val="a3"/>
        <w:numPr>
          <w:ilvl w:val="0"/>
          <w:numId w:val="11"/>
        </w:numPr>
        <w:shd w:val="clear" w:color="auto" w:fill="FFFFFF"/>
        <w:tabs>
          <w:tab w:val="left" w:pos="0"/>
          <w:tab w:val="left" w:leader="underscore" w:pos="9317"/>
        </w:tabs>
        <w:jc w:val="center"/>
        <w:rPr>
          <w:b/>
          <w:spacing w:val="-1"/>
          <w:sz w:val="28"/>
          <w:szCs w:val="28"/>
        </w:rPr>
      </w:pPr>
      <w:r w:rsidRPr="00055E46">
        <w:rPr>
          <w:b/>
          <w:spacing w:val="-1"/>
          <w:sz w:val="28"/>
          <w:szCs w:val="28"/>
        </w:rPr>
        <w:t>СОДЕРЖАНИЕ ДИСЦИПЛИНЫ</w:t>
      </w:r>
    </w:p>
    <w:p w:rsidR="00517E9C" w:rsidRPr="00055E46" w:rsidRDefault="00517E9C" w:rsidP="00517E9C">
      <w:pPr>
        <w:pStyle w:val="a3"/>
        <w:shd w:val="clear" w:color="auto" w:fill="FFFFFF"/>
        <w:tabs>
          <w:tab w:val="left" w:pos="0"/>
          <w:tab w:val="left" w:leader="underscore" w:pos="9317"/>
        </w:tabs>
        <w:rPr>
          <w:b/>
          <w:spacing w:val="-1"/>
          <w:sz w:val="28"/>
          <w:szCs w:val="28"/>
        </w:rPr>
      </w:pPr>
    </w:p>
    <w:p w:rsidR="00517E9C" w:rsidRPr="00055E46" w:rsidRDefault="00517E9C" w:rsidP="008B4148">
      <w:pPr>
        <w:pStyle w:val="a3"/>
        <w:tabs>
          <w:tab w:val="left" w:pos="708"/>
        </w:tabs>
        <w:ind w:left="735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Основные разделы дисциплины</w:t>
      </w:r>
      <w:r w:rsidR="00FB6586">
        <w:rPr>
          <w:sz w:val="28"/>
          <w:szCs w:val="28"/>
        </w:rPr>
        <w:t>:</w:t>
      </w:r>
    </w:p>
    <w:p w:rsidR="00517E9C" w:rsidRPr="00055E46" w:rsidRDefault="00517E9C" w:rsidP="00517E9C">
      <w:pPr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Раздел 1. </w:t>
      </w:r>
      <w:r w:rsidRPr="00055E46">
        <w:rPr>
          <w:bCs/>
          <w:sz w:val="28"/>
          <w:szCs w:val="28"/>
        </w:rPr>
        <w:t>Гражданско-правовое регулирование предпринимательской деятельности</w:t>
      </w:r>
      <w:r w:rsidR="00DE02F7">
        <w:rPr>
          <w:bCs/>
          <w:sz w:val="28"/>
          <w:szCs w:val="28"/>
        </w:rPr>
        <w:t>.</w:t>
      </w:r>
    </w:p>
    <w:p w:rsidR="00517E9C" w:rsidRPr="00055E46" w:rsidRDefault="00517E9C" w:rsidP="00517E9C">
      <w:pPr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Раздел 2. </w:t>
      </w:r>
      <w:r w:rsidRPr="00055E46">
        <w:rPr>
          <w:bCs/>
          <w:sz w:val="28"/>
          <w:szCs w:val="28"/>
        </w:rPr>
        <w:t>Правовое регулирование банковской деятельности</w:t>
      </w:r>
      <w:r w:rsidR="00DE02F7">
        <w:rPr>
          <w:bCs/>
          <w:sz w:val="28"/>
          <w:szCs w:val="28"/>
        </w:rPr>
        <w:t>.</w:t>
      </w:r>
    </w:p>
    <w:p w:rsidR="00517E9C" w:rsidRPr="00055E46" w:rsidRDefault="00517E9C" w:rsidP="00517E9C">
      <w:pPr>
        <w:jc w:val="both"/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spacing w:line="360" w:lineRule="auto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Автор:   к.п.н., доцент       Казанцева Г.А.</w:t>
      </w:r>
    </w:p>
    <w:p w:rsidR="00517E9C" w:rsidRPr="00055E46" w:rsidRDefault="00517E9C" w:rsidP="00517E9C">
      <w:pPr>
        <w:tabs>
          <w:tab w:val="left" w:pos="1612"/>
        </w:tabs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Default="00517E9C" w:rsidP="00517E9C">
      <w:pPr>
        <w:rPr>
          <w:sz w:val="28"/>
          <w:szCs w:val="28"/>
        </w:rPr>
      </w:pPr>
    </w:p>
    <w:p w:rsidR="008B4148" w:rsidRPr="00055E46" w:rsidRDefault="008B4148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lastRenderedPageBreak/>
        <w:t>АННОТАЦИЯ</w:t>
      </w:r>
    </w:p>
    <w:p w:rsidR="00517E9C" w:rsidRPr="00055E46" w:rsidRDefault="00517E9C" w:rsidP="00517E9C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РАБОЧЕЙ ПРОГРАММЫ УЧЕБНОЙ ДИСЦИПЛИНЫ</w:t>
      </w:r>
    </w:p>
    <w:p w:rsidR="00517E9C" w:rsidRPr="00055E46" w:rsidRDefault="00517E9C" w:rsidP="00517E9C">
      <w:pPr>
        <w:ind w:firstLine="709"/>
        <w:jc w:val="center"/>
        <w:outlineLvl w:val="2"/>
        <w:rPr>
          <w:b/>
          <w:bCs/>
          <w:i/>
          <w:sz w:val="28"/>
          <w:szCs w:val="28"/>
          <w:u w:val="single"/>
        </w:rPr>
      </w:pPr>
    </w:p>
    <w:p w:rsidR="00517E9C" w:rsidRPr="00055E46" w:rsidRDefault="00517E9C" w:rsidP="00517E9C">
      <w:pPr>
        <w:jc w:val="center"/>
        <w:rPr>
          <w:b/>
          <w:bCs/>
          <w:sz w:val="28"/>
          <w:szCs w:val="28"/>
        </w:rPr>
      </w:pPr>
      <w:r w:rsidRPr="00055E46">
        <w:rPr>
          <w:b/>
          <w:bCs/>
          <w:sz w:val="28"/>
          <w:szCs w:val="28"/>
          <w:u w:val="single"/>
        </w:rPr>
        <w:t>ОП.17 Безопасность жизнедеятельности</w:t>
      </w:r>
    </w:p>
    <w:p w:rsidR="00517E9C" w:rsidRPr="00055E46" w:rsidRDefault="00517E9C" w:rsidP="00517E9C">
      <w:pPr>
        <w:ind w:firstLine="709"/>
        <w:jc w:val="center"/>
        <w:outlineLvl w:val="2"/>
        <w:rPr>
          <w:sz w:val="28"/>
          <w:szCs w:val="28"/>
        </w:rPr>
      </w:pPr>
    </w:p>
    <w:p w:rsidR="00517E9C" w:rsidRPr="00055E46" w:rsidRDefault="00517E9C" w:rsidP="00AA6FA0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по специальности</w:t>
      </w:r>
    </w:p>
    <w:p w:rsidR="00517E9C" w:rsidRPr="00055E46" w:rsidRDefault="00517E9C" w:rsidP="00AA6FA0">
      <w:pPr>
        <w:jc w:val="center"/>
        <w:outlineLvl w:val="2"/>
        <w:rPr>
          <w:sz w:val="28"/>
          <w:szCs w:val="28"/>
        </w:rPr>
      </w:pPr>
      <w:r w:rsidRPr="00055E46">
        <w:rPr>
          <w:sz w:val="28"/>
          <w:szCs w:val="28"/>
        </w:rPr>
        <w:t>38.02.07  Банковское дело</w:t>
      </w:r>
    </w:p>
    <w:p w:rsidR="00517E9C" w:rsidRPr="00055E46" w:rsidRDefault="00517E9C" w:rsidP="00AA6FA0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квалификация выпускника</w:t>
      </w:r>
    </w:p>
    <w:p w:rsidR="00517E9C" w:rsidRPr="00055E46" w:rsidRDefault="00517E9C" w:rsidP="00AA6FA0">
      <w:pPr>
        <w:tabs>
          <w:tab w:val="center" w:pos="5019"/>
          <w:tab w:val="left" w:pos="6405"/>
        </w:tabs>
        <w:spacing w:after="120"/>
        <w:jc w:val="center"/>
        <w:rPr>
          <w:sz w:val="28"/>
          <w:szCs w:val="28"/>
        </w:rPr>
      </w:pPr>
      <w:r w:rsidRPr="00055E46">
        <w:rPr>
          <w:sz w:val="28"/>
          <w:szCs w:val="28"/>
        </w:rPr>
        <w:t>Специалист банковского дела</w:t>
      </w:r>
    </w:p>
    <w:p w:rsidR="00517E9C" w:rsidRPr="00055E46" w:rsidRDefault="00517E9C" w:rsidP="00AA6FA0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форма обучения</w:t>
      </w:r>
    </w:p>
    <w:p w:rsidR="00517E9C" w:rsidRPr="00055E46" w:rsidRDefault="00517E9C" w:rsidP="00AA6FA0">
      <w:pPr>
        <w:jc w:val="center"/>
        <w:outlineLvl w:val="2"/>
        <w:rPr>
          <w:sz w:val="28"/>
          <w:szCs w:val="28"/>
        </w:rPr>
      </w:pPr>
      <w:r w:rsidRPr="00055E46">
        <w:rPr>
          <w:sz w:val="28"/>
          <w:szCs w:val="28"/>
        </w:rPr>
        <w:t xml:space="preserve">очная </w:t>
      </w:r>
    </w:p>
    <w:p w:rsidR="00517E9C" w:rsidRPr="00055E46" w:rsidRDefault="00517E9C" w:rsidP="00517E9C">
      <w:pPr>
        <w:ind w:firstLine="709"/>
        <w:jc w:val="center"/>
        <w:outlineLvl w:val="2"/>
        <w:rPr>
          <w:sz w:val="28"/>
          <w:szCs w:val="28"/>
        </w:rPr>
      </w:pPr>
    </w:p>
    <w:p w:rsidR="00517E9C" w:rsidRPr="00055E46" w:rsidRDefault="000D5906" w:rsidP="00483145">
      <w:pPr>
        <w:pStyle w:val="a3"/>
        <w:numPr>
          <w:ilvl w:val="0"/>
          <w:numId w:val="28"/>
        </w:num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</w:t>
      </w:r>
      <w:r w:rsidR="00517E9C" w:rsidRPr="00055E46">
        <w:rPr>
          <w:b/>
          <w:sz w:val="28"/>
          <w:szCs w:val="28"/>
        </w:rPr>
        <w:t xml:space="preserve"> </w:t>
      </w:r>
      <w:r w:rsidR="008B4148">
        <w:rPr>
          <w:b/>
          <w:sz w:val="28"/>
          <w:szCs w:val="28"/>
        </w:rPr>
        <w:t xml:space="preserve"> И ЗАДАЧИ </w:t>
      </w:r>
      <w:r w:rsidR="00517E9C" w:rsidRPr="00055E46">
        <w:rPr>
          <w:b/>
          <w:sz w:val="28"/>
          <w:szCs w:val="28"/>
        </w:rPr>
        <w:t>ОСВОЕНИЯ ДИСЦИПЛИНЫ</w:t>
      </w:r>
    </w:p>
    <w:p w:rsidR="00517E9C" w:rsidRPr="00055E46" w:rsidRDefault="00517E9C" w:rsidP="00517E9C">
      <w:pPr>
        <w:pStyle w:val="Default"/>
        <w:widowControl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055E46">
        <w:rPr>
          <w:rFonts w:ascii="Times New Roman" w:hAnsi="Times New Roman"/>
          <w:sz w:val="28"/>
          <w:szCs w:val="28"/>
        </w:rPr>
        <w:t>1.1 Целью освоения дисциплины «Безопасность жизнедеятельности» является формирование у студентов профессиональной компетентности в сфере обеспечения безопасности человека в современном мире, сохранения жизни и здоровья человека за счет использования современных технических средств и методов контроля и предотвращения проявления опасных и вредных факторов.</w:t>
      </w:r>
    </w:p>
    <w:p w:rsidR="00517E9C" w:rsidRPr="00055E46" w:rsidRDefault="00517E9C" w:rsidP="00517E9C">
      <w:pPr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1.2 </w:t>
      </w:r>
      <w:r w:rsidR="008B4148">
        <w:rPr>
          <w:sz w:val="28"/>
          <w:szCs w:val="28"/>
        </w:rPr>
        <w:t>Задачи дисциплины</w:t>
      </w:r>
    </w:p>
    <w:p w:rsidR="00517E9C" w:rsidRPr="00055E46" w:rsidRDefault="00517E9C" w:rsidP="008B4148">
      <w:pPr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понимание проблем устойчивого развития и рисков, связанных с деятельностью человека;</w:t>
      </w:r>
    </w:p>
    <w:p w:rsidR="00517E9C" w:rsidRPr="00055E46" w:rsidRDefault="00517E9C" w:rsidP="008B4148">
      <w:pPr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овладения знаниями об опасностях, угрожающих человеку в современной повседневной жизни, в опасных и чрезвычайных ситуациях природного, техногенного, социального и военного характера;</w:t>
      </w:r>
    </w:p>
    <w:p w:rsidR="00517E9C" w:rsidRPr="00055E46" w:rsidRDefault="00517E9C" w:rsidP="008B4148">
      <w:pPr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формирование умений предвидеть, предупреждать влияние на человека поражающих факторов угроз и опасностей;</w:t>
      </w:r>
    </w:p>
    <w:p w:rsidR="00517E9C" w:rsidRPr="00055E46" w:rsidRDefault="00517E9C" w:rsidP="008B4148">
      <w:pPr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формирование мотивации и способностей к профессиональному самообразованию в области безопасности жизнедеятельности;</w:t>
      </w:r>
    </w:p>
    <w:p w:rsidR="00517E9C" w:rsidRPr="00055E46" w:rsidRDefault="00517E9C" w:rsidP="008B4148">
      <w:pPr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стимулирование самостоятельной деятельности студентов по освоению содержания дисциплины и формированию необходимых компетенций;</w:t>
      </w:r>
    </w:p>
    <w:p w:rsidR="00517E9C" w:rsidRPr="00055E46" w:rsidRDefault="00517E9C" w:rsidP="008B4148">
      <w:pPr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понимание з</w:t>
      </w:r>
      <w:r w:rsidRPr="00055E46">
        <w:rPr>
          <w:rStyle w:val="FontStyle52"/>
          <w:sz w:val="28"/>
          <w:szCs w:val="28"/>
        </w:rPr>
        <w:t>адач и основных мероприятий гражданской обороны; способов защиты населения от оружия массового поражения</w:t>
      </w:r>
      <w:r w:rsidRPr="00055E46">
        <w:rPr>
          <w:sz w:val="28"/>
          <w:szCs w:val="28"/>
        </w:rPr>
        <w:t>.</w:t>
      </w:r>
    </w:p>
    <w:p w:rsidR="00517E9C" w:rsidRPr="00055E46" w:rsidRDefault="00517E9C" w:rsidP="00517E9C">
      <w:pPr>
        <w:shd w:val="clear" w:color="auto" w:fill="FFFFFF"/>
        <w:jc w:val="center"/>
        <w:rPr>
          <w:b/>
          <w:sz w:val="28"/>
          <w:szCs w:val="28"/>
        </w:rPr>
      </w:pPr>
    </w:p>
    <w:p w:rsidR="00517E9C" w:rsidRPr="00055E46" w:rsidRDefault="00517E9C" w:rsidP="00483145">
      <w:pPr>
        <w:pStyle w:val="a3"/>
        <w:numPr>
          <w:ilvl w:val="0"/>
          <w:numId w:val="28"/>
        </w:num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МЕСТО ДИСЦИПЛИНЫ В СТРУКТУРЕ ППССЗ</w:t>
      </w:r>
    </w:p>
    <w:p w:rsidR="00517E9C" w:rsidRPr="00055E46" w:rsidRDefault="00517E9C" w:rsidP="008B4148">
      <w:pPr>
        <w:ind w:firstLine="708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Дисциплина «Безопасность жизнедеятельности» относится к  дисциплинам общепрофессионального цикла ППССЗ.</w:t>
      </w:r>
    </w:p>
    <w:p w:rsidR="00517E9C" w:rsidRPr="00055E46" w:rsidRDefault="00517E9C" w:rsidP="00517E9C">
      <w:pPr>
        <w:jc w:val="both"/>
        <w:rPr>
          <w:sz w:val="28"/>
          <w:szCs w:val="28"/>
        </w:rPr>
      </w:pPr>
      <w:r w:rsidRPr="00055E46">
        <w:rPr>
          <w:sz w:val="28"/>
          <w:szCs w:val="28"/>
        </w:rPr>
        <w:tab/>
        <w:t>Для изучения данной дисциплины требуются знания полученные  в средней школе.</w:t>
      </w:r>
    </w:p>
    <w:p w:rsidR="00517E9C" w:rsidRPr="00055E46" w:rsidRDefault="00517E9C" w:rsidP="00517E9C">
      <w:pPr>
        <w:ind w:firstLine="709"/>
        <w:jc w:val="center"/>
        <w:rPr>
          <w:b/>
          <w:sz w:val="28"/>
          <w:szCs w:val="28"/>
        </w:rPr>
      </w:pPr>
    </w:p>
    <w:p w:rsidR="00517E9C" w:rsidRPr="00055E46" w:rsidRDefault="00517E9C" w:rsidP="00517E9C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3. ТРЕБОВАНИЯ К УРОВНЮ ОСВОЕНИЯ СОДЕРЖАНИЯ ДИСЦИПЛИНЫ</w:t>
      </w:r>
    </w:p>
    <w:p w:rsidR="008B4148" w:rsidRPr="00055E46" w:rsidRDefault="008B4148" w:rsidP="008B414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 Компетенции обучающегося, формируемые в результате освоения дисциплины</w:t>
      </w:r>
    </w:p>
    <w:p w:rsidR="00517E9C" w:rsidRPr="00055E46" w:rsidRDefault="00DE02F7" w:rsidP="00517E9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ОК </w:t>
      </w:r>
      <w:r w:rsidR="00517E9C" w:rsidRPr="00055E46">
        <w:rPr>
          <w:color w:val="000000"/>
          <w:sz w:val="28"/>
          <w:szCs w:val="28"/>
        </w:rPr>
        <w:t>4: Работать в коллективе и команде, эффективно взаимодействовать с коллегами, руководством, клиентами.</w:t>
      </w:r>
    </w:p>
    <w:p w:rsidR="00517E9C" w:rsidRPr="00055E46" w:rsidRDefault="00DE02F7" w:rsidP="00517E9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ОК </w:t>
      </w:r>
      <w:r w:rsidR="00517E9C" w:rsidRPr="00055E46">
        <w:rPr>
          <w:color w:val="000000"/>
          <w:sz w:val="28"/>
          <w:szCs w:val="28"/>
        </w:rPr>
        <w:t xml:space="preserve">6: Проявлять гражданско-патриотическую позицию, демонстрировать осознанное поведение на основе традиционных общечеловеческих ценностей. </w:t>
      </w:r>
    </w:p>
    <w:p w:rsidR="00517E9C" w:rsidRPr="00055E46" w:rsidRDefault="00DE02F7" w:rsidP="00517E9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ОК </w:t>
      </w:r>
      <w:r w:rsidR="00517E9C" w:rsidRPr="00055E46">
        <w:rPr>
          <w:color w:val="000000"/>
          <w:sz w:val="28"/>
          <w:szCs w:val="28"/>
        </w:rPr>
        <w:t>7: Содействовать сохранению окружающей среды, ресурсосбережению, эффективно действовать в чрезвычайных ситуациях.</w:t>
      </w:r>
    </w:p>
    <w:p w:rsidR="00517E9C" w:rsidRPr="00055E46" w:rsidRDefault="00DE02F7" w:rsidP="00517E9C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ОК </w:t>
      </w:r>
      <w:r w:rsidR="00517E9C" w:rsidRPr="00055E46">
        <w:rPr>
          <w:color w:val="000000"/>
          <w:sz w:val="28"/>
          <w:szCs w:val="28"/>
        </w:rPr>
        <w:t>8: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517E9C" w:rsidRPr="00055E46" w:rsidRDefault="00517E9C" w:rsidP="00517E9C">
      <w:pPr>
        <w:jc w:val="both"/>
        <w:rPr>
          <w:sz w:val="28"/>
          <w:szCs w:val="28"/>
        </w:rPr>
      </w:pPr>
    </w:p>
    <w:p w:rsidR="008B4148" w:rsidRDefault="00517E9C" w:rsidP="008B41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3.2</w:t>
      </w:r>
      <w:r w:rsidR="008B4148">
        <w:rPr>
          <w:sz w:val="28"/>
          <w:szCs w:val="28"/>
        </w:rPr>
        <w:t>. Результаты освоения дисциплины</w:t>
      </w:r>
      <w:r w:rsidR="00DE02F7">
        <w:rPr>
          <w:sz w:val="28"/>
          <w:szCs w:val="28"/>
        </w:rPr>
        <w:t>:</w:t>
      </w:r>
    </w:p>
    <w:p w:rsidR="00517E9C" w:rsidRPr="00055E46" w:rsidRDefault="00517E9C" w:rsidP="008B41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55E46">
        <w:rPr>
          <w:sz w:val="28"/>
          <w:szCs w:val="28"/>
        </w:rPr>
        <w:t>В результате освоения дисциплины обучающийся должен</w:t>
      </w:r>
    </w:p>
    <w:p w:rsidR="00517E9C" w:rsidRPr="008B4148" w:rsidRDefault="008B4148" w:rsidP="00517E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bCs/>
          <w:sz w:val="28"/>
          <w:szCs w:val="28"/>
        </w:rPr>
      </w:pPr>
      <w:r w:rsidRPr="008B4148">
        <w:rPr>
          <w:bCs/>
          <w:sz w:val="28"/>
          <w:szCs w:val="28"/>
        </w:rPr>
        <w:t>Уметь</w:t>
      </w:r>
      <w:r w:rsidR="00517E9C" w:rsidRPr="008B4148">
        <w:rPr>
          <w:bCs/>
          <w:sz w:val="28"/>
          <w:szCs w:val="28"/>
        </w:rPr>
        <w:t>:</w:t>
      </w:r>
    </w:p>
    <w:p w:rsidR="00517E9C" w:rsidRPr="00055E46" w:rsidRDefault="00517E9C" w:rsidP="00517E9C">
      <w:pPr>
        <w:autoSpaceDE w:val="0"/>
        <w:autoSpaceDN w:val="0"/>
        <w:adjustRightInd w:val="0"/>
        <w:spacing w:after="100" w:afterAutospacing="1"/>
        <w:jc w:val="both"/>
        <w:rPr>
          <w:color w:val="000000"/>
          <w:sz w:val="28"/>
          <w:szCs w:val="28"/>
        </w:rPr>
      </w:pPr>
      <w:r w:rsidRPr="00055E46">
        <w:rPr>
          <w:rFonts w:ascii="Arial" w:hAnsi="Arial" w:cs="Arial"/>
          <w:color w:val="000000"/>
          <w:sz w:val="28"/>
          <w:szCs w:val="28"/>
        </w:rPr>
        <w:tab/>
      </w:r>
      <w:r w:rsidRPr="00055E46">
        <w:rPr>
          <w:color w:val="000000"/>
          <w:sz w:val="28"/>
          <w:szCs w:val="28"/>
        </w:rPr>
        <w:t xml:space="preserve">организовывать и проводить мероприятия по защите работающих и населения от негативных воздействий чрезвычайных ситуаций; предпринимать профилактические меры для снижения уровня опасностей различного вида и их последствий в профессиональной деятельности и быту; использовать средства индивидуальной и коллективной защиты от оружия массового поражения; применять первичные средства пожаротушения; ориентироваться в перечне военно-учетных специальностей и самостоятельно определять среди них родственные полученной специальности; применять профессиональные знания в ходе исполнения обязанностей военной службы на воинских должностях в соответствии с полученной специальностью; владеть способами бесконфликтного общения и саморегуляции в повседневной деятельности и экстремальных условиях военной службы; оказывать первую помощь пострадавшим; </w:t>
      </w:r>
    </w:p>
    <w:p w:rsidR="00517E9C" w:rsidRPr="008B4148" w:rsidRDefault="008B4148" w:rsidP="008B4148">
      <w:pPr>
        <w:pStyle w:val="23"/>
        <w:spacing w:after="0" w:line="240" w:lineRule="auto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З</w:t>
      </w:r>
      <w:r w:rsidR="00517E9C" w:rsidRPr="008B4148">
        <w:rPr>
          <w:bCs/>
          <w:sz w:val="28"/>
          <w:szCs w:val="28"/>
        </w:rPr>
        <w:t>нать:</w:t>
      </w:r>
    </w:p>
    <w:p w:rsidR="00517E9C" w:rsidRPr="00055E46" w:rsidRDefault="00517E9C" w:rsidP="008B414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055E46">
        <w:rPr>
          <w:color w:val="000000"/>
          <w:sz w:val="28"/>
          <w:szCs w:val="28"/>
        </w:rPr>
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</w:r>
    </w:p>
    <w:p w:rsidR="00517E9C" w:rsidRPr="00055E46" w:rsidRDefault="00517E9C" w:rsidP="00517E9C">
      <w:pPr>
        <w:pStyle w:val="Default"/>
        <w:jc w:val="both"/>
        <w:rPr>
          <w:rFonts w:ascii="Times New Roman" w:hAnsi="Times New Roman"/>
          <w:sz w:val="28"/>
          <w:szCs w:val="28"/>
        </w:rPr>
      </w:pPr>
      <w:r w:rsidRPr="00055E46">
        <w:rPr>
          <w:rFonts w:ascii="Times New Roman" w:hAnsi="Times New Roman"/>
          <w:sz w:val="28"/>
          <w:szCs w:val="28"/>
        </w:rPr>
        <w:t xml:space="preserve">основные виды потенциальных опасностей и их последствия в профессиональной деятельности и быту, принципы снижения вероятности их реализации; основы военной службы и обороны государства; задачи и основные мероприятия гражданской обороны; способы защиты населения от оружия массового поражения; меры пожарной безопасности и правила безопасного поведения при пожарах; организацию и порядок призыва граждан на военную службу и поступления на нее в добровольном порядке;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 область применения получаемых профессиональных знаний при исполнении </w:t>
      </w:r>
      <w:r w:rsidRPr="00055E46">
        <w:rPr>
          <w:rFonts w:ascii="Times New Roman" w:hAnsi="Times New Roman"/>
          <w:sz w:val="28"/>
          <w:szCs w:val="28"/>
        </w:rPr>
        <w:lastRenderedPageBreak/>
        <w:t xml:space="preserve">обязанностей военной службы; порядок и правила оказания первой помощи пострадавшим. </w:t>
      </w:r>
    </w:p>
    <w:p w:rsidR="00517E9C" w:rsidRPr="00055E46" w:rsidRDefault="00517E9C" w:rsidP="00517E9C">
      <w:pPr>
        <w:pStyle w:val="Default"/>
        <w:widowControl w:val="0"/>
        <w:ind w:firstLine="567"/>
        <w:jc w:val="both"/>
        <w:rPr>
          <w:color w:val="auto"/>
          <w:sz w:val="28"/>
          <w:szCs w:val="28"/>
        </w:rPr>
      </w:pPr>
    </w:p>
    <w:p w:rsidR="00517E9C" w:rsidRPr="00055E46" w:rsidRDefault="00517E9C" w:rsidP="00517E9C">
      <w:pPr>
        <w:ind w:firstLine="709"/>
        <w:jc w:val="center"/>
        <w:rPr>
          <w:sz w:val="28"/>
          <w:szCs w:val="28"/>
        </w:rPr>
      </w:pPr>
    </w:p>
    <w:p w:rsidR="00517E9C" w:rsidRPr="00055E46" w:rsidRDefault="00517E9C" w:rsidP="00517E9C">
      <w:pPr>
        <w:pStyle w:val="a3"/>
        <w:shd w:val="clear" w:color="auto" w:fill="FFFFFF"/>
        <w:tabs>
          <w:tab w:val="left" w:pos="0"/>
          <w:tab w:val="left" w:leader="underscore" w:pos="9317"/>
        </w:tabs>
        <w:jc w:val="center"/>
        <w:rPr>
          <w:b/>
          <w:spacing w:val="-1"/>
          <w:sz w:val="28"/>
          <w:szCs w:val="28"/>
        </w:rPr>
      </w:pPr>
      <w:r w:rsidRPr="00055E46">
        <w:rPr>
          <w:b/>
          <w:spacing w:val="-1"/>
          <w:sz w:val="28"/>
          <w:szCs w:val="28"/>
        </w:rPr>
        <w:t>4.СОДЕРЖАНИЕ ДИСЦИПЛИНЫ</w:t>
      </w:r>
    </w:p>
    <w:p w:rsidR="00517E9C" w:rsidRPr="00055E46" w:rsidRDefault="00517E9C" w:rsidP="00517E9C">
      <w:pPr>
        <w:pStyle w:val="a3"/>
        <w:shd w:val="clear" w:color="auto" w:fill="FFFFFF"/>
        <w:tabs>
          <w:tab w:val="left" w:pos="0"/>
          <w:tab w:val="left" w:leader="underscore" w:pos="9317"/>
        </w:tabs>
        <w:rPr>
          <w:b/>
          <w:spacing w:val="-1"/>
          <w:sz w:val="28"/>
          <w:szCs w:val="28"/>
        </w:rPr>
      </w:pPr>
    </w:p>
    <w:p w:rsidR="00517E9C" w:rsidRPr="00055E46" w:rsidRDefault="00517E9C" w:rsidP="00517E9C">
      <w:pPr>
        <w:tabs>
          <w:tab w:val="left" w:pos="708"/>
        </w:tabs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Основные разделы дисциплины: </w:t>
      </w:r>
    </w:p>
    <w:p w:rsidR="00517E9C" w:rsidRPr="00055E46" w:rsidRDefault="00517E9C" w:rsidP="00DE02F7">
      <w:pPr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Раздел 1. </w:t>
      </w:r>
      <w:r w:rsidRPr="00055E46">
        <w:rPr>
          <w:iCs/>
          <w:sz w:val="28"/>
          <w:szCs w:val="28"/>
        </w:rPr>
        <w:t>Ведение в безопасность жизнедеятельности</w:t>
      </w:r>
      <w:r w:rsidR="00DE02F7">
        <w:rPr>
          <w:iCs/>
          <w:sz w:val="28"/>
          <w:szCs w:val="28"/>
        </w:rPr>
        <w:t>.</w:t>
      </w:r>
    </w:p>
    <w:p w:rsidR="00517E9C" w:rsidRPr="00055E46" w:rsidRDefault="00517E9C" w:rsidP="00DE02F7">
      <w:pPr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Раздел 2. </w:t>
      </w:r>
      <w:r w:rsidRPr="00055E46">
        <w:rPr>
          <w:iCs/>
          <w:sz w:val="28"/>
          <w:szCs w:val="28"/>
        </w:rPr>
        <w:t>Обеспечение безопасности жизнедеятельности в производственной сфере</w:t>
      </w:r>
      <w:r w:rsidR="00DE02F7">
        <w:rPr>
          <w:iCs/>
          <w:sz w:val="28"/>
          <w:szCs w:val="28"/>
        </w:rPr>
        <w:t>.</w:t>
      </w:r>
    </w:p>
    <w:p w:rsidR="00517E9C" w:rsidRPr="00055E46" w:rsidRDefault="00517E9C" w:rsidP="00DE02F7">
      <w:pPr>
        <w:jc w:val="both"/>
        <w:rPr>
          <w:iCs/>
          <w:sz w:val="28"/>
          <w:szCs w:val="28"/>
        </w:rPr>
      </w:pPr>
      <w:r w:rsidRPr="00055E46">
        <w:rPr>
          <w:sz w:val="28"/>
          <w:szCs w:val="28"/>
        </w:rPr>
        <w:t xml:space="preserve">Раздел 3. </w:t>
      </w:r>
      <w:r w:rsidRPr="00055E46">
        <w:rPr>
          <w:iCs/>
          <w:sz w:val="28"/>
          <w:szCs w:val="28"/>
        </w:rPr>
        <w:t>Чрезвычайные ситуации и методы защиты от них</w:t>
      </w:r>
      <w:r w:rsidR="00DE02F7">
        <w:rPr>
          <w:iCs/>
          <w:sz w:val="28"/>
          <w:szCs w:val="28"/>
        </w:rPr>
        <w:t>.</w:t>
      </w:r>
    </w:p>
    <w:p w:rsidR="00517E9C" w:rsidRPr="00055E46" w:rsidRDefault="00517E9C" w:rsidP="00DE02F7">
      <w:pPr>
        <w:jc w:val="both"/>
        <w:rPr>
          <w:bCs/>
          <w:iCs/>
          <w:sz w:val="28"/>
          <w:szCs w:val="28"/>
        </w:rPr>
      </w:pPr>
      <w:r w:rsidRPr="00055E46">
        <w:rPr>
          <w:iCs/>
          <w:sz w:val="28"/>
          <w:szCs w:val="28"/>
        </w:rPr>
        <w:t xml:space="preserve">Раздел 4.  Гражданская оборона. Основы медицинских знаний  </w:t>
      </w:r>
      <w:r w:rsidRPr="00055E46">
        <w:rPr>
          <w:bCs/>
          <w:iCs/>
          <w:sz w:val="28"/>
          <w:szCs w:val="28"/>
        </w:rPr>
        <w:t>(Для девушек)</w:t>
      </w:r>
      <w:r w:rsidR="00DE02F7">
        <w:rPr>
          <w:bCs/>
          <w:iCs/>
          <w:sz w:val="28"/>
          <w:szCs w:val="28"/>
        </w:rPr>
        <w:t>.</w:t>
      </w:r>
    </w:p>
    <w:p w:rsidR="00517E9C" w:rsidRPr="00055E46" w:rsidRDefault="00517E9C" w:rsidP="00DE02F7">
      <w:pPr>
        <w:jc w:val="both"/>
        <w:rPr>
          <w:rStyle w:val="FontStyle52"/>
          <w:bCs/>
          <w:iCs/>
          <w:sz w:val="28"/>
          <w:szCs w:val="28"/>
        </w:rPr>
      </w:pPr>
      <w:r w:rsidRPr="00055E46">
        <w:rPr>
          <w:bCs/>
          <w:iCs/>
          <w:sz w:val="28"/>
          <w:szCs w:val="28"/>
        </w:rPr>
        <w:t xml:space="preserve">Раздел 5.  </w:t>
      </w:r>
      <w:r w:rsidRPr="00055E46">
        <w:rPr>
          <w:rStyle w:val="FontStyle52"/>
          <w:iCs/>
          <w:sz w:val="28"/>
          <w:szCs w:val="28"/>
        </w:rPr>
        <w:t xml:space="preserve">Основы военной службы и обороны государства </w:t>
      </w:r>
      <w:r w:rsidRPr="00055E46">
        <w:rPr>
          <w:rStyle w:val="FontStyle52"/>
          <w:bCs/>
          <w:iCs/>
          <w:sz w:val="28"/>
          <w:szCs w:val="28"/>
        </w:rPr>
        <w:t>(Для юношей)</w:t>
      </w:r>
      <w:r w:rsidR="00DE02F7">
        <w:rPr>
          <w:rStyle w:val="FontStyle52"/>
          <w:bCs/>
          <w:iCs/>
          <w:sz w:val="28"/>
          <w:szCs w:val="28"/>
        </w:rPr>
        <w:t>.</w:t>
      </w:r>
    </w:p>
    <w:p w:rsidR="00517E9C" w:rsidRPr="00055E46" w:rsidRDefault="00517E9C" w:rsidP="00DE02F7">
      <w:pPr>
        <w:jc w:val="both"/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tabs>
          <w:tab w:val="left" w:pos="6946"/>
          <w:tab w:val="left" w:pos="7088"/>
        </w:tabs>
        <w:jc w:val="both"/>
        <w:rPr>
          <w:sz w:val="28"/>
          <w:szCs w:val="28"/>
        </w:rPr>
      </w:pPr>
      <w:r w:rsidRPr="00055E46">
        <w:rPr>
          <w:sz w:val="28"/>
          <w:szCs w:val="28"/>
        </w:rPr>
        <w:t>Автор:   к.б.н., доцент И.А. Гордеева</w:t>
      </w: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jc w:val="center"/>
        <w:rPr>
          <w:sz w:val="28"/>
          <w:szCs w:val="28"/>
        </w:rPr>
      </w:pPr>
    </w:p>
    <w:p w:rsidR="00517E9C" w:rsidRPr="00055E46" w:rsidRDefault="00517E9C" w:rsidP="00517E9C">
      <w:pPr>
        <w:jc w:val="center"/>
        <w:rPr>
          <w:sz w:val="28"/>
          <w:szCs w:val="28"/>
        </w:rPr>
      </w:pPr>
    </w:p>
    <w:p w:rsidR="00517E9C" w:rsidRPr="00055E46" w:rsidRDefault="00517E9C" w:rsidP="00517E9C">
      <w:pPr>
        <w:jc w:val="center"/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517E9C" w:rsidRPr="00055E46" w:rsidRDefault="00517E9C" w:rsidP="00517E9C">
      <w:pPr>
        <w:rPr>
          <w:sz w:val="28"/>
          <w:szCs w:val="28"/>
        </w:rPr>
      </w:pPr>
    </w:p>
    <w:p w:rsidR="006847BA" w:rsidRPr="00055E46" w:rsidRDefault="006847BA" w:rsidP="006847BA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АННОТАЦИЯ</w:t>
      </w:r>
    </w:p>
    <w:p w:rsidR="006847BA" w:rsidRPr="00055E46" w:rsidRDefault="006847BA" w:rsidP="006847BA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ПРОГРАММЫ ПРОФЕССИОНАЛЬНОГО МОДУЛЯ</w:t>
      </w:r>
    </w:p>
    <w:p w:rsidR="006847BA" w:rsidRPr="00055E46" w:rsidRDefault="006847BA" w:rsidP="006847BA">
      <w:pPr>
        <w:jc w:val="center"/>
        <w:outlineLvl w:val="2"/>
        <w:rPr>
          <w:b/>
          <w:bCs/>
          <w:i/>
          <w:sz w:val="28"/>
          <w:szCs w:val="28"/>
        </w:rPr>
      </w:pPr>
    </w:p>
    <w:p w:rsidR="006847BA" w:rsidRPr="00055E46" w:rsidRDefault="006847BA" w:rsidP="006847BA">
      <w:pPr>
        <w:jc w:val="center"/>
        <w:outlineLvl w:val="2"/>
        <w:rPr>
          <w:b/>
          <w:bCs/>
          <w:sz w:val="28"/>
          <w:szCs w:val="28"/>
          <w:u w:val="single"/>
        </w:rPr>
      </w:pPr>
      <w:r w:rsidRPr="00055E46">
        <w:rPr>
          <w:b/>
          <w:bCs/>
          <w:sz w:val="28"/>
          <w:szCs w:val="28"/>
          <w:u w:val="single"/>
        </w:rPr>
        <w:t xml:space="preserve">ПМ.01. Ведение расчетных операций </w:t>
      </w:r>
    </w:p>
    <w:p w:rsidR="006847BA" w:rsidRPr="00055E46" w:rsidRDefault="006847BA" w:rsidP="006847BA">
      <w:pPr>
        <w:jc w:val="center"/>
        <w:outlineLvl w:val="2"/>
        <w:rPr>
          <w:sz w:val="28"/>
          <w:szCs w:val="28"/>
        </w:rPr>
      </w:pPr>
    </w:p>
    <w:p w:rsidR="006847BA" w:rsidRPr="00055E46" w:rsidRDefault="006847BA" w:rsidP="006847BA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по специальности</w:t>
      </w:r>
    </w:p>
    <w:p w:rsidR="006847BA" w:rsidRPr="00055E46" w:rsidRDefault="006847BA" w:rsidP="006847BA">
      <w:pPr>
        <w:jc w:val="center"/>
        <w:outlineLvl w:val="2"/>
        <w:rPr>
          <w:sz w:val="28"/>
          <w:szCs w:val="28"/>
        </w:rPr>
      </w:pPr>
      <w:r w:rsidRPr="00055E46">
        <w:rPr>
          <w:sz w:val="28"/>
          <w:szCs w:val="28"/>
        </w:rPr>
        <w:t>38.02.07  Банковское дело</w:t>
      </w:r>
    </w:p>
    <w:p w:rsidR="006847BA" w:rsidRPr="00055E46" w:rsidRDefault="006847BA" w:rsidP="006847BA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квалификация выпускника</w:t>
      </w:r>
    </w:p>
    <w:p w:rsidR="006847BA" w:rsidRPr="00055E46" w:rsidRDefault="006847BA" w:rsidP="006847BA">
      <w:pPr>
        <w:tabs>
          <w:tab w:val="center" w:pos="5019"/>
          <w:tab w:val="left" w:pos="6405"/>
        </w:tabs>
        <w:jc w:val="center"/>
        <w:rPr>
          <w:sz w:val="28"/>
          <w:szCs w:val="28"/>
        </w:rPr>
      </w:pPr>
      <w:r w:rsidRPr="00055E46">
        <w:rPr>
          <w:sz w:val="28"/>
          <w:szCs w:val="28"/>
        </w:rPr>
        <w:t>Специалист банковского дела</w:t>
      </w:r>
    </w:p>
    <w:p w:rsidR="006847BA" w:rsidRPr="00055E46" w:rsidRDefault="006847BA" w:rsidP="006847BA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форма обучения</w:t>
      </w:r>
    </w:p>
    <w:p w:rsidR="006847BA" w:rsidRPr="00055E46" w:rsidRDefault="006847BA" w:rsidP="006847BA">
      <w:pPr>
        <w:jc w:val="center"/>
        <w:outlineLvl w:val="2"/>
        <w:rPr>
          <w:sz w:val="28"/>
          <w:szCs w:val="28"/>
        </w:rPr>
      </w:pPr>
      <w:r w:rsidRPr="00055E46">
        <w:rPr>
          <w:sz w:val="28"/>
          <w:szCs w:val="28"/>
        </w:rPr>
        <w:t xml:space="preserve">очная </w:t>
      </w:r>
    </w:p>
    <w:p w:rsidR="006847BA" w:rsidRPr="00055E46" w:rsidRDefault="006847BA" w:rsidP="006847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6847BA" w:rsidRPr="00055E46" w:rsidRDefault="006847BA" w:rsidP="006847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1. Область применения программы</w:t>
      </w:r>
    </w:p>
    <w:p w:rsidR="006847BA" w:rsidRPr="00055E46" w:rsidRDefault="006847BA" w:rsidP="006847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right="-185"/>
        <w:jc w:val="both"/>
        <w:rPr>
          <w:b/>
          <w:sz w:val="28"/>
          <w:szCs w:val="28"/>
        </w:rPr>
      </w:pPr>
    </w:p>
    <w:p w:rsidR="006847BA" w:rsidRPr="00055E46" w:rsidRDefault="006847BA" w:rsidP="006847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Программа профессионального модуля является частью программы подготовки специалистов среднего звена  в соответствии с ФГОС СПО по специальности 38.02.07 Банковское дело в части освоения основного вида профессиональной деятельности «Ведения расчетных операций» и соответствующих профессиональных компетенций:</w:t>
      </w:r>
    </w:p>
    <w:p w:rsidR="00C7788E" w:rsidRDefault="00DE02F7" w:rsidP="006847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 </w:t>
      </w:r>
      <w:r w:rsidR="00C7788E">
        <w:rPr>
          <w:sz w:val="28"/>
          <w:szCs w:val="28"/>
        </w:rPr>
        <w:t>4:</w:t>
      </w:r>
      <w:r w:rsidR="004E373F">
        <w:rPr>
          <w:sz w:val="28"/>
          <w:szCs w:val="28"/>
        </w:rPr>
        <w:t xml:space="preserve"> </w:t>
      </w:r>
      <w:r w:rsidR="00C7788E" w:rsidRPr="00C7788E">
        <w:rPr>
          <w:sz w:val="28"/>
          <w:szCs w:val="28"/>
        </w:rPr>
        <w:t>Работать в коллективе и команде, эффективно взаимодействовать с коллегами, руководством, клиентами.</w:t>
      </w:r>
    </w:p>
    <w:p w:rsidR="006847BA" w:rsidRPr="00055E46" w:rsidRDefault="00DE02F7" w:rsidP="006847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   </w:t>
      </w:r>
      <w:r w:rsidR="006847BA" w:rsidRPr="00055E46">
        <w:rPr>
          <w:sz w:val="28"/>
          <w:szCs w:val="28"/>
        </w:rPr>
        <w:t>1.1:</w:t>
      </w:r>
      <w:r w:rsidR="004E373F">
        <w:rPr>
          <w:sz w:val="28"/>
          <w:szCs w:val="28"/>
        </w:rPr>
        <w:t xml:space="preserve"> </w:t>
      </w:r>
      <w:r w:rsidR="006847BA" w:rsidRPr="00055E46">
        <w:rPr>
          <w:sz w:val="28"/>
          <w:szCs w:val="28"/>
        </w:rPr>
        <w:t>Осуществлять расчетно-кассовое обслуживание клиентов.</w:t>
      </w:r>
    </w:p>
    <w:p w:rsidR="006847BA" w:rsidRPr="00055E46" w:rsidRDefault="00DE02F7" w:rsidP="006847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</w:t>
      </w:r>
      <w:r w:rsidR="006847BA" w:rsidRPr="00055E46">
        <w:rPr>
          <w:sz w:val="28"/>
          <w:szCs w:val="28"/>
        </w:rPr>
        <w:t>1.2:</w:t>
      </w:r>
      <w:r w:rsidR="004E373F">
        <w:rPr>
          <w:sz w:val="28"/>
          <w:szCs w:val="28"/>
        </w:rPr>
        <w:t xml:space="preserve"> </w:t>
      </w:r>
      <w:r w:rsidR="006847BA" w:rsidRPr="00055E46">
        <w:rPr>
          <w:sz w:val="28"/>
          <w:szCs w:val="28"/>
        </w:rPr>
        <w:t>Осуществлять безналичные платежи с использованием различных форм расчетов в национальной и иностранной валютах.</w:t>
      </w:r>
    </w:p>
    <w:p w:rsidR="006847BA" w:rsidRDefault="00DE02F7" w:rsidP="006847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</w:t>
      </w:r>
      <w:r w:rsidR="006847BA" w:rsidRPr="00055E46">
        <w:rPr>
          <w:sz w:val="28"/>
          <w:szCs w:val="28"/>
        </w:rPr>
        <w:t>1.3:</w:t>
      </w:r>
      <w:r w:rsidR="004E373F">
        <w:rPr>
          <w:sz w:val="28"/>
          <w:szCs w:val="28"/>
        </w:rPr>
        <w:t xml:space="preserve"> </w:t>
      </w:r>
      <w:r w:rsidR="006847BA" w:rsidRPr="00055E46">
        <w:rPr>
          <w:sz w:val="28"/>
          <w:szCs w:val="28"/>
        </w:rPr>
        <w:t>Осуществлять расчетное обслуживание счетов бюджетов различных уровней.</w:t>
      </w:r>
    </w:p>
    <w:p w:rsidR="00C7788E" w:rsidRPr="00055E46" w:rsidRDefault="00DE02F7" w:rsidP="006847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   </w:t>
      </w:r>
      <w:r w:rsidR="00C7788E">
        <w:rPr>
          <w:sz w:val="28"/>
          <w:szCs w:val="28"/>
        </w:rPr>
        <w:t xml:space="preserve">1.4: </w:t>
      </w:r>
      <w:r w:rsidR="00C7788E" w:rsidRPr="00C7788E">
        <w:rPr>
          <w:sz w:val="28"/>
          <w:szCs w:val="28"/>
        </w:rPr>
        <w:t>Осуществлять межбанковские расчеты.</w:t>
      </w:r>
    </w:p>
    <w:p w:rsidR="006847BA" w:rsidRPr="00055E46" w:rsidRDefault="00DE02F7" w:rsidP="006847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</w:t>
      </w:r>
      <w:r w:rsidR="006847BA" w:rsidRPr="00055E46">
        <w:rPr>
          <w:sz w:val="28"/>
          <w:szCs w:val="28"/>
        </w:rPr>
        <w:t>1.5:</w:t>
      </w:r>
      <w:r w:rsidR="004E373F">
        <w:rPr>
          <w:sz w:val="28"/>
          <w:szCs w:val="28"/>
        </w:rPr>
        <w:t xml:space="preserve"> </w:t>
      </w:r>
      <w:r w:rsidR="006847BA" w:rsidRPr="00055E46">
        <w:rPr>
          <w:sz w:val="28"/>
          <w:szCs w:val="28"/>
        </w:rPr>
        <w:t>Осуществлять международные расчеты по экспортно-импортным операциям.</w:t>
      </w:r>
    </w:p>
    <w:p w:rsidR="006847BA" w:rsidRPr="00055E46" w:rsidRDefault="00DE02F7" w:rsidP="006847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</w:t>
      </w:r>
      <w:bookmarkStart w:id="0" w:name="_GoBack"/>
      <w:bookmarkEnd w:id="0"/>
      <w:r>
        <w:rPr>
          <w:sz w:val="28"/>
          <w:szCs w:val="28"/>
        </w:rPr>
        <w:t>1.6:</w:t>
      </w:r>
      <w:r w:rsidR="004E373F">
        <w:rPr>
          <w:sz w:val="28"/>
          <w:szCs w:val="28"/>
        </w:rPr>
        <w:t xml:space="preserve"> </w:t>
      </w:r>
      <w:r w:rsidR="006847BA" w:rsidRPr="00055E46">
        <w:rPr>
          <w:sz w:val="28"/>
          <w:szCs w:val="28"/>
        </w:rPr>
        <w:t>Обслуживать расчетные операции с использованием различных видов платежных карт.</w:t>
      </w:r>
    </w:p>
    <w:p w:rsidR="006847BA" w:rsidRPr="00055E46" w:rsidRDefault="006847BA" w:rsidP="006847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</w:p>
    <w:p w:rsidR="006847BA" w:rsidRPr="00055E46" w:rsidRDefault="006847BA" w:rsidP="006847BA">
      <w:pPr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Программа профессионального модуля может быть использована в  дополнительном профессиональном образовании в  сфере  экономической  деятельности (в программах повышения квалификации и переподготовки) и в  профессиональной  подготовке  по рабочим профессиям  «Бухгалтер» и  «Кассир».</w:t>
      </w:r>
    </w:p>
    <w:p w:rsidR="006847BA" w:rsidRPr="00055E46" w:rsidRDefault="006847BA" w:rsidP="006847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473C6" w:rsidRPr="00055E46" w:rsidRDefault="000D5906" w:rsidP="00C47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Цель</w:t>
      </w:r>
      <w:r w:rsidR="006847BA" w:rsidRPr="00055E46">
        <w:rPr>
          <w:b/>
          <w:sz w:val="28"/>
          <w:szCs w:val="28"/>
        </w:rPr>
        <w:t xml:space="preserve"> и задачи модуля – требования к результатам освоения </w:t>
      </w:r>
      <w:r w:rsidR="00C473C6" w:rsidRPr="00055E46">
        <w:rPr>
          <w:b/>
          <w:sz w:val="28"/>
          <w:szCs w:val="28"/>
        </w:rPr>
        <w:t>профессионального модуля</w:t>
      </w:r>
    </w:p>
    <w:p w:rsidR="006847BA" w:rsidRPr="00055E46" w:rsidRDefault="006847BA" w:rsidP="00C47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847BA" w:rsidRPr="00055E46" w:rsidRDefault="006847BA" w:rsidP="006847B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6847BA" w:rsidRPr="00970B48" w:rsidRDefault="004B22D0" w:rsidP="006847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970B48">
        <w:rPr>
          <w:b/>
          <w:sz w:val="28"/>
          <w:szCs w:val="28"/>
        </w:rPr>
        <w:lastRenderedPageBreak/>
        <w:t>З</w:t>
      </w:r>
      <w:r w:rsidR="006847BA" w:rsidRPr="00970B48">
        <w:rPr>
          <w:b/>
          <w:sz w:val="28"/>
          <w:szCs w:val="28"/>
        </w:rPr>
        <w:t>нать: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нормативные правовые документы, регулирующие организацию безналичных расчетов, организацию обслуживания счетов бюджетов бюджетной системы Российской Федерации, совершений операций с использованием платежных карт, операции по международным расчетам, связанным с экспортом и импортом товаров и услуг;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локальные нормативные акты и методические документы в области платежных услуг;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 xml:space="preserve"> - нормы международного права, определяющие правила проведения международных расчетов; 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содержание и порядок формирования юридических дел клиентов;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порядок открытия и закрытия лицевых счетов клиентов в валюте Российской Федерации и иностранной валюте;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 xml:space="preserve">- правила совершения операций по расчетным счетам, очередность списания денежных средств; 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порядок оформления, представления, отзыва и возврата расчетных документов;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порядок планирования операций с наличностью;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порядок лимитирования остатков денежной наличности в кассах клиентов;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формы расчетов и технологии совершения расчетных операций;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содержание и порядок заполнения расчетных документов;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порядок нумерации лицевых счетов, на которых учитываются средства бюджетов;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порядок и особенности проведения операций по счетам бюджетов различных уровней;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системы межбанковских расчетов;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порядок проведения и учет расчетов по корреспондентским счетам, открываемым подразделениях Банка России;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порядок проведения и учет расчетов между кредитными организациями через счета ЛОРО и НОСТРО;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порядок проведения и учет расчетных операций между филиалами внутри одной кредитной организации;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формы международных расчетов: аккредитивы, инкассо, переводы, чеки;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виды платежных документов, порядок проверки их соответствия условиям и формам расчетов;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порядок проведения и отражения в учете операций международных расчетов с использованием различных форм;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порядок и отражение в учете переоценки средств в иностранной валюте;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порядок расчета размеров открытых валютных позиций;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-порядок выполнения уполномоченным банком функций агента валютного контроля;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-меры, направленные на предотвращение использования транснациональных операций для преступных целей;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системы международных финансовых телекоммуникаций;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виды платежных карт и операции, проводимые с их использованием;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lastRenderedPageBreak/>
        <w:t>- условия и порядок выдачи платежных карт;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технологии и порядок учета расчетов с использованием платежных карт, документальное оформление операций с платежными картами;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 xml:space="preserve">- типичные нарушения при совершении расчетных операций по счетам клиентов, межбанковских расчетов, операций с платежными картами. 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847BA" w:rsidRPr="00970B48" w:rsidRDefault="004B22D0" w:rsidP="006847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970B48">
        <w:rPr>
          <w:b/>
          <w:sz w:val="28"/>
          <w:szCs w:val="28"/>
        </w:rPr>
        <w:t>Уметь</w:t>
      </w:r>
      <w:r w:rsidR="006847BA" w:rsidRPr="00970B48">
        <w:rPr>
          <w:b/>
          <w:sz w:val="28"/>
          <w:szCs w:val="28"/>
        </w:rPr>
        <w:t xml:space="preserve">: 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оформлять договоры банковского счета с клиентами;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проверять правильность и полноту оформления расчетных документов;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открывать и закрывать лицевые счета в валюте Российской Федерации и иностранной валюте;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выявлять возможность оплаты расчетных документов исходя из состояния расчетного счета клиента, вести картотеку неоплаченных расчетных документов;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оформлять выписки из лицевых счетов клиентов;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рассчитывать и взыскивать суммы вознаграждения за расчетное обслуживание;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рассчитывать прогноз кассовых оборотов;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составлять календарь выдачи наличных денег;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 xml:space="preserve">- рассчитывать минимальный остаток денежной наличности в кассе; 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составлять отчет о наличном денежном обороте;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 xml:space="preserve">- устанавливать лимит остатков денежной наличности в кассах клиентов; 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 xml:space="preserve">- выполнять и оформлять расчеты платежными поручениями, аккредитивами в банке плательщика и в банке поставщика, платежными требованиями в банке поставщика и в банке плательщика, инкассовыми поручениями, чеками; 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 xml:space="preserve">- отражать в учете операции по расчетным счетам клиентов; 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 xml:space="preserve">- исполнять и оформлять операции по возврату сумм, неправильно зачисленных на счета клиентов; 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 xml:space="preserve">- оформлять открытие счетов по учету доходов и средств бюджетов всех уровней; 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 xml:space="preserve">- оформлять и отражать в учете операции по зачислению средств на счета бюджетов различных уровней; 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 xml:space="preserve">- оформлять и отражать в учете возврат налогоплательщикам сумм ошибочно перечисленных налогов и других платежей; 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 xml:space="preserve">- исполнять и оформлять операции по корреспондентскому счету, открытому подразделении Банка России; 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 xml:space="preserve">- проводить расчеты между кредитными организациями через счета ЛОРО и НОСТРО; 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 xml:space="preserve">- контролировать и выверять расчеты по корреспондентским счетам; 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 xml:space="preserve">- осуществлять и оформлять расчеты банка со своими филиалами; 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 xml:space="preserve">- вести учет расчетных документов, не оплаченных в срок из-за отсутствия средств на корреспондентском счете; 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 xml:space="preserve">- отражать в учете межбанковские расчеты; 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lastRenderedPageBreak/>
        <w:t xml:space="preserve">- проводить и отражать в учете расчеты по экспортно-импортным операциям банковскими переводами, в порядке документарного инкассо и документарного аккредитива; 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 xml:space="preserve">- проводить конверсионные операции по счетам клиентов; 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 xml:space="preserve">- рассчитывать и взыскивать суммы вознаграждения за проведение международных расчетов и конверсионных операций; 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 xml:space="preserve">- осуществлять контроль за репатриацией валютной выручки; 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 xml:space="preserve">- консультировать клиентов по вопросам открытия банковских счетов, расчетным операциям, операциям с использованием различных видов платежных карт; 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 xml:space="preserve">- оформлять выдачу клиентам платежных карт; 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 xml:space="preserve">- оформлять и отражать в учете расчетные и налично-денежные операции при использовании платежных карт в валюте Российской Федерации и иностранной валюте; 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использовать специализированное программное обеспечение для расчетного обслуживания клиентов, совершения межбанковских расчетов и операций с платежными картами;</w:t>
      </w:r>
    </w:p>
    <w:p w:rsidR="006847BA" w:rsidRPr="00055E46" w:rsidRDefault="006847BA" w:rsidP="004B22D0">
      <w:pPr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использовать специализированное программное обеспечение и программно-аппаратный комплекс для работы с расчетной (платежной) документацией и соответствующей информацией.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6847BA" w:rsidRPr="00970B48" w:rsidRDefault="004B22D0" w:rsidP="006847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970B48">
        <w:rPr>
          <w:b/>
          <w:sz w:val="28"/>
          <w:szCs w:val="28"/>
        </w:rPr>
        <w:t>И</w:t>
      </w:r>
      <w:r w:rsidR="006847BA" w:rsidRPr="00970B48">
        <w:rPr>
          <w:b/>
          <w:sz w:val="28"/>
          <w:szCs w:val="28"/>
        </w:rPr>
        <w:t>меть практический опыт:</w:t>
      </w:r>
    </w:p>
    <w:p w:rsidR="006847BA" w:rsidRPr="00055E46" w:rsidRDefault="006847BA" w:rsidP="004B22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проведения расчетных операций.</w:t>
      </w:r>
    </w:p>
    <w:p w:rsidR="006847BA" w:rsidRPr="00055E46" w:rsidRDefault="006847BA" w:rsidP="006847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8"/>
          <w:szCs w:val="28"/>
          <w:lang w:eastAsia="en-US"/>
        </w:rPr>
      </w:pPr>
    </w:p>
    <w:p w:rsidR="006847BA" w:rsidRPr="00055E46" w:rsidRDefault="006847BA" w:rsidP="006847BA">
      <w:pPr>
        <w:pStyle w:val="a3"/>
        <w:shd w:val="clear" w:color="auto" w:fill="FFFFFF"/>
        <w:tabs>
          <w:tab w:val="left" w:pos="0"/>
          <w:tab w:val="left" w:leader="underscore" w:pos="9317"/>
        </w:tabs>
        <w:rPr>
          <w:b/>
          <w:spacing w:val="-1"/>
          <w:sz w:val="28"/>
          <w:szCs w:val="28"/>
        </w:rPr>
      </w:pPr>
    </w:p>
    <w:p w:rsidR="006847BA" w:rsidRPr="00055E46" w:rsidRDefault="006847BA" w:rsidP="00DE02F7">
      <w:pPr>
        <w:pStyle w:val="a3"/>
        <w:shd w:val="clear" w:color="auto" w:fill="FFFFFF"/>
        <w:tabs>
          <w:tab w:val="left" w:pos="0"/>
          <w:tab w:val="left" w:leader="underscore" w:pos="9317"/>
        </w:tabs>
        <w:ind w:left="0"/>
        <w:jc w:val="center"/>
        <w:rPr>
          <w:b/>
          <w:spacing w:val="-1"/>
          <w:sz w:val="28"/>
          <w:szCs w:val="28"/>
        </w:rPr>
      </w:pPr>
      <w:r w:rsidRPr="00055E46">
        <w:rPr>
          <w:b/>
          <w:spacing w:val="-1"/>
          <w:sz w:val="28"/>
          <w:szCs w:val="28"/>
        </w:rPr>
        <w:t xml:space="preserve">3. СОДЕРЖАНИЕ </w:t>
      </w:r>
      <w:r w:rsidR="00C473C6" w:rsidRPr="00055E46">
        <w:rPr>
          <w:b/>
          <w:spacing w:val="-1"/>
          <w:sz w:val="28"/>
          <w:szCs w:val="28"/>
        </w:rPr>
        <w:t xml:space="preserve"> МОДУЛЯ</w:t>
      </w:r>
    </w:p>
    <w:p w:rsidR="004B22D0" w:rsidRDefault="004B22D0" w:rsidP="00C47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473C6" w:rsidRPr="00055E46" w:rsidRDefault="004B22D0" w:rsidP="00C47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6847BA" w:rsidRPr="00055E46">
        <w:rPr>
          <w:sz w:val="28"/>
          <w:szCs w:val="28"/>
        </w:rPr>
        <w:t xml:space="preserve">Основные разделы </w:t>
      </w:r>
      <w:r w:rsidR="00C473C6" w:rsidRPr="00055E46">
        <w:rPr>
          <w:sz w:val="28"/>
          <w:szCs w:val="28"/>
        </w:rPr>
        <w:t>профессионального модуля</w:t>
      </w:r>
      <w:r w:rsidR="00FB6586">
        <w:rPr>
          <w:sz w:val="28"/>
          <w:szCs w:val="28"/>
        </w:rPr>
        <w:t>:</w:t>
      </w:r>
    </w:p>
    <w:p w:rsidR="006847BA" w:rsidRPr="00055E46" w:rsidRDefault="006847BA" w:rsidP="004B22D0">
      <w:pPr>
        <w:tabs>
          <w:tab w:val="left" w:pos="5670"/>
        </w:tabs>
        <w:jc w:val="both"/>
        <w:rPr>
          <w:sz w:val="28"/>
          <w:szCs w:val="28"/>
        </w:rPr>
      </w:pPr>
      <w:r w:rsidRPr="00055E46">
        <w:rPr>
          <w:sz w:val="28"/>
          <w:szCs w:val="28"/>
        </w:rPr>
        <w:t>Раздел 1. Организация безналичных расчетов</w:t>
      </w:r>
      <w:r w:rsidR="00E27DEA">
        <w:rPr>
          <w:sz w:val="28"/>
          <w:szCs w:val="28"/>
        </w:rPr>
        <w:t>.</w:t>
      </w:r>
    </w:p>
    <w:p w:rsidR="006847BA" w:rsidRDefault="006847BA" w:rsidP="004B22D0">
      <w:pPr>
        <w:tabs>
          <w:tab w:val="left" w:pos="5670"/>
        </w:tabs>
        <w:jc w:val="both"/>
        <w:rPr>
          <w:sz w:val="28"/>
          <w:szCs w:val="28"/>
        </w:rPr>
      </w:pPr>
      <w:r w:rsidRPr="00055E46">
        <w:rPr>
          <w:sz w:val="28"/>
          <w:szCs w:val="28"/>
        </w:rPr>
        <w:t>Раздел 2. Расчеты по вкладам населения</w:t>
      </w:r>
      <w:r w:rsidR="00E27DEA">
        <w:rPr>
          <w:sz w:val="28"/>
          <w:szCs w:val="28"/>
        </w:rPr>
        <w:t>.</w:t>
      </w:r>
    </w:p>
    <w:p w:rsidR="00E27DEA" w:rsidRDefault="00E27DEA" w:rsidP="004B22D0">
      <w:pPr>
        <w:tabs>
          <w:tab w:val="left" w:pos="5670"/>
        </w:tabs>
        <w:jc w:val="both"/>
        <w:rPr>
          <w:sz w:val="28"/>
          <w:szCs w:val="28"/>
        </w:rPr>
      </w:pPr>
      <w:r>
        <w:rPr>
          <w:sz w:val="28"/>
          <w:szCs w:val="28"/>
        </w:rPr>
        <w:t>Учебная практика.</w:t>
      </w:r>
    </w:p>
    <w:p w:rsidR="00E27DEA" w:rsidRPr="00055E46" w:rsidRDefault="00E27DEA" w:rsidP="004B22D0">
      <w:pPr>
        <w:tabs>
          <w:tab w:val="left" w:pos="567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практика (по профилю специальности).</w:t>
      </w:r>
    </w:p>
    <w:p w:rsidR="006847BA" w:rsidRPr="00055E46" w:rsidRDefault="006847BA" w:rsidP="006847BA">
      <w:pPr>
        <w:tabs>
          <w:tab w:val="left" w:pos="5670"/>
        </w:tabs>
        <w:ind w:firstLine="709"/>
        <w:jc w:val="both"/>
        <w:rPr>
          <w:sz w:val="28"/>
          <w:szCs w:val="28"/>
        </w:rPr>
      </w:pPr>
    </w:p>
    <w:p w:rsidR="006847BA" w:rsidRPr="00055E46" w:rsidRDefault="006847BA" w:rsidP="006847BA">
      <w:pPr>
        <w:tabs>
          <w:tab w:val="left" w:pos="5670"/>
        </w:tabs>
        <w:ind w:firstLine="709"/>
        <w:jc w:val="both"/>
        <w:rPr>
          <w:sz w:val="28"/>
          <w:szCs w:val="28"/>
        </w:rPr>
      </w:pPr>
    </w:p>
    <w:p w:rsidR="006847BA" w:rsidRPr="00055E46" w:rsidRDefault="006847BA" w:rsidP="006847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6847BA" w:rsidRPr="00055E46" w:rsidRDefault="006847BA" w:rsidP="006847BA">
      <w:pPr>
        <w:shd w:val="clear" w:color="auto" w:fill="FFFFFF"/>
        <w:autoSpaceDE w:val="0"/>
        <w:autoSpaceDN w:val="0"/>
        <w:adjustRightInd w:val="0"/>
        <w:ind w:firstLine="709"/>
        <w:rPr>
          <w:sz w:val="28"/>
          <w:szCs w:val="28"/>
        </w:rPr>
      </w:pPr>
      <w:r w:rsidRPr="00055E46">
        <w:rPr>
          <w:spacing w:val="-2"/>
          <w:sz w:val="28"/>
          <w:szCs w:val="28"/>
        </w:rPr>
        <w:t>Автор: к.э.н., доцент    А.О. Егорова</w:t>
      </w:r>
    </w:p>
    <w:p w:rsidR="00517E9C" w:rsidRPr="00055E46" w:rsidRDefault="00517E9C" w:rsidP="00517E9C">
      <w:pPr>
        <w:tabs>
          <w:tab w:val="left" w:pos="1590"/>
        </w:tabs>
        <w:rPr>
          <w:sz w:val="28"/>
          <w:szCs w:val="28"/>
        </w:rPr>
      </w:pPr>
    </w:p>
    <w:p w:rsidR="006847BA" w:rsidRPr="00055E46" w:rsidRDefault="006847BA" w:rsidP="00517E9C">
      <w:pPr>
        <w:tabs>
          <w:tab w:val="left" w:pos="1590"/>
        </w:tabs>
        <w:rPr>
          <w:sz w:val="28"/>
          <w:szCs w:val="28"/>
        </w:rPr>
      </w:pPr>
    </w:p>
    <w:p w:rsidR="006847BA" w:rsidRDefault="006847BA" w:rsidP="00517E9C">
      <w:pPr>
        <w:tabs>
          <w:tab w:val="left" w:pos="1590"/>
        </w:tabs>
        <w:rPr>
          <w:sz w:val="28"/>
          <w:szCs w:val="28"/>
        </w:rPr>
      </w:pPr>
    </w:p>
    <w:p w:rsidR="006A3EBD" w:rsidRDefault="006A3EBD" w:rsidP="00517E9C">
      <w:pPr>
        <w:tabs>
          <w:tab w:val="left" w:pos="1590"/>
        </w:tabs>
        <w:rPr>
          <w:sz w:val="28"/>
          <w:szCs w:val="28"/>
        </w:rPr>
      </w:pPr>
    </w:p>
    <w:p w:rsidR="006A3EBD" w:rsidRDefault="006A3EBD" w:rsidP="00517E9C">
      <w:pPr>
        <w:tabs>
          <w:tab w:val="left" w:pos="1590"/>
        </w:tabs>
        <w:rPr>
          <w:sz w:val="28"/>
          <w:szCs w:val="28"/>
        </w:rPr>
      </w:pPr>
    </w:p>
    <w:p w:rsidR="006A3EBD" w:rsidRDefault="006A3EBD" w:rsidP="00517E9C">
      <w:pPr>
        <w:tabs>
          <w:tab w:val="left" w:pos="1590"/>
        </w:tabs>
        <w:rPr>
          <w:sz w:val="28"/>
          <w:szCs w:val="28"/>
        </w:rPr>
      </w:pPr>
    </w:p>
    <w:p w:rsidR="006A3EBD" w:rsidRDefault="006A3EBD" w:rsidP="00517E9C">
      <w:pPr>
        <w:tabs>
          <w:tab w:val="left" w:pos="1590"/>
        </w:tabs>
        <w:rPr>
          <w:sz w:val="28"/>
          <w:szCs w:val="28"/>
        </w:rPr>
      </w:pPr>
    </w:p>
    <w:p w:rsidR="006A3EBD" w:rsidRDefault="006A3EBD" w:rsidP="00517E9C">
      <w:pPr>
        <w:tabs>
          <w:tab w:val="left" w:pos="1590"/>
        </w:tabs>
        <w:rPr>
          <w:sz w:val="28"/>
          <w:szCs w:val="28"/>
        </w:rPr>
      </w:pPr>
    </w:p>
    <w:p w:rsidR="006847BA" w:rsidRPr="00055E46" w:rsidRDefault="006847BA" w:rsidP="00AA6FA0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lastRenderedPageBreak/>
        <w:t>АННОТАЦИЯ</w:t>
      </w:r>
    </w:p>
    <w:p w:rsidR="006847BA" w:rsidRPr="00055E46" w:rsidRDefault="006847BA" w:rsidP="00AA6FA0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ПРОГРАММЫ ПРОФЕССИОНАЛЬНОГО МОДУЛЯ</w:t>
      </w:r>
    </w:p>
    <w:p w:rsidR="006847BA" w:rsidRPr="00055E46" w:rsidRDefault="006847BA" w:rsidP="00AA6FA0">
      <w:pPr>
        <w:jc w:val="center"/>
        <w:outlineLvl w:val="2"/>
        <w:rPr>
          <w:b/>
          <w:bCs/>
          <w:i/>
          <w:sz w:val="28"/>
          <w:szCs w:val="28"/>
        </w:rPr>
      </w:pPr>
    </w:p>
    <w:p w:rsidR="006847BA" w:rsidRPr="00055E46" w:rsidRDefault="006847BA" w:rsidP="00AA6FA0">
      <w:pPr>
        <w:jc w:val="center"/>
        <w:outlineLvl w:val="2"/>
        <w:rPr>
          <w:b/>
          <w:bCs/>
          <w:sz w:val="28"/>
          <w:szCs w:val="28"/>
          <w:u w:val="single"/>
        </w:rPr>
      </w:pPr>
      <w:r w:rsidRPr="00055E46">
        <w:rPr>
          <w:b/>
          <w:bCs/>
          <w:sz w:val="28"/>
          <w:szCs w:val="28"/>
          <w:u w:val="single"/>
        </w:rPr>
        <w:t xml:space="preserve">ПМ.02. Осуществление кредитных  операций </w:t>
      </w:r>
    </w:p>
    <w:p w:rsidR="006847BA" w:rsidRPr="00055E46" w:rsidRDefault="006847BA" w:rsidP="00AA6FA0">
      <w:pPr>
        <w:jc w:val="center"/>
        <w:outlineLvl w:val="2"/>
        <w:rPr>
          <w:sz w:val="28"/>
          <w:szCs w:val="28"/>
        </w:rPr>
      </w:pPr>
    </w:p>
    <w:p w:rsidR="006847BA" w:rsidRPr="00055E46" w:rsidRDefault="006847BA" w:rsidP="00AA6FA0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по специальности</w:t>
      </w:r>
    </w:p>
    <w:p w:rsidR="006847BA" w:rsidRPr="00055E46" w:rsidRDefault="006847BA" w:rsidP="00AA6FA0">
      <w:pPr>
        <w:jc w:val="center"/>
        <w:outlineLvl w:val="2"/>
        <w:rPr>
          <w:sz w:val="28"/>
          <w:szCs w:val="28"/>
        </w:rPr>
      </w:pPr>
      <w:r w:rsidRPr="00055E46">
        <w:rPr>
          <w:sz w:val="28"/>
          <w:szCs w:val="28"/>
        </w:rPr>
        <w:t>38.02.07  Банковское дело</w:t>
      </w:r>
    </w:p>
    <w:p w:rsidR="006847BA" w:rsidRPr="00055E46" w:rsidRDefault="006847BA" w:rsidP="00AA6FA0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квалификация выпускника</w:t>
      </w:r>
    </w:p>
    <w:p w:rsidR="006847BA" w:rsidRPr="00055E46" w:rsidRDefault="006847BA" w:rsidP="00AA6FA0">
      <w:pPr>
        <w:tabs>
          <w:tab w:val="center" w:pos="5019"/>
          <w:tab w:val="left" w:pos="6405"/>
        </w:tabs>
        <w:spacing w:after="120"/>
        <w:jc w:val="center"/>
        <w:rPr>
          <w:sz w:val="28"/>
          <w:szCs w:val="28"/>
        </w:rPr>
      </w:pPr>
      <w:r w:rsidRPr="00055E46">
        <w:rPr>
          <w:sz w:val="28"/>
          <w:szCs w:val="28"/>
        </w:rPr>
        <w:t>Специалист банковского дела</w:t>
      </w:r>
    </w:p>
    <w:p w:rsidR="006847BA" w:rsidRPr="00055E46" w:rsidRDefault="006847BA" w:rsidP="00AA6FA0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форма обучения</w:t>
      </w:r>
    </w:p>
    <w:p w:rsidR="006847BA" w:rsidRPr="00055E46" w:rsidRDefault="006847BA" w:rsidP="00AA6FA0">
      <w:pPr>
        <w:jc w:val="center"/>
        <w:outlineLvl w:val="2"/>
        <w:rPr>
          <w:sz w:val="28"/>
          <w:szCs w:val="28"/>
        </w:rPr>
      </w:pPr>
      <w:r w:rsidRPr="00055E46">
        <w:rPr>
          <w:sz w:val="28"/>
          <w:szCs w:val="28"/>
        </w:rPr>
        <w:t xml:space="preserve">очная </w:t>
      </w:r>
    </w:p>
    <w:p w:rsidR="006847BA" w:rsidRPr="00055E46" w:rsidRDefault="006847BA" w:rsidP="006847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6847BA" w:rsidRPr="00055E46" w:rsidRDefault="006847BA" w:rsidP="006847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1. Область применения программы</w:t>
      </w:r>
    </w:p>
    <w:p w:rsidR="006847BA" w:rsidRPr="00055E46" w:rsidRDefault="006847BA" w:rsidP="006847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right="-185"/>
        <w:jc w:val="both"/>
        <w:rPr>
          <w:b/>
          <w:sz w:val="28"/>
          <w:szCs w:val="28"/>
        </w:rPr>
      </w:pPr>
    </w:p>
    <w:p w:rsidR="006847BA" w:rsidRDefault="006847BA" w:rsidP="006847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Программа профессионального модуля является частью программы подготовки специалистов среднего звена  в соответствии с ФГОС СПО по специальности 38.02.07 Банковское дело в части освоения основного вида профессиональной деятельности «Осуществление кредитных  операций» и соответствующих профессиональных компетенций:</w:t>
      </w:r>
    </w:p>
    <w:p w:rsidR="00C7788E" w:rsidRDefault="00DE02F7" w:rsidP="006A3E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 </w:t>
      </w:r>
      <w:r w:rsidR="00C7788E">
        <w:rPr>
          <w:sz w:val="28"/>
          <w:szCs w:val="28"/>
        </w:rPr>
        <w:t xml:space="preserve">9: </w:t>
      </w:r>
      <w:r w:rsidR="00C7788E" w:rsidRPr="00C7788E">
        <w:rPr>
          <w:sz w:val="28"/>
          <w:szCs w:val="28"/>
        </w:rPr>
        <w:t>Использовать информационные технологии в профессиональной деятельности.</w:t>
      </w:r>
    </w:p>
    <w:p w:rsidR="006847BA" w:rsidRPr="00055E46" w:rsidRDefault="006847BA" w:rsidP="006847B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055E46">
        <w:rPr>
          <w:color w:val="000000"/>
          <w:sz w:val="28"/>
          <w:szCs w:val="28"/>
        </w:rPr>
        <w:t xml:space="preserve">ПК 2.1: Оценивать кредитоспособность клиентов. </w:t>
      </w:r>
    </w:p>
    <w:p w:rsidR="006847BA" w:rsidRPr="00055E46" w:rsidRDefault="006847BA" w:rsidP="006847B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055E46">
        <w:rPr>
          <w:color w:val="000000"/>
          <w:sz w:val="28"/>
          <w:szCs w:val="28"/>
        </w:rPr>
        <w:t xml:space="preserve">ПК 2.2: Осуществлять и оформлять выдачу кредитов. </w:t>
      </w:r>
    </w:p>
    <w:p w:rsidR="006847BA" w:rsidRPr="00055E46" w:rsidRDefault="006847BA" w:rsidP="006847B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055E46">
        <w:rPr>
          <w:color w:val="000000"/>
          <w:sz w:val="28"/>
          <w:szCs w:val="28"/>
        </w:rPr>
        <w:t xml:space="preserve">ПК 2.3: Осуществлять сопровождение выданных кредитов. </w:t>
      </w:r>
    </w:p>
    <w:p w:rsidR="006847BA" w:rsidRPr="00055E46" w:rsidRDefault="006847BA" w:rsidP="006847B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055E46">
        <w:rPr>
          <w:color w:val="000000"/>
          <w:sz w:val="28"/>
          <w:szCs w:val="28"/>
        </w:rPr>
        <w:t xml:space="preserve">ПК 2.4: Проводить операции на рынке межбанковских кредитов. </w:t>
      </w:r>
    </w:p>
    <w:p w:rsidR="006847BA" w:rsidRPr="00055E46" w:rsidRDefault="00DE02F7" w:rsidP="006847B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ПК </w:t>
      </w:r>
      <w:r w:rsidR="006847BA" w:rsidRPr="00055E46">
        <w:rPr>
          <w:color w:val="000000"/>
          <w:sz w:val="28"/>
          <w:szCs w:val="28"/>
        </w:rPr>
        <w:t>2.5: Формировать и регулировать резервы на возможные потери по кредитам.</w:t>
      </w:r>
    </w:p>
    <w:p w:rsidR="006847BA" w:rsidRPr="00055E46" w:rsidRDefault="006847BA" w:rsidP="006847BA">
      <w:pPr>
        <w:pStyle w:val="c13"/>
        <w:spacing w:before="0" w:beforeAutospacing="0" w:after="0" w:afterAutospacing="0" w:line="276" w:lineRule="auto"/>
        <w:ind w:firstLine="680"/>
        <w:jc w:val="both"/>
        <w:rPr>
          <w:rStyle w:val="c4"/>
          <w:sz w:val="28"/>
          <w:szCs w:val="28"/>
        </w:rPr>
      </w:pPr>
      <w:r w:rsidRPr="00055E46">
        <w:rPr>
          <w:sz w:val="28"/>
          <w:szCs w:val="28"/>
        </w:rPr>
        <w:t>Программа профессионального модуля может быть использована</w:t>
      </w:r>
      <w:r w:rsidR="00DE02F7">
        <w:rPr>
          <w:sz w:val="28"/>
          <w:szCs w:val="28"/>
        </w:rPr>
        <w:t xml:space="preserve"> </w:t>
      </w:r>
      <w:r w:rsidRPr="00055E46">
        <w:rPr>
          <w:rStyle w:val="c4"/>
          <w:sz w:val="28"/>
          <w:szCs w:val="28"/>
        </w:rPr>
        <w:t>в  дополнительном профессиональном образовании в  сфере  экономической  деятельности (в программах повышения квалификации и переподготовки) и в  профессиональной  подготовке  по рабочим профессиям  «Бухгалтер» и  «Кассир».</w:t>
      </w:r>
    </w:p>
    <w:p w:rsidR="006847BA" w:rsidRPr="00055E46" w:rsidRDefault="006847BA" w:rsidP="006847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473C6" w:rsidRPr="00055E46" w:rsidRDefault="000D5906" w:rsidP="00C47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Цель</w:t>
      </w:r>
      <w:r w:rsidR="006847BA" w:rsidRPr="00055E46">
        <w:rPr>
          <w:b/>
          <w:sz w:val="28"/>
          <w:szCs w:val="28"/>
        </w:rPr>
        <w:t xml:space="preserve"> и задачи модуля – требования к результатам освоения </w:t>
      </w:r>
      <w:r w:rsidR="00C473C6" w:rsidRPr="00055E46">
        <w:rPr>
          <w:b/>
          <w:sz w:val="28"/>
          <w:szCs w:val="28"/>
        </w:rPr>
        <w:t>профессионального модуля</w:t>
      </w:r>
    </w:p>
    <w:p w:rsidR="006847BA" w:rsidRPr="00055E46" w:rsidRDefault="006847BA" w:rsidP="00C47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847BA" w:rsidRPr="00055E46" w:rsidRDefault="006847BA" w:rsidP="006847BA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6847BA" w:rsidRPr="00970B48" w:rsidRDefault="0023106B" w:rsidP="006847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970B48">
        <w:rPr>
          <w:b/>
          <w:sz w:val="28"/>
          <w:szCs w:val="28"/>
        </w:rPr>
        <w:t>З</w:t>
      </w:r>
      <w:r w:rsidR="006847BA" w:rsidRPr="00970B48">
        <w:rPr>
          <w:b/>
          <w:sz w:val="28"/>
          <w:szCs w:val="28"/>
        </w:rPr>
        <w:t>нать: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нормативные правовые акты, регулирующие осуществление кредитных  операций и обеспечение кредитных обязательств;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lastRenderedPageBreak/>
        <w:t>- законодательство Российской Федерации о противодействии легализации (отмыванию) доходов, полученных преступным путем, и финансированию терроризма;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законодательство Российской Федерации о персональных данных;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нормативные документы Банка России об идентификации клиентов и внутреннем контроле (аудите);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рекомендации Ассоциации региональных банков России по вопросам определения кредитоспособности  заемщиков;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порядок взаимодействия с бюро кредитных историй;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законодательство Российской Федерации о защите прав потребителей, в том числе потребителей финансовых услуг;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законодательство Российской Федерации о залогах и поручительстве;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гражданское законодательство Российской Федерации об ответственности за неисполнение условий договора;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законодательство Российской Федерации об ипотеке;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законодательство Российской Федерации о государственной регистрации прав на недвижимое имущество и сделок с ним;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нормативные документы Банка России и внутренние  документы банка о порядке формирования  кредитными организациями  резервов на возможные потери;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способы и порядок  предоставления  и погашения различных видов кредитов;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способы обеспечения возвратности кредита, виды залога;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методы оценки залоговой стоимости, ликвидности предмета залога;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требования предъявляемые банком к потенциальному  заемщику;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состав и содержание основных источников информации о клиенте;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методы оценки платежеспособности физического лица, системы кредитного скоринга;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локальные нормативные акты и методические документы, касающиеся реструктуризации и рефинансирования задолженности физических лиц;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бизнес-культуру потребительского кредитования;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методы андеррайтинга кредитных заявок клиентов;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методы андеррайтинга предмета ипотеки;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методы определения класса кредитоспособности юридического лица;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содержание кредитного договора, порядок его заключения, изменения условий и расторжения;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состав кредитного дела и порядок его ведения;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способы и порядок  начисления и погашения процентов по кредитам;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порядок осуществления контроля своевременности и полноты  поступления платежей по кредиту и учета просроченных платежей;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критерии определения проблемного кредита;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типовые причины неисполнения условий кредитного договора и способы погашения просроченной задолженности;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lastRenderedPageBreak/>
        <w:t>- меры, принимаемые банком при нарушении  условий кредитного договора;</w:t>
      </w:r>
    </w:p>
    <w:p w:rsidR="006847BA" w:rsidRPr="00055E46" w:rsidRDefault="00C473C6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</w:t>
      </w:r>
      <w:r w:rsidR="006847BA" w:rsidRPr="00055E46">
        <w:rPr>
          <w:rFonts w:eastAsia="Calibri"/>
          <w:sz w:val="28"/>
          <w:szCs w:val="28"/>
          <w:lang w:eastAsia="en-US"/>
        </w:rPr>
        <w:t xml:space="preserve"> отечественную и международную практику взыскания задолженности;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методологию мониторинга и анализа показателей  качества и эффективности истребования просроченной и проблемной задолженности  по потребительским кредитам;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порядок оформления и  учета межбанковских кредитов;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особенности делопроизводства и документооборот на межбанковском  рынке;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основные условия получения и погашения кредитов, предоставляемых Банком России;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порядок оценки кредитного риска и определения суммы создаваемого резерва по выданному кредиту;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порядок и отражение в учете формирования и регулирования резервов на возможные потери по кредитам;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порядок и отражение в учете списания нереальных для взыскания кредитов;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типичные нарушения при осуществлении кредитных операций.</w:t>
      </w:r>
    </w:p>
    <w:p w:rsidR="006847BA" w:rsidRPr="00970B48" w:rsidRDefault="0023106B" w:rsidP="006847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970B48">
        <w:rPr>
          <w:b/>
          <w:sz w:val="28"/>
          <w:szCs w:val="28"/>
        </w:rPr>
        <w:t>У</w:t>
      </w:r>
      <w:r w:rsidR="006847BA" w:rsidRPr="00970B48">
        <w:rPr>
          <w:b/>
          <w:sz w:val="28"/>
          <w:szCs w:val="28"/>
        </w:rPr>
        <w:t xml:space="preserve">меть: 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консультировать заемщиков по условиям предоставления и порядку погашения кредитов;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анализировать    финансовое положение заемщика – юридического лица и технико-экономическое обоснование кредита;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определять платежеспособность физического лица;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оценивать качество обеспечения и кредитные риски по потребительским кредитам;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проверять полноту и подлинность документов заемщика для получения кредитов;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проверять качество и достаточность обеспечения и возвратности кредита;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составлять заключение о возможности предоставления кредита;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 xml:space="preserve">- оперативно принимать решения по предложению  клиенту дополнительного банковского продукта (кросспродажа); 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проводить андеррайтинг кредитных заявок клиентов;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проводить андеррайтинг предмета ипотеки;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составлять договор о залоге;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оформлять пакет документов для заключения договора о залоге;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составлять график платежей по кредиту и процентам, контролировать своевременность и полноту поступления платежей;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оформлять комплект документов на открытие счетов и выдачу кредитов различных видов;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оформлять выписки по лицевым счетам заемщиков  и разъяснять  им содержащееся в выписках данные;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lastRenderedPageBreak/>
        <w:t xml:space="preserve">- формировать и вести кредитные дела; 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составлять акты по итогам проверок сохранности обеспечения;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определять возможность предоставления межбанковского кредита с учетом финансового положения контрагента;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определять достаточность обеспечения возвратности межбанковского кредита;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пользоваться оперативной информацией о ставках по рублевым  и валютным межбанковским кредитам, получаемой по телекоммуникационным каналам;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применять  универсальное и специализированное программное обеспечение, необходимое для сбора и анализа информации для сотрудничества на межбанковском рынке;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пользоваться справочными информационными базами данных, необходимых для сотрудничества на межбанковском рынке;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оформлять и отражать в учете операции по выдаче кредитов физическим и юридическим лицам, погашению ими кредитов;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оформлять и вести   учет обеспечения по предоставленным кредитам;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оформлять и отражать в учете сделки по предоставлению и получению кредитов на рынке межбанковского кредита;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оформлять и отражать  в учете начисление и взыскание процентов по кредитам;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вести мониторинг финансового положения клиента;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контролировать соответствие и правильность исполнения залогодателем своих обязательств;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оценивать качество обслуживание долга и кредитный риск по выданным кредитам;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выявлять причины ненадлежащего  исполнения условий договора и выставлять  требования  по оплате просроченной  задолженности;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выбирать формы и методы взаимодействия с заемщиком, имеющим просроченную задолженность;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разрабатывать систему мотивации заемщика, имеющего просроченную задолженность, и применять  ее с целью обеспечения производства платежей с учетом индивидуальных особенностей заемщика и условий кредитного досье;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направлять запросы в бюро кредитных историй в соответствии с требованиями действующего регламента;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 xml:space="preserve">- находить контактные данные заемщика в открытых источниках и специализированных базах данных; 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подбирать оптимальный способ погашения просроченной задолженности;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планировать работу с заемщиком, имеющим просроченну</w:t>
      </w:r>
      <w:r w:rsidR="005B2CA9">
        <w:rPr>
          <w:rFonts w:eastAsia="Calibri"/>
          <w:sz w:val="28"/>
          <w:szCs w:val="28"/>
          <w:lang w:eastAsia="en-US"/>
        </w:rPr>
        <w:t>ю</w:t>
      </w:r>
      <w:r w:rsidRPr="00055E46">
        <w:rPr>
          <w:rFonts w:eastAsia="Calibri"/>
          <w:sz w:val="28"/>
          <w:szCs w:val="28"/>
          <w:lang w:eastAsia="en-US"/>
        </w:rPr>
        <w:t xml:space="preserve"> задолженность, на основании  предварительно проделанной работы и с учетом намерений заемщика по оплате просроченной задолженности;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рассчитывать основные параметры реструктуризации и рефинансирования потребительского кредита;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lastRenderedPageBreak/>
        <w:t>- рассчитывать и отражать в учете сумму формируемого резерва;</w:t>
      </w:r>
    </w:p>
    <w:p w:rsidR="006847BA" w:rsidRPr="00055E46" w:rsidRDefault="006847BA" w:rsidP="006847B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рассчитывать и отражать в учете резерв по портфелю однородных кредитов;</w:t>
      </w:r>
    </w:p>
    <w:p w:rsidR="006847BA" w:rsidRPr="00055E46" w:rsidRDefault="006847BA" w:rsidP="006847BA">
      <w:pPr>
        <w:ind w:firstLine="709"/>
        <w:jc w:val="both"/>
        <w:rPr>
          <w:sz w:val="28"/>
          <w:szCs w:val="28"/>
        </w:rPr>
      </w:pPr>
      <w:r w:rsidRPr="00055E46">
        <w:rPr>
          <w:rFonts w:eastAsia="Calibri"/>
          <w:sz w:val="28"/>
          <w:szCs w:val="28"/>
          <w:lang w:eastAsia="en-US"/>
        </w:rPr>
        <w:t xml:space="preserve">- </w:t>
      </w:r>
      <w:r w:rsidRPr="00055E46">
        <w:rPr>
          <w:sz w:val="28"/>
          <w:szCs w:val="28"/>
        </w:rPr>
        <w:t xml:space="preserve">оформлять  и вести учет просроченных кредитов и процентов; </w:t>
      </w:r>
    </w:p>
    <w:p w:rsidR="006847BA" w:rsidRPr="00055E46" w:rsidRDefault="006847BA" w:rsidP="006847BA">
      <w:pPr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оформлять  и вести учет списания просроченных кредитов и процентов;</w:t>
      </w:r>
    </w:p>
    <w:p w:rsidR="006847BA" w:rsidRPr="00055E46" w:rsidRDefault="006847BA" w:rsidP="006847BA">
      <w:pPr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использовать специализированное программное обеспечение для совершения операций по кредитованию.</w:t>
      </w:r>
    </w:p>
    <w:p w:rsidR="006847BA" w:rsidRPr="00970B48" w:rsidRDefault="0023106B" w:rsidP="006847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970B48">
        <w:rPr>
          <w:b/>
          <w:sz w:val="28"/>
          <w:szCs w:val="28"/>
        </w:rPr>
        <w:t>И</w:t>
      </w:r>
      <w:r w:rsidR="006847BA" w:rsidRPr="00970B48">
        <w:rPr>
          <w:b/>
          <w:sz w:val="28"/>
          <w:szCs w:val="28"/>
        </w:rPr>
        <w:t>меть практический опыт</w:t>
      </w:r>
      <w:r w:rsidR="00970B48">
        <w:rPr>
          <w:b/>
          <w:sz w:val="28"/>
          <w:szCs w:val="28"/>
        </w:rPr>
        <w:t xml:space="preserve"> </w:t>
      </w:r>
      <w:r w:rsidR="006847BA" w:rsidRPr="00970B48">
        <w:rPr>
          <w:b/>
          <w:sz w:val="28"/>
          <w:szCs w:val="28"/>
        </w:rPr>
        <w:t>в:</w:t>
      </w:r>
    </w:p>
    <w:p w:rsidR="006847BA" w:rsidRPr="00055E46" w:rsidRDefault="006847BA" w:rsidP="006847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осуществлении  операций по кредитованию физических и юридических лиц.</w:t>
      </w:r>
    </w:p>
    <w:p w:rsidR="006847BA" w:rsidRPr="00055E46" w:rsidRDefault="006847BA" w:rsidP="0023106B">
      <w:pPr>
        <w:pStyle w:val="a3"/>
        <w:shd w:val="clear" w:color="auto" w:fill="FFFFFF"/>
        <w:tabs>
          <w:tab w:val="left" w:pos="0"/>
          <w:tab w:val="left" w:leader="underscore" w:pos="9317"/>
        </w:tabs>
        <w:jc w:val="center"/>
        <w:rPr>
          <w:b/>
          <w:spacing w:val="-1"/>
          <w:sz w:val="28"/>
          <w:szCs w:val="28"/>
        </w:rPr>
      </w:pPr>
      <w:r w:rsidRPr="00055E46">
        <w:rPr>
          <w:b/>
          <w:spacing w:val="-1"/>
          <w:sz w:val="28"/>
          <w:szCs w:val="28"/>
        </w:rPr>
        <w:t xml:space="preserve">3. СОДЕРЖАНИЕ </w:t>
      </w:r>
      <w:r w:rsidR="00C473C6" w:rsidRPr="00055E46">
        <w:rPr>
          <w:b/>
          <w:spacing w:val="-1"/>
          <w:sz w:val="28"/>
          <w:szCs w:val="28"/>
        </w:rPr>
        <w:t>МОДУЛЯ</w:t>
      </w:r>
    </w:p>
    <w:p w:rsidR="006847BA" w:rsidRPr="00055E46" w:rsidRDefault="006847BA" w:rsidP="006847BA">
      <w:pPr>
        <w:pStyle w:val="a3"/>
        <w:shd w:val="clear" w:color="auto" w:fill="FFFFFF"/>
        <w:tabs>
          <w:tab w:val="left" w:pos="0"/>
          <w:tab w:val="left" w:leader="underscore" w:pos="9317"/>
        </w:tabs>
        <w:rPr>
          <w:b/>
          <w:spacing w:val="-1"/>
          <w:sz w:val="28"/>
          <w:szCs w:val="28"/>
        </w:rPr>
      </w:pPr>
    </w:p>
    <w:p w:rsidR="00C473C6" w:rsidRPr="00055E46" w:rsidRDefault="0023106B" w:rsidP="00C47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6847BA" w:rsidRPr="00055E46">
        <w:rPr>
          <w:sz w:val="28"/>
          <w:szCs w:val="28"/>
        </w:rPr>
        <w:t xml:space="preserve">Основные разделы </w:t>
      </w:r>
      <w:r w:rsidR="00C473C6" w:rsidRPr="00055E46">
        <w:rPr>
          <w:sz w:val="28"/>
          <w:szCs w:val="28"/>
        </w:rPr>
        <w:t>профессионального модуля</w:t>
      </w:r>
      <w:r w:rsidR="00FB6586">
        <w:rPr>
          <w:sz w:val="28"/>
          <w:szCs w:val="28"/>
        </w:rPr>
        <w:t>:</w:t>
      </w:r>
    </w:p>
    <w:p w:rsidR="00E27DEA" w:rsidRDefault="006847BA" w:rsidP="0023106B">
      <w:pPr>
        <w:tabs>
          <w:tab w:val="left" w:pos="708"/>
        </w:tabs>
        <w:jc w:val="both"/>
        <w:rPr>
          <w:sz w:val="28"/>
          <w:szCs w:val="28"/>
        </w:rPr>
      </w:pPr>
      <w:r w:rsidRPr="00055E46">
        <w:rPr>
          <w:sz w:val="28"/>
          <w:szCs w:val="28"/>
        </w:rPr>
        <w:t>Раздел 1. Организация кредитной ра</w:t>
      </w:r>
      <w:r w:rsidR="00E27DEA">
        <w:rPr>
          <w:sz w:val="28"/>
          <w:szCs w:val="28"/>
        </w:rPr>
        <w:t>боты.</w:t>
      </w:r>
    </w:p>
    <w:p w:rsidR="006847BA" w:rsidRPr="00055E46" w:rsidRDefault="00E27DEA" w:rsidP="00526986">
      <w:pPr>
        <w:tabs>
          <w:tab w:val="left" w:pos="993"/>
          <w:tab w:val="left" w:pos="1985"/>
        </w:tabs>
        <w:rPr>
          <w:sz w:val="28"/>
          <w:szCs w:val="28"/>
        </w:rPr>
      </w:pPr>
      <w:r>
        <w:rPr>
          <w:sz w:val="28"/>
          <w:szCs w:val="28"/>
        </w:rPr>
        <w:t>Раздел2</w:t>
      </w:r>
      <w:r w:rsidR="00526986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Учет </w:t>
      </w:r>
      <w:r w:rsidR="006847BA" w:rsidRPr="00055E46">
        <w:rPr>
          <w:sz w:val="28"/>
          <w:szCs w:val="28"/>
        </w:rPr>
        <w:t>кредитных операций в банке.</w:t>
      </w:r>
      <w:r>
        <w:rPr>
          <w:sz w:val="28"/>
          <w:szCs w:val="28"/>
        </w:rPr>
        <w:br/>
        <w:t>Учебная практика.</w:t>
      </w:r>
    </w:p>
    <w:p w:rsidR="006847BA" w:rsidRPr="00055E46" w:rsidRDefault="006847BA" w:rsidP="0023106B">
      <w:pPr>
        <w:tabs>
          <w:tab w:val="left" w:pos="708"/>
        </w:tabs>
        <w:jc w:val="both"/>
        <w:rPr>
          <w:sz w:val="28"/>
          <w:szCs w:val="28"/>
        </w:rPr>
      </w:pPr>
      <w:r w:rsidRPr="00055E46">
        <w:rPr>
          <w:sz w:val="28"/>
          <w:szCs w:val="28"/>
        </w:rPr>
        <w:t>Производственная (по п</w:t>
      </w:r>
      <w:r w:rsidR="00DE02F7">
        <w:rPr>
          <w:sz w:val="28"/>
          <w:szCs w:val="28"/>
        </w:rPr>
        <w:t>рофилю специальности) практика.</w:t>
      </w:r>
    </w:p>
    <w:p w:rsidR="006847BA" w:rsidRPr="00055E46" w:rsidRDefault="006847BA" w:rsidP="006847BA">
      <w:pPr>
        <w:tabs>
          <w:tab w:val="left" w:pos="708"/>
        </w:tabs>
        <w:ind w:firstLine="709"/>
        <w:jc w:val="both"/>
        <w:rPr>
          <w:sz w:val="28"/>
          <w:szCs w:val="28"/>
        </w:rPr>
      </w:pPr>
    </w:p>
    <w:p w:rsidR="006847BA" w:rsidRPr="00055E46" w:rsidRDefault="006847BA" w:rsidP="006847BA">
      <w:pPr>
        <w:tabs>
          <w:tab w:val="left" w:pos="708"/>
        </w:tabs>
        <w:ind w:firstLine="709"/>
        <w:jc w:val="both"/>
        <w:rPr>
          <w:sz w:val="28"/>
          <w:szCs w:val="28"/>
        </w:rPr>
      </w:pPr>
    </w:p>
    <w:p w:rsidR="006847BA" w:rsidRPr="00055E46" w:rsidRDefault="006847BA" w:rsidP="006847BA">
      <w:pPr>
        <w:tabs>
          <w:tab w:val="left" w:pos="5670"/>
        </w:tabs>
        <w:ind w:firstLine="709"/>
        <w:jc w:val="both"/>
        <w:rPr>
          <w:sz w:val="28"/>
          <w:szCs w:val="28"/>
        </w:rPr>
      </w:pPr>
    </w:p>
    <w:p w:rsidR="006847BA" w:rsidRPr="00055E46" w:rsidRDefault="006847BA" w:rsidP="006847BA">
      <w:pPr>
        <w:shd w:val="clear" w:color="auto" w:fill="FFFFFF"/>
        <w:autoSpaceDE w:val="0"/>
        <w:autoSpaceDN w:val="0"/>
        <w:adjustRightInd w:val="0"/>
        <w:ind w:firstLine="709"/>
        <w:rPr>
          <w:sz w:val="28"/>
          <w:szCs w:val="28"/>
        </w:rPr>
      </w:pPr>
      <w:r w:rsidRPr="00055E46">
        <w:rPr>
          <w:spacing w:val="-2"/>
          <w:sz w:val="28"/>
          <w:szCs w:val="28"/>
        </w:rPr>
        <w:t>Автор: к.п.н., доцент Л.В.</w:t>
      </w:r>
      <w:r w:rsidR="005B2CA9">
        <w:rPr>
          <w:spacing w:val="-2"/>
          <w:sz w:val="28"/>
          <w:szCs w:val="28"/>
        </w:rPr>
        <w:t xml:space="preserve"> </w:t>
      </w:r>
      <w:r w:rsidRPr="00055E46">
        <w:rPr>
          <w:spacing w:val="-2"/>
          <w:sz w:val="28"/>
          <w:szCs w:val="28"/>
        </w:rPr>
        <w:t>Лаврентьева</w:t>
      </w:r>
    </w:p>
    <w:p w:rsidR="006847BA" w:rsidRPr="00055E46" w:rsidRDefault="006847BA" w:rsidP="00517E9C">
      <w:pPr>
        <w:tabs>
          <w:tab w:val="left" w:pos="1590"/>
        </w:tabs>
        <w:rPr>
          <w:sz w:val="28"/>
          <w:szCs w:val="28"/>
        </w:rPr>
      </w:pPr>
    </w:p>
    <w:p w:rsidR="006847BA" w:rsidRPr="00055E46" w:rsidRDefault="006847BA" w:rsidP="006847BA">
      <w:pPr>
        <w:rPr>
          <w:sz w:val="28"/>
          <w:szCs w:val="28"/>
        </w:rPr>
      </w:pPr>
    </w:p>
    <w:p w:rsidR="006847BA" w:rsidRPr="00055E46" w:rsidRDefault="006847BA" w:rsidP="006847BA">
      <w:pPr>
        <w:rPr>
          <w:sz w:val="28"/>
          <w:szCs w:val="28"/>
        </w:rPr>
      </w:pPr>
    </w:p>
    <w:p w:rsidR="006847BA" w:rsidRPr="00055E46" w:rsidRDefault="006847BA" w:rsidP="006847BA">
      <w:pPr>
        <w:rPr>
          <w:sz w:val="28"/>
          <w:szCs w:val="28"/>
        </w:rPr>
      </w:pPr>
    </w:p>
    <w:p w:rsidR="006847BA" w:rsidRPr="00055E46" w:rsidRDefault="006847BA" w:rsidP="006847BA">
      <w:pPr>
        <w:rPr>
          <w:sz w:val="28"/>
          <w:szCs w:val="28"/>
        </w:rPr>
      </w:pPr>
    </w:p>
    <w:p w:rsidR="006847BA" w:rsidRPr="00055E46" w:rsidRDefault="006847BA" w:rsidP="006847BA">
      <w:pPr>
        <w:rPr>
          <w:sz w:val="28"/>
          <w:szCs w:val="28"/>
        </w:rPr>
      </w:pPr>
    </w:p>
    <w:p w:rsidR="006847BA" w:rsidRPr="00055E46" w:rsidRDefault="006847BA" w:rsidP="006847BA">
      <w:pPr>
        <w:rPr>
          <w:sz w:val="28"/>
          <w:szCs w:val="28"/>
        </w:rPr>
      </w:pPr>
    </w:p>
    <w:p w:rsidR="006847BA" w:rsidRPr="00055E46" w:rsidRDefault="006847BA" w:rsidP="006847BA">
      <w:pPr>
        <w:rPr>
          <w:sz w:val="28"/>
          <w:szCs w:val="28"/>
        </w:rPr>
      </w:pPr>
    </w:p>
    <w:p w:rsidR="006847BA" w:rsidRPr="00055E46" w:rsidRDefault="006847BA" w:rsidP="006847BA">
      <w:pPr>
        <w:rPr>
          <w:sz w:val="28"/>
          <w:szCs w:val="28"/>
        </w:rPr>
      </w:pPr>
    </w:p>
    <w:p w:rsidR="006847BA" w:rsidRPr="00055E46" w:rsidRDefault="006847BA" w:rsidP="006847BA">
      <w:pPr>
        <w:rPr>
          <w:sz w:val="28"/>
          <w:szCs w:val="28"/>
        </w:rPr>
      </w:pPr>
    </w:p>
    <w:p w:rsidR="006847BA" w:rsidRDefault="006847BA" w:rsidP="006847BA">
      <w:pPr>
        <w:rPr>
          <w:sz w:val="28"/>
          <w:szCs w:val="28"/>
        </w:rPr>
      </w:pPr>
    </w:p>
    <w:p w:rsidR="00C7788E" w:rsidRDefault="00C7788E" w:rsidP="006847BA">
      <w:pPr>
        <w:rPr>
          <w:sz w:val="28"/>
          <w:szCs w:val="28"/>
        </w:rPr>
      </w:pPr>
    </w:p>
    <w:p w:rsidR="00C7788E" w:rsidRDefault="00C7788E" w:rsidP="006847BA">
      <w:pPr>
        <w:rPr>
          <w:sz w:val="28"/>
          <w:szCs w:val="28"/>
        </w:rPr>
      </w:pPr>
    </w:p>
    <w:p w:rsidR="00C7788E" w:rsidRDefault="00C7788E" w:rsidP="006847BA">
      <w:pPr>
        <w:rPr>
          <w:sz w:val="28"/>
          <w:szCs w:val="28"/>
        </w:rPr>
      </w:pPr>
    </w:p>
    <w:p w:rsidR="00C7788E" w:rsidRDefault="00C7788E" w:rsidP="006847BA">
      <w:pPr>
        <w:rPr>
          <w:sz w:val="28"/>
          <w:szCs w:val="28"/>
        </w:rPr>
      </w:pPr>
    </w:p>
    <w:p w:rsidR="00C7788E" w:rsidRDefault="00C7788E" w:rsidP="006847BA">
      <w:pPr>
        <w:rPr>
          <w:sz w:val="28"/>
          <w:szCs w:val="28"/>
        </w:rPr>
      </w:pPr>
    </w:p>
    <w:p w:rsidR="00C7788E" w:rsidRDefault="00C7788E" w:rsidP="006847BA">
      <w:pPr>
        <w:rPr>
          <w:sz w:val="28"/>
          <w:szCs w:val="28"/>
        </w:rPr>
      </w:pPr>
    </w:p>
    <w:p w:rsidR="00C7788E" w:rsidRPr="00055E46" w:rsidRDefault="00C7788E" w:rsidP="006847BA">
      <w:pPr>
        <w:rPr>
          <w:sz w:val="28"/>
          <w:szCs w:val="28"/>
        </w:rPr>
      </w:pPr>
    </w:p>
    <w:p w:rsidR="006847BA" w:rsidRPr="00055E46" w:rsidRDefault="006847BA" w:rsidP="006847BA">
      <w:pPr>
        <w:rPr>
          <w:sz w:val="28"/>
          <w:szCs w:val="28"/>
        </w:rPr>
      </w:pPr>
    </w:p>
    <w:p w:rsidR="006847BA" w:rsidRPr="00055E46" w:rsidRDefault="006847BA" w:rsidP="006847BA">
      <w:pPr>
        <w:rPr>
          <w:sz w:val="28"/>
          <w:szCs w:val="28"/>
        </w:rPr>
      </w:pPr>
    </w:p>
    <w:p w:rsidR="006847BA" w:rsidRPr="00055E46" w:rsidRDefault="006847BA" w:rsidP="006847BA">
      <w:pPr>
        <w:rPr>
          <w:sz w:val="28"/>
          <w:szCs w:val="28"/>
        </w:rPr>
      </w:pPr>
    </w:p>
    <w:p w:rsidR="006847BA" w:rsidRPr="00055E46" w:rsidRDefault="006847BA" w:rsidP="006847BA">
      <w:pPr>
        <w:rPr>
          <w:sz w:val="28"/>
          <w:szCs w:val="28"/>
        </w:rPr>
      </w:pPr>
    </w:p>
    <w:p w:rsidR="006847BA" w:rsidRPr="00055E46" w:rsidRDefault="006847BA" w:rsidP="006847BA">
      <w:pPr>
        <w:rPr>
          <w:sz w:val="28"/>
          <w:szCs w:val="28"/>
        </w:rPr>
      </w:pPr>
    </w:p>
    <w:p w:rsidR="006847BA" w:rsidRPr="00055E46" w:rsidRDefault="006847BA" w:rsidP="006847BA">
      <w:pPr>
        <w:rPr>
          <w:sz w:val="28"/>
          <w:szCs w:val="28"/>
        </w:rPr>
      </w:pPr>
    </w:p>
    <w:p w:rsidR="00C473C6" w:rsidRPr="00055E46" w:rsidRDefault="00C473C6" w:rsidP="00C473C6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АННОТАЦИЯ</w:t>
      </w:r>
    </w:p>
    <w:p w:rsidR="00C473C6" w:rsidRPr="00055E46" w:rsidRDefault="00C473C6" w:rsidP="00C473C6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ПРОГРАММЫ ПРОФЕССИОНАЛЬНОГО МОДУЛЯ</w:t>
      </w:r>
    </w:p>
    <w:p w:rsidR="00C473C6" w:rsidRPr="00055E46" w:rsidRDefault="00C473C6" w:rsidP="00C473C6">
      <w:pPr>
        <w:jc w:val="center"/>
        <w:outlineLvl w:val="2"/>
        <w:rPr>
          <w:b/>
          <w:bCs/>
          <w:i/>
          <w:sz w:val="28"/>
          <w:szCs w:val="28"/>
        </w:rPr>
      </w:pPr>
    </w:p>
    <w:p w:rsidR="00C473C6" w:rsidRPr="00055E46" w:rsidRDefault="00C473C6" w:rsidP="00C473C6">
      <w:pPr>
        <w:jc w:val="center"/>
        <w:rPr>
          <w:b/>
          <w:bCs/>
          <w:sz w:val="28"/>
          <w:szCs w:val="28"/>
          <w:u w:val="single"/>
        </w:rPr>
      </w:pPr>
      <w:r w:rsidRPr="00055E46">
        <w:rPr>
          <w:b/>
          <w:bCs/>
          <w:sz w:val="28"/>
          <w:szCs w:val="28"/>
          <w:u w:val="single"/>
        </w:rPr>
        <w:t>ПМ.03. Выполнение работ по должности служащего</w:t>
      </w:r>
    </w:p>
    <w:p w:rsidR="00C473C6" w:rsidRPr="00055E46" w:rsidRDefault="00C473C6" w:rsidP="00C473C6">
      <w:pPr>
        <w:jc w:val="center"/>
        <w:rPr>
          <w:sz w:val="28"/>
          <w:szCs w:val="28"/>
          <w:u w:val="single"/>
        </w:rPr>
      </w:pPr>
      <w:r w:rsidRPr="00055E46">
        <w:rPr>
          <w:b/>
          <w:bCs/>
          <w:sz w:val="28"/>
          <w:szCs w:val="28"/>
          <w:u w:val="single"/>
        </w:rPr>
        <w:t>«Агент банка»</w:t>
      </w:r>
    </w:p>
    <w:p w:rsidR="00C473C6" w:rsidRPr="00055E46" w:rsidRDefault="00C473C6" w:rsidP="00C473C6">
      <w:pPr>
        <w:jc w:val="center"/>
        <w:outlineLvl w:val="2"/>
        <w:rPr>
          <w:b/>
          <w:bCs/>
          <w:sz w:val="28"/>
          <w:szCs w:val="28"/>
          <w:u w:val="single"/>
        </w:rPr>
      </w:pPr>
    </w:p>
    <w:p w:rsidR="00C473C6" w:rsidRPr="00055E46" w:rsidRDefault="00C473C6" w:rsidP="00C473C6">
      <w:pPr>
        <w:jc w:val="center"/>
        <w:outlineLvl w:val="2"/>
        <w:rPr>
          <w:sz w:val="28"/>
          <w:szCs w:val="28"/>
        </w:rPr>
      </w:pPr>
    </w:p>
    <w:p w:rsidR="00C473C6" w:rsidRPr="00055E46" w:rsidRDefault="00C473C6" w:rsidP="00C473C6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по специальности</w:t>
      </w:r>
    </w:p>
    <w:p w:rsidR="00C473C6" w:rsidRPr="00055E46" w:rsidRDefault="00C473C6" w:rsidP="00C473C6">
      <w:pPr>
        <w:jc w:val="center"/>
        <w:outlineLvl w:val="2"/>
        <w:rPr>
          <w:sz w:val="28"/>
          <w:szCs w:val="28"/>
        </w:rPr>
      </w:pPr>
      <w:r w:rsidRPr="00055E46">
        <w:rPr>
          <w:sz w:val="28"/>
          <w:szCs w:val="28"/>
        </w:rPr>
        <w:t>38.02.07  Банковское дело</w:t>
      </w:r>
    </w:p>
    <w:p w:rsidR="00C473C6" w:rsidRPr="00055E46" w:rsidRDefault="00C473C6" w:rsidP="00C473C6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квалификация выпускника</w:t>
      </w:r>
    </w:p>
    <w:p w:rsidR="00C473C6" w:rsidRPr="00055E46" w:rsidRDefault="00C473C6" w:rsidP="00C473C6">
      <w:pPr>
        <w:tabs>
          <w:tab w:val="center" w:pos="5019"/>
          <w:tab w:val="left" w:pos="6405"/>
        </w:tabs>
        <w:spacing w:after="120"/>
        <w:jc w:val="center"/>
        <w:rPr>
          <w:sz w:val="28"/>
          <w:szCs w:val="28"/>
        </w:rPr>
      </w:pPr>
      <w:r w:rsidRPr="00055E46">
        <w:rPr>
          <w:sz w:val="28"/>
          <w:szCs w:val="28"/>
        </w:rPr>
        <w:t>Специалист банковского дела</w:t>
      </w:r>
    </w:p>
    <w:p w:rsidR="00C473C6" w:rsidRPr="00055E46" w:rsidRDefault="00C473C6" w:rsidP="00C473C6">
      <w:pPr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форма обучения</w:t>
      </w:r>
    </w:p>
    <w:p w:rsidR="00C473C6" w:rsidRPr="00055E46" w:rsidRDefault="00C473C6" w:rsidP="00C473C6">
      <w:pPr>
        <w:jc w:val="center"/>
        <w:outlineLvl w:val="2"/>
        <w:rPr>
          <w:sz w:val="28"/>
          <w:szCs w:val="28"/>
        </w:rPr>
      </w:pPr>
      <w:r w:rsidRPr="00055E46">
        <w:rPr>
          <w:sz w:val="28"/>
          <w:szCs w:val="28"/>
        </w:rPr>
        <w:t xml:space="preserve">очная </w:t>
      </w:r>
    </w:p>
    <w:p w:rsidR="00C473C6" w:rsidRPr="00055E46" w:rsidRDefault="00C473C6" w:rsidP="00C47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C473C6" w:rsidRPr="00055E46" w:rsidRDefault="00C473C6" w:rsidP="00C47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 w:rsidRPr="00055E46">
        <w:rPr>
          <w:b/>
          <w:sz w:val="28"/>
          <w:szCs w:val="28"/>
        </w:rPr>
        <w:t>1. Область применения программы</w:t>
      </w:r>
    </w:p>
    <w:p w:rsidR="00C473C6" w:rsidRPr="00055E46" w:rsidRDefault="00C473C6" w:rsidP="00C47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right="-185"/>
        <w:jc w:val="both"/>
        <w:rPr>
          <w:b/>
          <w:sz w:val="28"/>
          <w:szCs w:val="28"/>
        </w:rPr>
      </w:pPr>
    </w:p>
    <w:p w:rsidR="00C473C6" w:rsidRPr="00055E46" w:rsidRDefault="00C473C6" w:rsidP="00C47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Программа профессионального модуля является частью программы подготовки специалистов среднего звена  в соответствии с ФГОС по специальности СПО 38.02.07 Банковское дело в части освоения вида профессиональной деятельности «Агент банка» и соответствующих профессиональных компетенций:</w:t>
      </w:r>
    </w:p>
    <w:p w:rsidR="00C7788E" w:rsidRDefault="00DE02F7" w:rsidP="00F37113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 </w:t>
      </w:r>
      <w:r w:rsidR="00C7788E">
        <w:rPr>
          <w:sz w:val="28"/>
          <w:szCs w:val="28"/>
        </w:rPr>
        <w:t xml:space="preserve">9: </w:t>
      </w:r>
      <w:r w:rsidR="00C7788E" w:rsidRPr="00C7788E">
        <w:rPr>
          <w:sz w:val="28"/>
          <w:szCs w:val="28"/>
        </w:rPr>
        <w:t>Использовать информационные технологии в профессиональной деятельности.</w:t>
      </w:r>
    </w:p>
    <w:p w:rsidR="00C473C6" w:rsidRPr="00055E46" w:rsidRDefault="00DE02F7" w:rsidP="00F37113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</w:t>
      </w:r>
      <w:r w:rsidR="00C473C6" w:rsidRPr="00055E46">
        <w:rPr>
          <w:sz w:val="28"/>
          <w:szCs w:val="28"/>
        </w:rPr>
        <w:t>1.1: Осуществлять расчетно-кассовое обслуживание;</w:t>
      </w:r>
    </w:p>
    <w:p w:rsidR="00C473C6" w:rsidRDefault="00DE02F7" w:rsidP="00F37113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</w:t>
      </w:r>
      <w:r w:rsidR="00C473C6" w:rsidRPr="00055E46">
        <w:rPr>
          <w:sz w:val="28"/>
          <w:szCs w:val="28"/>
        </w:rPr>
        <w:t>1.2: Осуществлять безналичные платежи с использованием различных форм расчетов в национальной и иностранной валютах;</w:t>
      </w:r>
    </w:p>
    <w:p w:rsidR="00C473C6" w:rsidRDefault="00DE02F7" w:rsidP="00F37113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</w:t>
      </w:r>
      <w:r w:rsidR="00C473C6" w:rsidRPr="00055E46">
        <w:rPr>
          <w:sz w:val="28"/>
          <w:szCs w:val="28"/>
        </w:rPr>
        <w:t>1.6: Обслуживать расчетные операции с использованием различных видов платежных карт;</w:t>
      </w:r>
    </w:p>
    <w:p w:rsidR="00526986" w:rsidRDefault="00DE02F7" w:rsidP="00F37113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 </w:t>
      </w:r>
      <w:r w:rsidR="00526986">
        <w:rPr>
          <w:sz w:val="28"/>
          <w:szCs w:val="28"/>
        </w:rPr>
        <w:t xml:space="preserve">2.1: </w:t>
      </w:r>
      <w:r w:rsidR="00526986" w:rsidRPr="00055E46">
        <w:rPr>
          <w:color w:val="000000"/>
          <w:sz w:val="28"/>
          <w:szCs w:val="28"/>
        </w:rPr>
        <w:t>Оценивать кредитоспособность клиентов.</w:t>
      </w:r>
    </w:p>
    <w:p w:rsidR="00F37113" w:rsidRPr="00055E46" w:rsidRDefault="00F37113" w:rsidP="00F37113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ПК</w:t>
      </w:r>
      <w:r w:rsidR="00DE02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2.</w:t>
      </w:r>
      <w:r w:rsidR="00C7788E">
        <w:rPr>
          <w:sz w:val="28"/>
          <w:szCs w:val="28"/>
        </w:rPr>
        <w:t>2</w:t>
      </w:r>
      <w:r>
        <w:rPr>
          <w:sz w:val="28"/>
          <w:szCs w:val="28"/>
        </w:rPr>
        <w:t xml:space="preserve">: </w:t>
      </w:r>
      <w:r w:rsidR="00C7788E" w:rsidRPr="00C7788E">
        <w:rPr>
          <w:sz w:val="28"/>
          <w:szCs w:val="28"/>
        </w:rPr>
        <w:t>Осуществлять и оформлять выдачу кредитов.</w:t>
      </w:r>
    </w:p>
    <w:p w:rsidR="00C473C6" w:rsidRPr="00055E46" w:rsidRDefault="00C473C6" w:rsidP="00C473C6">
      <w:pPr>
        <w:pStyle w:val="c13"/>
        <w:spacing w:before="0" w:beforeAutospacing="0" w:after="0" w:afterAutospacing="0" w:line="276" w:lineRule="auto"/>
        <w:ind w:firstLine="680"/>
        <w:jc w:val="both"/>
        <w:rPr>
          <w:rStyle w:val="c4"/>
          <w:sz w:val="28"/>
          <w:szCs w:val="28"/>
        </w:rPr>
      </w:pPr>
      <w:r w:rsidRPr="00055E46">
        <w:rPr>
          <w:sz w:val="28"/>
          <w:szCs w:val="28"/>
        </w:rPr>
        <w:t xml:space="preserve">Программа профессионального модуля может быть использована </w:t>
      </w:r>
      <w:r w:rsidRPr="00055E46">
        <w:rPr>
          <w:rStyle w:val="c4"/>
          <w:sz w:val="28"/>
          <w:szCs w:val="28"/>
        </w:rPr>
        <w:t>в  дополнительном профессиональном образовании в  сфере  экономической  деятельности (в программах повышения квалификации и переподготовки) и в  профессиональной  подготовке  по рабочей профессии  «Кассир».</w:t>
      </w:r>
    </w:p>
    <w:p w:rsidR="00C473C6" w:rsidRPr="00055E46" w:rsidRDefault="00C473C6" w:rsidP="00C47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473C6" w:rsidRPr="00055E46" w:rsidRDefault="000D5906" w:rsidP="00C47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Цель</w:t>
      </w:r>
      <w:r w:rsidR="00C473C6" w:rsidRPr="00055E46">
        <w:rPr>
          <w:b/>
          <w:sz w:val="28"/>
          <w:szCs w:val="28"/>
        </w:rPr>
        <w:t xml:space="preserve"> и задачи модуля – требования к результатам освоения профессионального модуля</w:t>
      </w:r>
    </w:p>
    <w:p w:rsidR="00C473C6" w:rsidRPr="00055E46" w:rsidRDefault="00C473C6" w:rsidP="00C473C6">
      <w:pPr>
        <w:tabs>
          <w:tab w:val="left" w:pos="709"/>
        </w:tabs>
        <w:ind w:firstLine="708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C473C6" w:rsidRPr="00970B48" w:rsidRDefault="00F37113" w:rsidP="00F37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970B48">
        <w:rPr>
          <w:b/>
          <w:sz w:val="28"/>
          <w:szCs w:val="28"/>
        </w:rPr>
        <w:t>З</w:t>
      </w:r>
      <w:r w:rsidR="00C473C6" w:rsidRPr="00970B48">
        <w:rPr>
          <w:b/>
          <w:sz w:val="28"/>
          <w:szCs w:val="28"/>
        </w:rPr>
        <w:t>нать:</w:t>
      </w:r>
    </w:p>
    <w:p w:rsidR="00C473C6" w:rsidRPr="00055E46" w:rsidRDefault="00C473C6" w:rsidP="00C473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нормативные правовые акты, регулирующие осуществление кредитных  операций и обеспечение кредитных обязательств;</w:t>
      </w:r>
    </w:p>
    <w:p w:rsidR="00C473C6" w:rsidRPr="00055E46" w:rsidRDefault="00C473C6" w:rsidP="00C473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lastRenderedPageBreak/>
        <w:t>- виды банковских продуктов и услуг;</w:t>
      </w:r>
    </w:p>
    <w:p w:rsidR="00C473C6" w:rsidRPr="00055E46" w:rsidRDefault="00C473C6" w:rsidP="00C473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способы и порядок предоставления и погашения различных видов кредитов способы обеспечения возвратности кредита, виды залога;</w:t>
      </w:r>
    </w:p>
    <w:p w:rsidR="00C473C6" w:rsidRPr="00055E46" w:rsidRDefault="00C473C6" w:rsidP="00C473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требования, предъявляемые банком к потенциальному заемщику;</w:t>
      </w:r>
    </w:p>
    <w:p w:rsidR="00C473C6" w:rsidRPr="00055E46" w:rsidRDefault="00C473C6" w:rsidP="00C473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состав и содержание основных источников информации о клиенте;</w:t>
      </w:r>
    </w:p>
    <w:p w:rsidR="00C473C6" w:rsidRPr="00055E46" w:rsidRDefault="00C473C6" w:rsidP="00C473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методы оценки платежеспособности физического лица, системы кредитного скоринга;</w:t>
      </w:r>
    </w:p>
    <w:p w:rsidR="00C473C6" w:rsidRPr="00055E46" w:rsidRDefault="00C473C6" w:rsidP="00C473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методы определения класса кредитоспособности юридического лица;</w:t>
      </w:r>
    </w:p>
    <w:p w:rsidR="00C473C6" w:rsidRPr="00055E46" w:rsidRDefault="00C473C6" w:rsidP="00C473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содержание кредитного договора, порядок его заключения, изменения условий  и расторжения;</w:t>
      </w:r>
    </w:p>
    <w:p w:rsidR="00C473C6" w:rsidRPr="00055E46" w:rsidRDefault="00C473C6" w:rsidP="00C473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состав кредитного дела и порядок его ведения;</w:t>
      </w:r>
    </w:p>
    <w:p w:rsidR="00C473C6" w:rsidRPr="00055E46" w:rsidRDefault="00C473C6" w:rsidP="00C473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способы и порядок  начисления и погашения процентов по кредитам;- порядок осуществления контроля своевременности и полноты поступления платежей по кредиту и учета просроченных платежей;</w:t>
      </w:r>
    </w:p>
    <w:p w:rsidR="00C473C6" w:rsidRPr="00055E46" w:rsidRDefault="00C473C6" w:rsidP="00C473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меры, принимаемые банком при нарушении условий кредитного договора;</w:t>
      </w:r>
    </w:p>
    <w:p w:rsidR="00C473C6" w:rsidRPr="00055E46" w:rsidRDefault="00C473C6" w:rsidP="00C473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типичные нарушения при осуществлении кредитных операций;</w:t>
      </w:r>
    </w:p>
    <w:p w:rsidR="00C473C6" w:rsidRPr="00970B48" w:rsidRDefault="00F37113" w:rsidP="00C47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970B48">
        <w:rPr>
          <w:b/>
          <w:sz w:val="28"/>
          <w:szCs w:val="28"/>
        </w:rPr>
        <w:t>У</w:t>
      </w:r>
      <w:r w:rsidR="00C473C6" w:rsidRPr="00970B48">
        <w:rPr>
          <w:b/>
          <w:sz w:val="28"/>
          <w:szCs w:val="28"/>
        </w:rPr>
        <w:t xml:space="preserve">меть: </w:t>
      </w:r>
    </w:p>
    <w:p w:rsidR="00C473C6" w:rsidRPr="00055E46" w:rsidRDefault="00C473C6" w:rsidP="00C473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консультировать клиентов по банковским продуктам и услугам;</w:t>
      </w:r>
    </w:p>
    <w:p w:rsidR="00C473C6" w:rsidRPr="00055E46" w:rsidRDefault="00C473C6" w:rsidP="00C473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консультировать заемщиков по условиям предоставления и порядку погашения кредитов;</w:t>
      </w:r>
    </w:p>
    <w:p w:rsidR="00C473C6" w:rsidRPr="00055E46" w:rsidRDefault="00C473C6" w:rsidP="00C473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анализировать    финансовое положение заемщика – юридического лица и технико-экономическое обоснование кредита;</w:t>
      </w:r>
    </w:p>
    <w:p w:rsidR="00C473C6" w:rsidRPr="00055E46" w:rsidRDefault="00C473C6" w:rsidP="00C473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определять платежеспособность физического лица;</w:t>
      </w:r>
    </w:p>
    <w:p w:rsidR="00C473C6" w:rsidRPr="00055E46" w:rsidRDefault="00C473C6" w:rsidP="00C473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проверять полноту и подлинность документов заемщика для получения кредитов;</w:t>
      </w:r>
    </w:p>
    <w:p w:rsidR="00C473C6" w:rsidRPr="00055E46" w:rsidRDefault="00C473C6" w:rsidP="00C473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проверять качество и достаточность обеспечения и возвратности кредита;</w:t>
      </w:r>
    </w:p>
    <w:p w:rsidR="00C473C6" w:rsidRPr="00055E46" w:rsidRDefault="00C473C6" w:rsidP="00C473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составлять заключение о возможности предоставления кредита;</w:t>
      </w:r>
    </w:p>
    <w:p w:rsidR="00C473C6" w:rsidRPr="00055E46" w:rsidRDefault="00C473C6" w:rsidP="00C473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составлять график платежей по кредиту и процентам, контролировать своевременность и полноту поступления платежей;</w:t>
      </w:r>
    </w:p>
    <w:p w:rsidR="00C473C6" w:rsidRPr="00055E46" w:rsidRDefault="00C473C6" w:rsidP="00C473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оформлять комплект документов на открытие счетов и выдачу кредитов различных видов;</w:t>
      </w:r>
    </w:p>
    <w:p w:rsidR="00C473C6" w:rsidRPr="00055E46" w:rsidRDefault="00C473C6" w:rsidP="00C473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 xml:space="preserve">- оформлять и вести кредитные дела; </w:t>
      </w:r>
    </w:p>
    <w:p w:rsidR="00C473C6" w:rsidRPr="00055E46" w:rsidRDefault="00C473C6" w:rsidP="00C473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составлять акты по итогам проверок сохранности обеспечения;</w:t>
      </w:r>
    </w:p>
    <w:p w:rsidR="00C473C6" w:rsidRPr="00055E46" w:rsidRDefault="00C473C6" w:rsidP="00C473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оформлять и отражать в учете операции по выдаче кредитов физическим и юридическим лицам, погашению ими кредитов;</w:t>
      </w:r>
    </w:p>
    <w:p w:rsidR="00C473C6" w:rsidRPr="00055E46" w:rsidRDefault="00C473C6" w:rsidP="00C473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оформлять и вести   учет обеспечения по предоставленным кредитам;</w:t>
      </w:r>
    </w:p>
    <w:p w:rsidR="00C473C6" w:rsidRPr="00055E46" w:rsidRDefault="00C473C6" w:rsidP="00C473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оформлять и отражать  в учете начисление и взыскание процентов по кредитам;</w:t>
      </w:r>
    </w:p>
    <w:p w:rsidR="00C473C6" w:rsidRPr="00055E46" w:rsidRDefault="00C473C6" w:rsidP="00C473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вести мониторинг финансового положения клиента;</w:t>
      </w:r>
    </w:p>
    <w:p w:rsidR="00C473C6" w:rsidRPr="00055E46" w:rsidRDefault="00C473C6" w:rsidP="00C473C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оценивать качество обслуживание долга и кредитный риск по выданным кредитам;</w:t>
      </w:r>
    </w:p>
    <w:p w:rsidR="00C473C6" w:rsidRPr="00055E46" w:rsidRDefault="00C473C6" w:rsidP="00C473C6">
      <w:pPr>
        <w:ind w:firstLine="709"/>
        <w:jc w:val="both"/>
        <w:rPr>
          <w:sz w:val="28"/>
          <w:szCs w:val="28"/>
        </w:rPr>
      </w:pPr>
      <w:r w:rsidRPr="00055E46">
        <w:rPr>
          <w:rFonts w:eastAsia="Calibri"/>
          <w:sz w:val="28"/>
          <w:szCs w:val="28"/>
          <w:lang w:eastAsia="en-US"/>
        </w:rPr>
        <w:t xml:space="preserve">- </w:t>
      </w:r>
      <w:r w:rsidRPr="00055E46">
        <w:rPr>
          <w:sz w:val="28"/>
          <w:szCs w:val="28"/>
        </w:rPr>
        <w:t xml:space="preserve">оформлять  и вести учет просроченных кредитов и процентов; </w:t>
      </w:r>
    </w:p>
    <w:p w:rsidR="00C473C6" w:rsidRPr="00055E46" w:rsidRDefault="00C473C6" w:rsidP="00C473C6">
      <w:pPr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lastRenderedPageBreak/>
        <w:t>- оформлять  и вести учет списания просроченных кредитов и процентов;</w:t>
      </w:r>
    </w:p>
    <w:p w:rsidR="00C473C6" w:rsidRPr="00055E46" w:rsidRDefault="00C473C6" w:rsidP="00C473C6">
      <w:pPr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>- использовать специализированное программное обеспечение для совершения операций по кредитованию.</w:t>
      </w:r>
    </w:p>
    <w:p w:rsidR="00C473C6" w:rsidRPr="00970B48" w:rsidRDefault="00C473C6" w:rsidP="00C47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C473C6" w:rsidRPr="00970B48" w:rsidRDefault="0047087D" w:rsidP="00C47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970B48">
        <w:rPr>
          <w:b/>
          <w:sz w:val="28"/>
          <w:szCs w:val="28"/>
        </w:rPr>
        <w:tab/>
        <w:t>И</w:t>
      </w:r>
      <w:r w:rsidR="00C473C6" w:rsidRPr="00970B48">
        <w:rPr>
          <w:b/>
          <w:sz w:val="28"/>
          <w:szCs w:val="28"/>
        </w:rPr>
        <w:t>меть практический опыт</w:t>
      </w:r>
      <w:r w:rsidR="00970B48">
        <w:rPr>
          <w:b/>
          <w:sz w:val="28"/>
          <w:szCs w:val="28"/>
        </w:rPr>
        <w:t xml:space="preserve"> в</w:t>
      </w:r>
      <w:r w:rsidR="00C473C6" w:rsidRPr="00970B48">
        <w:rPr>
          <w:b/>
          <w:sz w:val="28"/>
          <w:szCs w:val="28"/>
        </w:rPr>
        <w:t>:</w:t>
      </w:r>
    </w:p>
    <w:p w:rsidR="00C473C6" w:rsidRPr="00055E46" w:rsidRDefault="00C473C6" w:rsidP="00C47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оказания банковских услуг;</w:t>
      </w:r>
    </w:p>
    <w:p w:rsidR="00C473C6" w:rsidRPr="00055E46" w:rsidRDefault="00C473C6" w:rsidP="00C47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продажи банковских продуктов;</w:t>
      </w:r>
    </w:p>
    <w:p w:rsidR="00C473C6" w:rsidRPr="00055E46" w:rsidRDefault="00C473C6" w:rsidP="00C47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8"/>
          <w:szCs w:val="28"/>
          <w:lang w:eastAsia="en-US"/>
        </w:rPr>
      </w:pPr>
      <w:r w:rsidRPr="00055E46">
        <w:rPr>
          <w:rFonts w:eastAsia="Calibri"/>
          <w:sz w:val="28"/>
          <w:szCs w:val="28"/>
          <w:lang w:eastAsia="en-US"/>
        </w:rPr>
        <w:t>- осуществления  операций по кредитованию физических и юридических лиц.</w:t>
      </w:r>
    </w:p>
    <w:p w:rsidR="00C473C6" w:rsidRPr="00055E46" w:rsidRDefault="00C473C6" w:rsidP="00C473C6">
      <w:pPr>
        <w:pStyle w:val="a3"/>
        <w:shd w:val="clear" w:color="auto" w:fill="FFFFFF"/>
        <w:tabs>
          <w:tab w:val="left" w:pos="0"/>
          <w:tab w:val="left" w:leader="underscore" w:pos="9317"/>
        </w:tabs>
        <w:rPr>
          <w:b/>
          <w:spacing w:val="-1"/>
          <w:sz w:val="28"/>
          <w:szCs w:val="28"/>
        </w:rPr>
      </w:pPr>
    </w:p>
    <w:p w:rsidR="00C473C6" w:rsidRPr="00055E46" w:rsidRDefault="00C473C6" w:rsidP="00C473C6">
      <w:pPr>
        <w:pStyle w:val="a3"/>
        <w:shd w:val="clear" w:color="auto" w:fill="FFFFFF"/>
        <w:tabs>
          <w:tab w:val="left" w:pos="0"/>
          <w:tab w:val="left" w:leader="underscore" w:pos="9317"/>
        </w:tabs>
        <w:rPr>
          <w:b/>
          <w:spacing w:val="-1"/>
          <w:sz w:val="28"/>
          <w:szCs w:val="28"/>
        </w:rPr>
      </w:pPr>
      <w:r w:rsidRPr="00055E46">
        <w:rPr>
          <w:b/>
          <w:spacing w:val="-1"/>
          <w:sz w:val="28"/>
          <w:szCs w:val="28"/>
        </w:rPr>
        <w:t>3. СОДЕРЖАНИЕ МОДУЛЯ</w:t>
      </w:r>
    </w:p>
    <w:p w:rsidR="00C473C6" w:rsidRPr="00055E46" w:rsidRDefault="00C473C6" w:rsidP="00C473C6">
      <w:pPr>
        <w:pStyle w:val="a3"/>
        <w:shd w:val="clear" w:color="auto" w:fill="FFFFFF"/>
        <w:tabs>
          <w:tab w:val="left" w:pos="0"/>
          <w:tab w:val="left" w:leader="underscore" w:pos="9317"/>
        </w:tabs>
        <w:rPr>
          <w:b/>
          <w:spacing w:val="-1"/>
          <w:sz w:val="28"/>
          <w:szCs w:val="28"/>
        </w:rPr>
      </w:pPr>
    </w:p>
    <w:p w:rsidR="00C473C6" w:rsidRPr="00055E46" w:rsidRDefault="00C473C6" w:rsidP="00007A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055E46">
        <w:rPr>
          <w:sz w:val="28"/>
          <w:szCs w:val="28"/>
        </w:rPr>
        <w:t>Основные разделы профессионального модуля</w:t>
      </w:r>
      <w:r w:rsidR="00FB6586">
        <w:rPr>
          <w:sz w:val="28"/>
          <w:szCs w:val="28"/>
        </w:rPr>
        <w:t>:</w:t>
      </w:r>
    </w:p>
    <w:p w:rsidR="00C473C6" w:rsidRPr="00055E46" w:rsidRDefault="00C473C6" w:rsidP="00C473C6">
      <w:pPr>
        <w:tabs>
          <w:tab w:val="left" w:pos="708"/>
        </w:tabs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Раздел 1. </w:t>
      </w:r>
      <w:r w:rsidR="00E27DEA" w:rsidRPr="00E27DEA">
        <w:rPr>
          <w:sz w:val="28"/>
          <w:szCs w:val="28"/>
        </w:rPr>
        <w:t>Виды банковских продуктов и услуг</w:t>
      </w:r>
      <w:r w:rsidRPr="00055E46">
        <w:rPr>
          <w:sz w:val="28"/>
          <w:szCs w:val="28"/>
        </w:rPr>
        <w:t>.</w:t>
      </w:r>
    </w:p>
    <w:p w:rsidR="00C473C6" w:rsidRDefault="00C473C6" w:rsidP="00C473C6">
      <w:pPr>
        <w:tabs>
          <w:tab w:val="left" w:pos="708"/>
        </w:tabs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Раздел 2. </w:t>
      </w:r>
      <w:r w:rsidR="00E27DEA" w:rsidRPr="00E27DEA">
        <w:rPr>
          <w:sz w:val="28"/>
          <w:szCs w:val="28"/>
        </w:rPr>
        <w:t>Организация продажи банковских продуктов</w:t>
      </w:r>
      <w:r w:rsidRPr="00055E46">
        <w:rPr>
          <w:sz w:val="28"/>
          <w:szCs w:val="28"/>
        </w:rPr>
        <w:t>.</w:t>
      </w:r>
    </w:p>
    <w:p w:rsidR="00E27DEA" w:rsidRPr="00055E46" w:rsidRDefault="00E27DEA" w:rsidP="00C473C6">
      <w:pPr>
        <w:tabs>
          <w:tab w:val="left" w:pos="70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Раздел 3. </w:t>
      </w:r>
      <w:r w:rsidRPr="00E27DEA">
        <w:rPr>
          <w:sz w:val="28"/>
          <w:szCs w:val="28"/>
        </w:rPr>
        <w:t>Технология расчетно-кассовых операций в банке</w:t>
      </w:r>
    </w:p>
    <w:p w:rsidR="00C473C6" w:rsidRPr="00055E46" w:rsidRDefault="00C473C6" w:rsidP="00C473C6">
      <w:pPr>
        <w:tabs>
          <w:tab w:val="left" w:pos="708"/>
        </w:tabs>
        <w:ind w:firstLine="709"/>
        <w:jc w:val="both"/>
        <w:rPr>
          <w:sz w:val="28"/>
          <w:szCs w:val="28"/>
        </w:rPr>
      </w:pPr>
      <w:r w:rsidRPr="00055E46">
        <w:rPr>
          <w:sz w:val="28"/>
          <w:szCs w:val="28"/>
        </w:rPr>
        <w:t xml:space="preserve">Производственная (по профилю специальности) практика  </w:t>
      </w:r>
    </w:p>
    <w:p w:rsidR="00C473C6" w:rsidRPr="00055E46" w:rsidRDefault="00C473C6" w:rsidP="00C473C6">
      <w:pPr>
        <w:tabs>
          <w:tab w:val="left" w:pos="708"/>
        </w:tabs>
        <w:ind w:firstLine="709"/>
        <w:jc w:val="both"/>
        <w:rPr>
          <w:sz w:val="28"/>
          <w:szCs w:val="28"/>
        </w:rPr>
      </w:pPr>
    </w:p>
    <w:p w:rsidR="00C473C6" w:rsidRPr="00055E46" w:rsidRDefault="00C473C6" w:rsidP="00C473C6">
      <w:pPr>
        <w:tabs>
          <w:tab w:val="left" w:pos="708"/>
        </w:tabs>
        <w:ind w:firstLine="709"/>
        <w:jc w:val="both"/>
        <w:rPr>
          <w:sz w:val="28"/>
          <w:szCs w:val="28"/>
        </w:rPr>
      </w:pPr>
    </w:p>
    <w:p w:rsidR="00C473C6" w:rsidRPr="00055E46" w:rsidRDefault="00C473C6" w:rsidP="00C473C6">
      <w:pPr>
        <w:tabs>
          <w:tab w:val="left" w:pos="5670"/>
        </w:tabs>
        <w:ind w:firstLine="709"/>
        <w:jc w:val="both"/>
        <w:rPr>
          <w:sz w:val="28"/>
          <w:szCs w:val="28"/>
        </w:rPr>
      </w:pPr>
    </w:p>
    <w:p w:rsidR="00C473C6" w:rsidRPr="00055E46" w:rsidRDefault="00C473C6" w:rsidP="00C473C6">
      <w:pPr>
        <w:shd w:val="clear" w:color="auto" w:fill="FFFFFF"/>
        <w:autoSpaceDE w:val="0"/>
        <w:autoSpaceDN w:val="0"/>
        <w:adjustRightInd w:val="0"/>
        <w:ind w:firstLine="709"/>
        <w:rPr>
          <w:sz w:val="28"/>
          <w:szCs w:val="28"/>
        </w:rPr>
      </w:pPr>
      <w:r w:rsidRPr="00055E46">
        <w:rPr>
          <w:spacing w:val="-2"/>
          <w:sz w:val="28"/>
          <w:szCs w:val="28"/>
        </w:rPr>
        <w:t xml:space="preserve">Автор: к.п.н., доцент </w:t>
      </w:r>
      <w:r w:rsidR="00007AD5" w:rsidRPr="00055E46">
        <w:rPr>
          <w:spacing w:val="-2"/>
          <w:sz w:val="28"/>
          <w:szCs w:val="28"/>
        </w:rPr>
        <w:t>О.И.</w:t>
      </w:r>
      <w:r w:rsidR="005B2CA9">
        <w:rPr>
          <w:spacing w:val="-2"/>
          <w:sz w:val="28"/>
          <w:szCs w:val="28"/>
        </w:rPr>
        <w:t xml:space="preserve"> </w:t>
      </w:r>
      <w:r w:rsidR="00007AD5" w:rsidRPr="00055E46">
        <w:rPr>
          <w:spacing w:val="-2"/>
          <w:sz w:val="28"/>
          <w:szCs w:val="28"/>
        </w:rPr>
        <w:t>Курылева</w:t>
      </w:r>
    </w:p>
    <w:p w:rsidR="00C473C6" w:rsidRPr="00055E46" w:rsidRDefault="00C473C6" w:rsidP="00C473C6">
      <w:pPr>
        <w:tabs>
          <w:tab w:val="left" w:pos="1590"/>
        </w:tabs>
        <w:rPr>
          <w:sz w:val="28"/>
          <w:szCs w:val="28"/>
        </w:rPr>
      </w:pPr>
    </w:p>
    <w:p w:rsidR="00C473C6" w:rsidRPr="00055E46" w:rsidRDefault="00C473C6" w:rsidP="00C473C6">
      <w:pPr>
        <w:rPr>
          <w:sz w:val="28"/>
          <w:szCs w:val="28"/>
        </w:rPr>
      </w:pPr>
    </w:p>
    <w:p w:rsidR="00C473C6" w:rsidRPr="00055E46" w:rsidRDefault="00C473C6" w:rsidP="006847BA">
      <w:pPr>
        <w:tabs>
          <w:tab w:val="left" w:pos="1870"/>
        </w:tabs>
        <w:rPr>
          <w:sz w:val="28"/>
          <w:szCs w:val="28"/>
        </w:rPr>
      </w:pPr>
    </w:p>
    <w:sectPr w:rsidR="00C473C6" w:rsidRPr="00055E46" w:rsidSect="00517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33E5" w:rsidRDefault="001933E5" w:rsidP="00517E9C">
      <w:r>
        <w:separator/>
      </w:r>
    </w:p>
  </w:endnote>
  <w:endnote w:type="continuationSeparator" w:id="0">
    <w:p w:rsidR="001933E5" w:rsidRDefault="001933E5" w:rsidP="00517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33E5" w:rsidRDefault="001933E5" w:rsidP="00517E9C">
      <w:r>
        <w:separator/>
      </w:r>
    </w:p>
  </w:footnote>
  <w:footnote w:type="continuationSeparator" w:id="0">
    <w:p w:rsidR="001933E5" w:rsidRDefault="001933E5" w:rsidP="00517E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568"/>
        </w:tabs>
        <w:ind w:left="928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1">
    <w:nsid w:val="00000003"/>
    <w:multiLevelType w:val="multilevel"/>
    <w:tmpl w:val="00000003"/>
    <w:name w:val="WWNum2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534"/>
        </w:tabs>
        <w:ind w:left="1534" w:hanging="454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0000004"/>
    <w:multiLevelType w:val="multilevel"/>
    <w:tmpl w:val="00000004"/>
    <w:name w:val="WWNum3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056201F"/>
    <w:multiLevelType w:val="hybridMultilevel"/>
    <w:tmpl w:val="6ADE2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DF66BF"/>
    <w:multiLevelType w:val="hybridMultilevel"/>
    <w:tmpl w:val="29C60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DD5E76"/>
    <w:multiLevelType w:val="hybridMultilevel"/>
    <w:tmpl w:val="59EC38CC"/>
    <w:lvl w:ilvl="0" w:tplc="225EE7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CF074A"/>
    <w:multiLevelType w:val="hybridMultilevel"/>
    <w:tmpl w:val="00783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1440F9"/>
    <w:multiLevelType w:val="hybridMultilevel"/>
    <w:tmpl w:val="F976D9AC"/>
    <w:lvl w:ilvl="0" w:tplc="BDA294E8">
      <w:numFmt w:val="bullet"/>
      <w:lvlText w:val="-"/>
      <w:lvlJc w:val="left"/>
      <w:pPr>
        <w:tabs>
          <w:tab w:val="num" w:pos="1080"/>
        </w:tabs>
        <w:ind w:left="720"/>
      </w:pPr>
      <w:rPr>
        <w:rFonts w:asci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8">
    <w:nsid w:val="0CE5622B"/>
    <w:multiLevelType w:val="hybridMultilevel"/>
    <w:tmpl w:val="7BD2C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254CD8"/>
    <w:multiLevelType w:val="hybridMultilevel"/>
    <w:tmpl w:val="5A96B15C"/>
    <w:lvl w:ilvl="0" w:tplc="000F4242">
      <w:start w:val="1"/>
      <w:numFmt w:val="bullet"/>
      <w:lvlText w:val="-"/>
      <w:lvlJc w:val="left"/>
      <w:pPr>
        <w:ind w:left="1571" w:hanging="360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20F102D"/>
    <w:multiLevelType w:val="multilevel"/>
    <w:tmpl w:val="A42258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1">
    <w:nsid w:val="16446F7E"/>
    <w:multiLevelType w:val="multilevel"/>
    <w:tmpl w:val="0C72AD3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2">
    <w:nsid w:val="16E03304"/>
    <w:multiLevelType w:val="hybridMultilevel"/>
    <w:tmpl w:val="A670B2FA"/>
    <w:lvl w:ilvl="0" w:tplc="CB38E1E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9840771"/>
    <w:multiLevelType w:val="multilevel"/>
    <w:tmpl w:val="22126F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4">
    <w:nsid w:val="1CF935BD"/>
    <w:multiLevelType w:val="multilevel"/>
    <w:tmpl w:val="A6021DB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5">
    <w:nsid w:val="1D6735B6"/>
    <w:multiLevelType w:val="hybridMultilevel"/>
    <w:tmpl w:val="55F2B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CC50E0"/>
    <w:multiLevelType w:val="hybridMultilevel"/>
    <w:tmpl w:val="EB3E6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E5508E"/>
    <w:multiLevelType w:val="hybridMultilevel"/>
    <w:tmpl w:val="1CCC1FCC"/>
    <w:lvl w:ilvl="0" w:tplc="A4D6301E">
      <w:start w:val="1"/>
      <w:numFmt w:val="bullet"/>
      <w:lvlText w:val=""/>
      <w:lvlJc w:val="left"/>
      <w:pPr>
        <w:tabs>
          <w:tab w:val="num" w:pos="709"/>
        </w:tabs>
        <w:ind w:left="709" w:firstLine="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29BE2281"/>
    <w:multiLevelType w:val="hybridMultilevel"/>
    <w:tmpl w:val="E8EA0570"/>
    <w:lvl w:ilvl="0" w:tplc="000F4242">
      <w:start w:val="1"/>
      <w:numFmt w:val="bullet"/>
      <w:lvlText w:val="-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B951EF0"/>
    <w:multiLevelType w:val="hybridMultilevel"/>
    <w:tmpl w:val="3B709692"/>
    <w:lvl w:ilvl="0" w:tplc="ED4E893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CE927A8"/>
    <w:multiLevelType w:val="hybridMultilevel"/>
    <w:tmpl w:val="443E666A"/>
    <w:lvl w:ilvl="0" w:tplc="BDA294E8">
      <w:numFmt w:val="bullet"/>
      <w:lvlText w:val="-"/>
      <w:lvlJc w:val="left"/>
      <w:pPr>
        <w:ind w:left="720" w:hanging="360"/>
      </w:pPr>
      <w:rPr>
        <w:rFonts w:asci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445148"/>
    <w:multiLevelType w:val="multilevel"/>
    <w:tmpl w:val="0C1873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2">
    <w:nsid w:val="341E30A6"/>
    <w:multiLevelType w:val="hybridMultilevel"/>
    <w:tmpl w:val="78C80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EC00FE"/>
    <w:multiLevelType w:val="hybridMultilevel"/>
    <w:tmpl w:val="5DC853F4"/>
    <w:lvl w:ilvl="0" w:tplc="8E969C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3708635A"/>
    <w:multiLevelType w:val="hybridMultilevel"/>
    <w:tmpl w:val="B0146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BC1832"/>
    <w:multiLevelType w:val="multilevel"/>
    <w:tmpl w:val="BB600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6">
    <w:nsid w:val="3FE04780"/>
    <w:multiLevelType w:val="multilevel"/>
    <w:tmpl w:val="921EFC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7">
    <w:nsid w:val="45A17A65"/>
    <w:multiLevelType w:val="hybridMultilevel"/>
    <w:tmpl w:val="80E68114"/>
    <w:lvl w:ilvl="0" w:tplc="BDA294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47793B2C"/>
    <w:multiLevelType w:val="hybridMultilevel"/>
    <w:tmpl w:val="6E6CB744"/>
    <w:lvl w:ilvl="0" w:tplc="ED4E89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47C80AB0"/>
    <w:multiLevelType w:val="hybridMultilevel"/>
    <w:tmpl w:val="356E24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A009FB"/>
    <w:multiLevelType w:val="multilevel"/>
    <w:tmpl w:val="B90CAC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31">
    <w:nsid w:val="4CC729E6"/>
    <w:multiLevelType w:val="hybridMultilevel"/>
    <w:tmpl w:val="0E2C2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D056C46"/>
    <w:multiLevelType w:val="multilevel"/>
    <w:tmpl w:val="8D0463C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33">
    <w:nsid w:val="4EE73846"/>
    <w:multiLevelType w:val="multilevel"/>
    <w:tmpl w:val="2272F5B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4">
    <w:nsid w:val="4FAC4D9C"/>
    <w:multiLevelType w:val="hybridMultilevel"/>
    <w:tmpl w:val="27043AA0"/>
    <w:lvl w:ilvl="0" w:tplc="18CA6796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5">
    <w:nsid w:val="51B436E4"/>
    <w:multiLevelType w:val="hybridMultilevel"/>
    <w:tmpl w:val="2E6E8F20"/>
    <w:lvl w:ilvl="0" w:tplc="000F4242">
      <w:start w:val="1"/>
      <w:numFmt w:val="bullet"/>
      <w:lvlText w:val="-"/>
      <w:lvlJc w:val="left"/>
      <w:pPr>
        <w:ind w:left="1287" w:hanging="360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564672D7"/>
    <w:multiLevelType w:val="multilevel"/>
    <w:tmpl w:val="B90CAC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37">
    <w:nsid w:val="59E27EB0"/>
    <w:multiLevelType w:val="multilevel"/>
    <w:tmpl w:val="8CF64B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8">
    <w:nsid w:val="5BAD4CDA"/>
    <w:multiLevelType w:val="hybridMultilevel"/>
    <w:tmpl w:val="F73430F6"/>
    <w:lvl w:ilvl="0" w:tplc="BDA294E8">
      <w:numFmt w:val="bullet"/>
      <w:lvlText w:val="-"/>
      <w:lvlJc w:val="left"/>
      <w:pPr>
        <w:ind w:left="1440" w:hanging="360"/>
      </w:pPr>
      <w:rPr>
        <w:rFonts w:asci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5F8A7365"/>
    <w:multiLevelType w:val="multilevel"/>
    <w:tmpl w:val="84701E9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30" w:hanging="72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190" w:hanging="108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250" w:hanging="144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4960" w:hanging="1800"/>
      </w:pPr>
      <w:rPr>
        <w:rFonts w:cs="Times New Roman" w:hint="default"/>
        <w:b w:val="0"/>
      </w:rPr>
    </w:lvl>
  </w:abstractNum>
  <w:abstractNum w:abstractNumId="40">
    <w:nsid w:val="61716553"/>
    <w:multiLevelType w:val="multilevel"/>
    <w:tmpl w:val="EE48F0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1">
    <w:nsid w:val="64F97B43"/>
    <w:multiLevelType w:val="multilevel"/>
    <w:tmpl w:val="F3EEB6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2">
    <w:nsid w:val="670D1A66"/>
    <w:multiLevelType w:val="multilevel"/>
    <w:tmpl w:val="FF2824AC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  <w:sz w:val="26"/>
        <w:szCs w:val="2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6A075C34"/>
    <w:multiLevelType w:val="hybridMultilevel"/>
    <w:tmpl w:val="FA762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A731523"/>
    <w:multiLevelType w:val="multilevel"/>
    <w:tmpl w:val="039CDC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5">
    <w:nsid w:val="6B9F1279"/>
    <w:multiLevelType w:val="hybridMultilevel"/>
    <w:tmpl w:val="C6CE87B6"/>
    <w:lvl w:ilvl="0" w:tplc="B9183EBA">
      <w:start w:val="60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6">
    <w:nsid w:val="6CBD54AE"/>
    <w:multiLevelType w:val="hybridMultilevel"/>
    <w:tmpl w:val="CB24A56E"/>
    <w:lvl w:ilvl="0" w:tplc="BDA294E8">
      <w:numFmt w:val="bullet"/>
      <w:lvlText w:val="-"/>
      <w:lvlJc w:val="left"/>
      <w:pPr>
        <w:ind w:left="1080" w:hanging="360"/>
      </w:pPr>
      <w:rPr>
        <w:rFonts w:asci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6FA02008"/>
    <w:multiLevelType w:val="hybridMultilevel"/>
    <w:tmpl w:val="0D98C0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0FE1848"/>
    <w:multiLevelType w:val="multilevel"/>
    <w:tmpl w:val="3F58A5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3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19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25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4960" w:hanging="1800"/>
      </w:pPr>
      <w:rPr>
        <w:rFonts w:hint="default"/>
        <w:b w:val="0"/>
      </w:rPr>
    </w:lvl>
  </w:abstractNum>
  <w:abstractNum w:abstractNumId="49">
    <w:nsid w:val="76E61EBA"/>
    <w:multiLevelType w:val="hybridMultilevel"/>
    <w:tmpl w:val="DC461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B3503B8"/>
    <w:multiLevelType w:val="hybridMultilevel"/>
    <w:tmpl w:val="278ED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ED9192E"/>
    <w:multiLevelType w:val="hybridMultilevel"/>
    <w:tmpl w:val="7570EA06"/>
    <w:lvl w:ilvl="0" w:tplc="8626CD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0"/>
  </w:num>
  <w:num w:numId="3">
    <w:abstractNumId w:val="18"/>
  </w:num>
  <w:num w:numId="4">
    <w:abstractNumId w:val="9"/>
  </w:num>
  <w:num w:numId="5">
    <w:abstractNumId w:val="46"/>
  </w:num>
  <w:num w:numId="6">
    <w:abstractNumId w:val="12"/>
  </w:num>
  <w:num w:numId="7">
    <w:abstractNumId w:val="48"/>
  </w:num>
  <w:num w:numId="8">
    <w:abstractNumId w:val="51"/>
  </w:num>
  <w:num w:numId="9">
    <w:abstractNumId w:val="1"/>
  </w:num>
  <w:num w:numId="10">
    <w:abstractNumId w:val="2"/>
  </w:num>
  <w:num w:numId="11">
    <w:abstractNumId w:val="13"/>
  </w:num>
  <w:num w:numId="12">
    <w:abstractNumId w:val="23"/>
  </w:num>
  <w:num w:numId="13">
    <w:abstractNumId w:val="32"/>
  </w:num>
  <w:num w:numId="14">
    <w:abstractNumId w:val="49"/>
  </w:num>
  <w:num w:numId="15">
    <w:abstractNumId w:val="40"/>
  </w:num>
  <w:num w:numId="16">
    <w:abstractNumId w:val="35"/>
  </w:num>
  <w:num w:numId="17">
    <w:abstractNumId w:val="25"/>
  </w:num>
  <w:num w:numId="18">
    <w:abstractNumId w:val="26"/>
  </w:num>
  <w:num w:numId="19">
    <w:abstractNumId w:val="7"/>
  </w:num>
  <w:num w:numId="20">
    <w:abstractNumId w:val="45"/>
  </w:num>
  <w:num w:numId="21">
    <w:abstractNumId w:val="36"/>
  </w:num>
  <w:num w:numId="22">
    <w:abstractNumId w:val="44"/>
  </w:num>
  <w:num w:numId="23">
    <w:abstractNumId w:val="42"/>
  </w:num>
  <w:num w:numId="24">
    <w:abstractNumId w:val="19"/>
  </w:num>
  <w:num w:numId="25">
    <w:abstractNumId w:val="17"/>
  </w:num>
  <w:num w:numId="26">
    <w:abstractNumId w:val="41"/>
  </w:num>
  <w:num w:numId="27">
    <w:abstractNumId w:val="28"/>
  </w:num>
  <w:num w:numId="28">
    <w:abstractNumId w:val="16"/>
  </w:num>
  <w:num w:numId="29">
    <w:abstractNumId w:val="31"/>
  </w:num>
  <w:num w:numId="30">
    <w:abstractNumId w:val="37"/>
  </w:num>
  <w:num w:numId="31">
    <w:abstractNumId w:val="47"/>
  </w:num>
  <w:num w:numId="32">
    <w:abstractNumId w:val="50"/>
  </w:num>
  <w:num w:numId="33">
    <w:abstractNumId w:val="22"/>
  </w:num>
  <w:num w:numId="34">
    <w:abstractNumId w:val="24"/>
  </w:num>
  <w:num w:numId="35">
    <w:abstractNumId w:val="4"/>
  </w:num>
  <w:num w:numId="36">
    <w:abstractNumId w:val="15"/>
  </w:num>
  <w:num w:numId="37">
    <w:abstractNumId w:val="6"/>
  </w:num>
  <w:num w:numId="38">
    <w:abstractNumId w:val="8"/>
  </w:num>
  <w:num w:numId="39">
    <w:abstractNumId w:val="29"/>
  </w:num>
  <w:num w:numId="40">
    <w:abstractNumId w:val="21"/>
  </w:num>
  <w:num w:numId="41">
    <w:abstractNumId w:val="33"/>
  </w:num>
  <w:num w:numId="42">
    <w:abstractNumId w:val="38"/>
  </w:num>
  <w:num w:numId="43">
    <w:abstractNumId w:val="27"/>
  </w:num>
  <w:num w:numId="44">
    <w:abstractNumId w:val="20"/>
  </w:num>
  <w:num w:numId="45">
    <w:abstractNumId w:val="14"/>
  </w:num>
  <w:num w:numId="46">
    <w:abstractNumId w:val="11"/>
  </w:num>
  <w:num w:numId="47">
    <w:abstractNumId w:val="3"/>
  </w:num>
  <w:num w:numId="48">
    <w:abstractNumId w:val="5"/>
  </w:num>
  <w:num w:numId="49">
    <w:abstractNumId w:val="34"/>
  </w:num>
  <w:num w:numId="50">
    <w:abstractNumId w:val="43"/>
  </w:num>
  <w:num w:numId="51">
    <w:abstractNumId w:val="39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79E7"/>
    <w:rsid w:val="00007AD5"/>
    <w:rsid w:val="00011B6E"/>
    <w:rsid w:val="00017391"/>
    <w:rsid w:val="00030956"/>
    <w:rsid w:val="0004264D"/>
    <w:rsid w:val="00055E46"/>
    <w:rsid w:val="000963C1"/>
    <w:rsid w:val="000A5140"/>
    <w:rsid w:val="000C6259"/>
    <w:rsid w:val="000D5906"/>
    <w:rsid w:val="0013377C"/>
    <w:rsid w:val="00147AFA"/>
    <w:rsid w:val="00147B5A"/>
    <w:rsid w:val="001933E5"/>
    <w:rsid w:val="001A1FA2"/>
    <w:rsid w:val="001A6F94"/>
    <w:rsid w:val="001E3931"/>
    <w:rsid w:val="00205A0F"/>
    <w:rsid w:val="0021458C"/>
    <w:rsid w:val="0023106B"/>
    <w:rsid w:val="00300D46"/>
    <w:rsid w:val="00314B81"/>
    <w:rsid w:val="003419B9"/>
    <w:rsid w:val="00345506"/>
    <w:rsid w:val="00352CA5"/>
    <w:rsid w:val="00367040"/>
    <w:rsid w:val="0039472A"/>
    <w:rsid w:val="003D2F36"/>
    <w:rsid w:val="003E3998"/>
    <w:rsid w:val="003F5453"/>
    <w:rsid w:val="00401CF2"/>
    <w:rsid w:val="004261CD"/>
    <w:rsid w:val="00427FC9"/>
    <w:rsid w:val="00442C3F"/>
    <w:rsid w:val="0047087D"/>
    <w:rsid w:val="00476ADC"/>
    <w:rsid w:val="004811C7"/>
    <w:rsid w:val="00483145"/>
    <w:rsid w:val="0048354E"/>
    <w:rsid w:val="004852C3"/>
    <w:rsid w:val="004B22D0"/>
    <w:rsid w:val="004B26AE"/>
    <w:rsid w:val="004E373F"/>
    <w:rsid w:val="00517E9C"/>
    <w:rsid w:val="00526986"/>
    <w:rsid w:val="00532FAF"/>
    <w:rsid w:val="00575F1C"/>
    <w:rsid w:val="00580E1F"/>
    <w:rsid w:val="005B2CA9"/>
    <w:rsid w:val="005E6E97"/>
    <w:rsid w:val="005F24C5"/>
    <w:rsid w:val="00607515"/>
    <w:rsid w:val="00643219"/>
    <w:rsid w:val="0066473E"/>
    <w:rsid w:val="00683094"/>
    <w:rsid w:val="006847BA"/>
    <w:rsid w:val="00690D1F"/>
    <w:rsid w:val="00696539"/>
    <w:rsid w:val="006A3EBD"/>
    <w:rsid w:val="0071675F"/>
    <w:rsid w:val="00730496"/>
    <w:rsid w:val="007627B9"/>
    <w:rsid w:val="0076723C"/>
    <w:rsid w:val="00775F73"/>
    <w:rsid w:val="00785C63"/>
    <w:rsid w:val="007A56AF"/>
    <w:rsid w:val="007A5D15"/>
    <w:rsid w:val="007B74EF"/>
    <w:rsid w:val="007D24E4"/>
    <w:rsid w:val="00806425"/>
    <w:rsid w:val="00813F66"/>
    <w:rsid w:val="00835FD3"/>
    <w:rsid w:val="00863D93"/>
    <w:rsid w:val="00876436"/>
    <w:rsid w:val="00893D43"/>
    <w:rsid w:val="008B4148"/>
    <w:rsid w:val="008B44B2"/>
    <w:rsid w:val="00922CC0"/>
    <w:rsid w:val="009327A7"/>
    <w:rsid w:val="00940BDD"/>
    <w:rsid w:val="00970B48"/>
    <w:rsid w:val="00977C03"/>
    <w:rsid w:val="00987217"/>
    <w:rsid w:val="009B329B"/>
    <w:rsid w:val="009C4D9D"/>
    <w:rsid w:val="009F16D1"/>
    <w:rsid w:val="00A07276"/>
    <w:rsid w:val="00A13843"/>
    <w:rsid w:val="00A17767"/>
    <w:rsid w:val="00A43351"/>
    <w:rsid w:val="00A562FB"/>
    <w:rsid w:val="00A6059A"/>
    <w:rsid w:val="00A779E7"/>
    <w:rsid w:val="00AA6FA0"/>
    <w:rsid w:val="00AC4044"/>
    <w:rsid w:val="00AD3F3F"/>
    <w:rsid w:val="00AF79E6"/>
    <w:rsid w:val="00B45379"/>
    <w:rsid w:val="00B50090"/>
    <w:rsid w:val="00B80942"/>
    <w:rsid w:val="00B84510"/>
    <w:rsid w:val="00B91A34"/>
    <w:rsid w:val="00BB658A"/>
    <w:rsid w:val="00C0259B"/>
    <w:rsid w:val="00C15E89"/>
    <w:rsid w:val="00C41777"/>
    <w:rsid w:val="00C473C6"/>
    <w:rsid w:val="00C5512F"/>
    <w:rsid w:val="00C7788E"/>
    <w:rsid w:val="00C83B93"/>
    <w:rsid w:val="00C879C5"/>
    <w:rsid w:val="00CA03D0"/>
    <w:rsid w:val="00CB760F"/>
    <w:rsid w:val="00CC41E0"/>
    <w:rsid w:val="00CF09EA"/>
    <w:rsid w:val="00CF6F3D"/>
    <w:rsid w:val="00D05127"/>
    <w:rsid w:val="00D34766"/>
    <w:rsid w:val="00D53981"/>
    <w:rsid w:val="00D5707B"/>
    <w:rsid w:val="00DD5890"/>
    <w:rsid w:val="00DE02F7"/>
    <w:rsid w:val="00E27DEA"/>
    <w:rsid w:val="00F37113"/>
    <w:rsid w:val="00F62D2F"/>
    <w:rsid w:val="00F76A2E"/>
    <w:rsid w:val="00FB17F8"/>
    <w:rsid w:val="00FB6586"/>
    <w:rsid w:val="00FB7A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910CD4-77E8-4382-AA4E-10E6B096D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1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17E9C"/>
    <w:pPr>
      <w:keepNext/>
      <w:ind w:firstLine="720"/>
      <w:jc w:val="both"/>
      <w:outlineLvl w:val="1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7E9C"/>
    <w:pPr>
      <w:ind w:left="720"/>
      <w:contextualSpacing/>
    </w:pPr>
  </w:style>
  <w:style w:type="paragraph" w:customStyle="1" w:styleId="Default">
    <w:name w:val="Default"/>
    <w:rsid w:val="00517E9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17E9C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styleId="a4">
    <w:name w:val="Normal (Web)"/>
    <w:basedOn w:val="a"/>
    <w:link w:val="a5"/>
    <w:rsid w:val="00517E9C"/>
    <w:pPr>
      <w:spacing w:before="100" w:beforeAutospacing="1" w:after="100" w:afterAutospacing="1"/>
    </w:pPr>
  </w:style>
  <w:style w:type="character" w:customStyle="1" w:styleId="a5">
    <w:name w:val="Обычный (веб) Знак"/>
    <w:basedOn w:val="a0"/>
    <w:link w:val="a4"/>
    <w:locked/>
    <w:rsid w:val="00517E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517E9C"/>
    <w:pPr>
      <w:suppressAutoHyphens/>
      <w:spacing w:line="100" w:lineRule="atLeast"/>
      <w:ind w:left="720"/>
    </w:pPr>
    <w:rPr>
      <w:lang w:eastAsia="ar-SA"/>
    </w:rPr>
  </w:style>
  <w:style w:type="paragraph" w:styleId="21">
    <w:name w:val="Body Text 2"/>
    <w:basedOn w:val="a"/>
    <w:link w:val="22"/>
    <w:rsid w:val="00517E9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17E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basedOn w:val="a0"/>
    <w:uiPriority w:val="99"/>
    <w:rsid w:val="00517E9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4">
    <w:name w:val="Font Style24"/>
    <w:basedOn w:val="a0"/>
    <w:uiPriority w:val="99"/>
    <w:rsid w:val="00517E9C"/>
    <w:rPr>
      <w:rFonts w:ascii="Times New Roman" w:hAnsi="Times New Roman" w:cs="Times New Roman"/>
      <w:sz w:val="26"/>
      <w:szCs w:val="26"/>
    </w:rPr>
  </w:style>
  <w:style w:type="character" w:customStyle="1" w:styleId="FontStyle26">
    <w:name w:val="Font Style26"/>
    <w:basedOn w:val="a0"/>
    <w:uiPriority w:val="99"/>
    <w:rsid w:val="00517E9C"/>
    <w:rPr>
      <w:rFonts w:ascii="Times New Roman" w:hAnsi="Times New Roman" w:cs="Times New Roman"/>
      <w:i/>
      <w:iCs/>
      <w:sz w:val="26"/>
      <w:szCs w:val="26"/>
    </w:rPr>
  </w:style>
  <w:style w:type="paragraph" w:customStyle="1" w:styleId="Style17">
    <w:name w:val="Style17"/>
    <w:basedOn w:val="a"/>
    <w:uiPriority w:val="99"/>
    <w:rsid w:val="00517E9C"/>
    <w:pPr>
      <w:widowControl w:val="0"/>
      <w:autoSpaceDE w:val="0"/>
      <w:autoSpaceDN w:val="0"/>
      <w:adjustRightInd w:val="0"/>
      <w:spacing w:line="494" w:lineRule="exact"/>
      <w:jc w:val="both"/>
    </w:pPr>
  </w:style>
  <w:style w:type="character" w:customStyle="1" w:styleId="FontStyle28">
    <w:name w:val="Font Style28"/>
    <w:basedOn w:val="a0"/>
    <w:uiPriority w:val="99"/>
    <w:rsid w:val="00517E9C"/>
    <w:rPr>
      <w:rFonts w:ascii="Times New Roman" w:hAnsi="Times New Roman" w:cs="Times New Roman"/>
      <w:b/>
      <w:bCs/>
      <w:i/>
      <w:iCs/>
      <w:spacing w:val="-10"/>
      <w:sz w:val="26"/>
      <w:szCs w:val="26"/>
    </w:rPr>
  </w:style>
  <w:style w:type="paragraph" w:customStyle="1" w:styleId="Style14">
    <w:name w:val="Style14"/>
    <w:basedOn w:val="a"/>
    <w:uiPriority w:val="99"/>
    <w:rsid w:val="00517E9C"/>
    <w:pPr>
      <w:widowControl w:val="0"/>
      <w:autoSpaceDE w:val="0"/>
      <w:autoSpaceDN w:val="0"/>
      <w:adjustRightInd w:val="0"/>
    </w:pPr>
  </w:style>
  <w:style w:type="character" w:customStyle="1" w:styleId="grame">
    <w:name w:val="grame"/>
    <w:basedOn w:val="a0"/>
    <w:uiPriority w:val="99"/>
    <w:rsid w:val="00517E9C"/>
    <w:rPr>
      <w:rFonts w:cs="Times New Roman"/>
    </w:rPr>
  </w:style>
  <w:style w:type="paragraph" w:styleId="3">
    <w:name w:val="Body Text Indent 3"/>
    <w:basedOn w:val="a"/>
    <w:link w:val="30"/>
    <w:rsid w:val="00517E9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17E9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73">
    <w:name w:val="Font Style73"/>
    <w:basedOn w:val="a0"/>
    <w:rsid w:val="00517E9C"/>
    <w:rPr>
      <w:rFonts w:ascii="Times New Roman" w:hAnsi="Times New Roman" w:cs="Times New Roman"/>
      <w:sz w:val="26"/>
      <w:szCs w:val="26"/>
    </w:rPr>
  </w:style>
  <w:style w:type="paragraph" w:customStyle="1" w:styleId="Style22">
    <w:name w:val="Style22"/>
    <w:basedOn w:val="a"/>
    <w:rsid w:val="00517E9C"/>
    <w:pPr>
      <w:widowControl w:val="0"/>
      <w:autoSpaceDE w:val="0"/>
      <w:autoSpaceDN w:val="0"/>
      <w:adjustRightInd w:val="0"/>
      <w:spacing w:line="326" w:lineRule="exact"/>
      <w:ind w:hanging="341"/>
      <w:jc w:val="both"/>
    </w:pPr>
  </w:style>
  <w:style w:type="character" w:customStyle="1" w:styleId="apple-converted-space">
    <w:name w:val="apple-converted-space"/>
    <w:basedOn w:val="a0"/>
    <w:rsid w:val="00517E9C"/>
  </w:style>
  <w:style w:type="paragraph" w:styleId="a6">
    <w:name w:val="header"/>
    <w:basedOn w:val="a"/>
    <w:link w:val="a7"/>
    <w:uiPriority w:val="99"/>
    <w:unhideWhenUsed/>
    <w:rsid w:val="00517E9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17E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17E9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17E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2">
    <w:name w:val="Font Style52"/>
    <w:basedOn w:val="a0"/>
    <w:uiPriority w:val="99"/>
    <w:rsid w:val="00517E9C"/>
    <w:rPr>
      <w:rFonts w:ascii="Times New Roman" w:hAnsi="Times New Roman" w:cs="Times New Roman"/>
      <w:sz w:val="22"/>
      <w:szCs w:val="22"/>
    </w:rPr>
  </w:style>
  <w:style w:type="character" w:customStyle="1" w:styleId="c11">
    <w:name w:val="c11"/>
    <w:basedOn w:val="a0"/>
    <w:rsid w:val="00517E9C"/>
  </w:style>
  <w:style w:type="character" w:customStyle="1" w:styleId="FontStyle46">
    <w:name w:val="Font Style46"/>
    <w:rsid w:val="00517E9C"/>
    <w:rPr>
      <w:rFonts w:ascii="Times New Roman" w:hAnsi="Times New Roman" w:cs="Times New Roman"/>
      <w:sz w:val="26"/>
      <w:szCs w:val="26"/>
    </w:rPr>
  </w:style>
  <w:style w:type="paragraph" w:styleId="23">
    <w:name w:val="Body Text Indent 2"/>
    <w:basedOn w:val="a"/>
    <w:link w:val="24"/>
    <w:uiPriority w:val="99"/>
    <w:semiHidden/>
    <w:unhideWhenUsed/>
    <w:rsid w:val="00517E9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517E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6847BA"/>
    <w:pPr>
      <w:spacing w:before="100" w:beforeAutospacing="1" w:after="100" w:afterAutospacing="1"/>
    </w:pPr>
  </w:style>
  <w:style w:type="character" w:customStyle="1" w:styleId="c4">
    <w:name w:val="c4"/>
    <w:basedOn w:val="a0"/>
    <w:rsid w:val="006847BA"/>
  </w:style>
  <w:style w:type="character" w:styleId="aa">
    <w:name w:val="annotation reference"/>
    <w:basedOn w:val="a0"/>
    <w:uiPriority w:val="99"/>
    <w:semiHidden/>
    <w:unhideWhenUsed/>
    <w:rsid w:val="0021458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1458C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145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1458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1458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21458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1458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09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45A13-44E7-44CB-86AA-27A2E2003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73</Pages>
  <Words>15840</Words>
  <Characters>90292</Characters>
  <Application>Microsoft Office Word</Application>
  <DocSecurity>0</DocSecurity>
  <Lines>752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Education-201</dc:creator>
  <cp:lastModifiedBy>User</cp:lastModifiedBy>
  <cp:revision>24</cp:revision>
  <dcterms:created xsi:type="dcterms:W3CDTF">2019-03-15T14:09:00Z</dcterms:created>
  <dcterms:modified xsi:type="dcterms:W3CDTF">2019-08-10T17:57:00Z</dcterms:modified>
</cp:coreProperties>
</file>